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712AA4" w14:textId="725A5006" w:rsidR="001922CF" w:rsidRPr="00C8235F" w:rsidRDefault="001922CF" w:rsidP="001922CF">
      <w:pPr>
        <w:rPr>
          <w:rFonts w:ascii="Arial" w:hAnsi="Arial" w:cs="Arial"/>
          <w:i/>
          <w:sz w:val="20"/>
          <w:szCs w:val="20"/>
        </w:rPr>
      </w:pPr>
      <w:bookmarkStart w:id="0" w:name="_GoBack"/>
      <w:bookmarkEnd w:id="0"/>
      <w:r w:rsidRPr="00C8235F">
        <w:rPr>
          <w:rFonts w:ascii="Arial" w:hAnsi="Arial" w:cs="Arial"/>
          <w:i/>
          <w:sz w:val="20"/>
          <w:szCs w:val="20"/>
        </w:rPr>
        <w:t>Obrazec št: 1</w:t>
      </w:r>
    </w:p>
    <w:p w14:paraId="2E7D9CC3" w14:textId="77777777" w:rsidR="001922CF" w:rsidRPr="00C8235F" w:rsidRDefault="001922CF" w:rsidP="004551A3">
      <w:pPr>
        <w:pStyle w:val="Naslov3"/>
        <w:jc w:val="center"/>
        <w:rPr>
          <w:rFonts w:ascii="Arial" w:hAnsi="Arial" w:cs="Arial"/>
          <w:color w:val="auto"/>
          <w:sz w:val="24"/>
          <w:u w:val="single"/>
        </w:rPr>
      </w:pPr>
      <w:bookmarkStart w:id="1" w:name="_Toc515516907"/>
      <w:bookmarkStart w:id="2" w:name="_Toc3791150"/>
      <w:r w:rsidRPr="00C8235F">
        <w:rPr>
          <w:rFonts w:ascii="Arial" w:hAnsi="Arial" w:cs="Arial"/>
          <w:color w:val="auto"/>
          <w:sz w:val="24"/>
          <w:u w:val="single"/>
        </w:rPr>
        <w:t>POVZETEK PREDRAČUNA</w:t>
      </w:r>
      <w:bookmarkEnd w:id="1"/>
      <w:bookmarkEnd w:id="2"/>
    </w:p>
    <w:p w14:paraId="23F3ADBF" w14:textId="6DDA9E30" w:rsidR="001922CF" w:rsidRPr="00C8235F" w:rsidRDefault="001922CF" w:rsidP="001922CF">
      <w:pPr>
        <w:spacing w:before="225" w:after="225" w:line="240" w:lineRule="auto"/>
        <w:jc w:val="both"/>
        <w:rPr>
          <w:rFonts w:ascii="Arial" w:hAnsi="Arial" w:cs="Arial"/>
          <w:sz w:val="20"/>
          <w:szCs w:val="20"/>
        </w:rPr>
      </w:pPr>
      <w:r w:rsidRPr="00C8235F">
        <w:rPr>
          <w:rFonts w:ascii="Arial" w:hAnsi="Arial" w:cs="Arial"/>
          <w:sz w:val="20"/>
          <w:szCs w:val="20"/>
        </w:rPr>
        <w:t>Za javno naročilo »</w:t>
      </w:r>
      <w:r w:rsidR="0064192E" w:rsidRPr="00C8235F">
        <w:rPr>
          <w:rFonts w:ascii="Arial" w:hAnsi="Arial" w:cs="Arial"/>
          <w:b/>
          <w:bCs/>
          <w:sz w:val="20"/>
          <w:szCs w:val="20"/>
        </w:rPr>
        <w:t>Posodobitev ITP 340-11, Kajuhova cesta 11, Šoštanj</w:t>
      </w:r>
      <w:r w:rsidRPr="00C8235F">
        <w:rPr>
          <w:rFonts w:ascii="Arial" w:hAnsi="Arial" w:cs="Arial"/>
          <w:sz w:val="20"/>
          <w:szCs w:val="20"/>
        </w:rPr>
        <w:t>« dajemo ponudbo, kot sledi:</w:t>
      </w:r>
    </w:p>
    <w:p w14:paraId="565D481C" w14:textId="32833013" w:rsidR="001922CF" w:rsidRPr="00C8235F" w:rsidRDefault="001922CF" w:rsidP="00A4533A">
      <w:pPr>
        <w:numPr>
          <w:ilvl w:val="0"/>
          <w:numId w:val="36"/>
        </w:numPr>
        <w:spacing w:before="225" w:after="225" w:line="240" w:lineRule="auto"/>
        <w:contextualSpacing/>
        <w:jc w:val="both"/>
        <w:rPr>
          <w:rFonts w:ascii="Arial" w:hAnsi="Arial" w:cs="Arial"/>
          <w:sz w:val="20"/>
          <w:szCs w:val="20"/>
          <w:u w:val="single"/>
        </w:rPr>
      </w:pPr>
      <w:r w:rsidRPr="00C8235F">
        <w:rPr>
          <w:rFonts w:ascii="Arial" w:hAnsi="Arial" w:cs="Arial"/>
          <w:b/>
          <w:bCs/>
          <w:sz w:val="20"/>
          <w:szCs w:val="20"/>
        </w:rPr>
        <w:t>Ponudba številka:</w:t>
      </w:r>
      <w:r w:rsidRPr="00C8235F">
        <w:rPr>
          <w:rFonts w:ascii="Arial" w:hAnsi="Arial" w:cs="Arial"/>
          <w:sz w:val="20"/>
          <w:szCs w:val="20"/>
        </w:rPr>
        <w:t xml:space="preserve"> </w:t>
      </w:r>
      <w:r w:rsidRPr="00C8235F">
        <w:rPr>
          <w:rFonts w:ascii="Arial" w:hAnsi="Arial" w:cs="Arial"/>
          <w:sz w:val="20"/>
          <w:szCs w:val="20"/>
          <w:u w:val="single"/>
        </w:rPr>
        <w:t>_______________</w:t>
      </w:r>
    </w:p>
    <w:p w14:paraId="5EF3172C" w14:textId="223D0148" w:rsidR="001922CF" w:rsidRPr="00C8235F" w:rsidRDefault="001922CF" w:rsidP="00A4533A">
      <w:pPr>
        <w:pStyle w:val="Odstavekseznama"/>
        <w:numPr>
          <w:ilvl w:val="0"/>
          <w:numId w:val="36"/>
        </w:numPr>
        <w:spacing w:before="225" w:after="225" w:line="240" w:lineRule="auto"/>
        <w:jc w:val="both"/>
        <w:rPr>
          <w:rFonts w:ascii="Arial" w:hAnsi="Arial" w:cs="Arial"/>
          <w:b/>
          <w:bCs/>
          <w:sz w:val="20"/>
          <w:szCs w:val="20"/>
        </w:rPr>
      </w:pPr>
      <w:r w:rsidRPr="00C8235F">
        <w:rPr>
          <w:rFonts w:ascii="Arial" w:hAnsi="Arial" w:cs="Arial"/>
          <w:b/>
          <w:bCs/>
          <w:sz w:val="20"/>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C8235F" w:rsidRPr="00C8235F" w14:paraId="0DB3A18C" w14:textId="77777777" w:rsidTr="00AF5F16">
        <w:trPr>
          <w:cantSplit/>
        </w:trPr>
        <w:tc>
          <w:tcPr>
            <w:tcW w:w="2694" w:type="dxa"/>
            <w:tcBorders>
              <w:top w:val="nil"/>
              <w:left w:val="nil"/>
              <w:bottom w:val="single" w:sz="4" w:space="0" w:color="auto"/>
              <w:right w:val="single" w:sz="4" w:space="0" w:color="auto"/>
            </w:tcBorders>
            <w:shd w:val="clear" w:color="auto" w:fill="auto"/>
          </w:tcPr>
          <w:p w14:paraId="2ECCDB5C" w14:textId="77777777" w:rsidR="001922CF" w:rsidRPr="00C8235F" w:rsidRDefault="001922CF" w:rsidP="001922CF">
            <w:pPr>
              <w:spacing w:after="120"/>
              <w:ind w:right="382"/>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408333D" w14:textId="77777777" w:rsidR="001922CF" w:rsidRPr="00C8235F" w:rsidRDefault="001922CF" w:rsidP="001922CF">
            <w:pPr>
              <w:ind w:right="72"/>
              <w:jc w:val="center"/>
              <w:rPr>
                <w:rFonts w:ascii="Arial" w:hAnsi="Arial" w:cs="Arial"/>
                <w:b/>
                <w:sz w:val="20"/>
                <w:szCs w:val="20"/>
              </w:rPr>
            </w:pPr>
            <w:r w:rsidRPr="00C8235F">
              <w:rPr>
                <w:rFonts w:ascii="Arial" w:hAnsi="Arial" w:cs="Arial"/>
                <w:b/>
                <w:bCs/>
                <w:sz w:val="20"/>
                <w:szCs w:val="20"/>
              </w:rPr>
              <w:t>Naziv(i) ponudnika</w:t>
            </w:r>
            <w:r w:rsidRPr="00C8235F">
              <w:rPr>
                <w:rFonts w:ascii="Arial" w:hAnsi="Arial" w:cs="Arial"/>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9A26455" w14:textId="77777777" w:rsidR="001922CF" w:rsidRPr="00C8235F" w:rsidRDefault="001922CF" w:rsidP="001922CF">
            <w:pPr>
              <w:ind w:right="72"/>
              <w:jc w:val="center"/>
              <w:rPr>
                <w:rFonts w:ascii="Arial" w:hAnsi="Arial" w:cs="Arial"/>
                <w:b/>
                <w:sz w:val="20"/>
                <w:szCs w:val="20"/>
              </w:rPr>
            </w:pPr>
            <w:r w:rsidRPr="00C8235F">
              <w:rPr>
                <w:rFonts w:ascii="Arial" w:hAnsi="Arial" w:cs="Arial"/>
                <w:b/>
                <w:sz w:val="2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tcPr>
          <w:p w14:paraId="75EFDB0E" w14:textId="77777777" w:rsidR="001922CF" w:rsidRPr="00C8235F" w:rsidRDefault="001922CF" w:rsidP="001922CF">
            <w:pPr>
              <w:ind w:right="72"/>
              <w:jc w:val="center"/>
              <w:rPr>
                <w:rFonts w:ascii="Arial" w:hAnsi="Arial" w:cs="Arial"/>
                <w:b/>
                <w:sz w:val="20"/>
                <w:szCs w:val="20"/>
                <w:highlight w:val="yellow"/>
              </w:rPr>
            </w:pPr>
            <w:r w:rsidRPr="00C8235F">
              <w:rPr>
                <w:rFonts w:ascii="Arial" w:hAnsi="Arial" w:cs="Arial"/>
                <w:b/>
                <w:sz w:val="20"/>
                <w:szCs w:val="20"/>
              </w:rPr>
              <w:t>% udeležbe v ponudbi skupine ponudnikov</w:t>
            </w:r>
          </w:p>
        </w:tc>
      </w:tr>
      <w:tr w:rsidR="00C8235F" w:rsidRPr="00C8235F" w14:paraId="047A16C2" w14:textId="77777777" w:rsidTr="00AF5F1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F493C45" w14:textId="77777777" w:rsidR="001922CF" w:rsidRPr="00C8235F" w:rsidRDefault="001922CF" w:rsidP="001922CF">
            <w:pPr>
              <w:rPr>
                <w:rFonts w:ascii="Arial" w:hAnsi="Arial" w:cs="Arial"/>
                <w:b/>
                <w:sz w:val="20"/>
                <w:szCs w:val="20"/>
              </w:rPr>
            </w:pPr>
            <w:r w:rsidRPr="00C8235F">
              <w:rPr>
                <w:rFonts w:ascii="Arial" w:hAnsi="Arial" w:cs="Arial"/>
                <w:b/>
                <w:sz w:val="20"/>
                <w:szCs w:val="20"/>
              </w:rPr>
              <w:t>Samostojni ponudnik</w:t>
            </w:r>
          </w:p>
          <w:p w14:paraId="7799F6AF" w14:textId="77777777" w:rsidR="001922CF" w:rsidRPr="00C8235F" w:rsidRDefault="001922CF" w:rsidP="001922CF">
            <w:pPr>
              <w:rPr>
                <w:rFonts w:ascii="Arial" w:hAnsi="Arial" w:cs="Arial"/>
                <w:b/>
                <w:sz w:val="20"/>
                <w:szCs w:val="20"/>
              </w:rPr>
            </w:pPr>
            <w:r w:rsidRPr="00C8235F">
              <w:rPr>
                <w:rFonts w:ascii="Arial" w:hAnsi="Arial" w:cs="Arial"/>
                <w:b/>
                <w:sz w:val="20"/>
                <w:szCs w:val="20"/>
              </w:rPr>
              <w:t>oziroma</w:t>
            </w:r>
          </w:p>
          <w:p w14:paraId="68998CAF" w14:textId="77777777" w:rsidR="001922CF" w:rsidRPr="00C8235F" w:rsidRDefault="001922CF" w:rsidP="001922CF">
            <w:pPr>
              <w:rPr>
                <w:rFonts w:ascii="Arial" w:hAnsi="Arial" w:cs="Arial"/>
                <w:sz w:val="20"/>
                <w:szCs w:val="20"/>
              </w:rPr>
            </w:pPr>
            <w:r w:rsidRPr="00C8235F">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65B7122E" w14:textId="77777777" w:rsidR="001922CF" w:rsidRPr="00C8235F" w:rsidRDefault="001922CF" w:rsidP="001922CF">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414B2C" w14:textId="77777777" w:rsidR="001922CF" w:rsidRPr="00C8235F" w:rsidRDefault="001922CF" w:rsidP="001922CF">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52EDB65E" w14:textId="77777777" w:rsidR="001922CF" w:rsidRPr="00C8235F" w:rsidRDefault="001922CF" w:rsidP="001922CF">
            <w:pPr>
              <w:spacing w:after="120"/>
              <w:ind w:right="382"/>
              <w:jc w:val="center"/>
              <w:rPr>
                <w:rFonts w:ascii="Arial" w:hAnsi="Arial" w:cs="Arial"/>
                <w:sz w:val="20"/>
                <w:szCs w:val="20"/>
                <w:highlight w:val="yellow"/>
              </w:rPr>
            </w:pPr>
          </w:p>
        </w:tc>
      </w:tr>
      <w:tr w:rsidR="00C8235F" w:rsidRPr="00C8235F" w14:paraId="7A534847" w14:textId="77777777" w:rsidTr="00AF5F1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AC7C573" w14:textId="77777777" w:rsidR="001922CF" w:rsidRPr="00C8235F" w:rsidRDefault="001922CF" w:rsidP="001922CF">
            <w:pPr>
              <w:rPr>
                <w:rFonts w:ascii="Arial" w:hAnsi="Arial" w:cs="Arial"/>
                <w:b/>
                <w:sz w:val="20"/>
                <w:szCs w:val="20"/>
              </w:rPr>
            </w:pPr>
            <w:r w:rsidRPr="00C8235F">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CEEB6BA" w14:textId="77777777" w:rsidR="001922CF" w:rsidRPr="00C8235F" w:rsidRDefault="001922CF" w:rsidP="001922CF">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E4D144" w14:textId="77777777" w:rsidR="001922CF" w:rsidRPr="00C8235F" w:rsidRDefault="001922CF" w:rsidP="001922CF">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613CF36B" w14:textId="77777777" w:rsidR="001922CF" w:rsidRPr="00C8235F" w:rsidRDefault="001922CF" w:rsidP="001922CF">
            <w:pPr>
              <w:spacing w:after="120"/>
              <w:ind w:right="382"/>
              <w:jc w:val="center"/>
              <w:rPr>
                <w:rFonts w:ascii="Arial" w:hAnsi="Arial" w:cs="Arial"/>
                <w:sz w:val="20"/>
                <w:szCs w:val="20"/>
                <w:highlight w:val="yellow"/>
              </w:rPr>
            </w:pPr>
          </w:p>
        </w:tc>
      </w:tr>
      <w:tr w:rsidR="00C8235F" w:rsidRPr="00C8235F" w14:paraId="28427CBB" w14:textId="77777777" w:rsidTr="00AF5F1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808C806" w14:textId="77777777" w:rsidR="001922CF" w:rsidRPr="00C8235F" w:rsidRDefault="001922CF" w:rsidP="001922CF">
            <w:pPr>
              <w:spacing w:after="120"/>
              <w:rPr>
                <w:rFonts w:ascii="Arial" w:hAnsi="Arial" w:cs="Arial"/>
                <w:b/>
                <w:sz w:val="20"/>
                <w:szCs w:val="20"/>
              </w:rPr>
            </w:pPr>
            <w:r w:rsidRPr="00C8235F">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3EE6E50" w14:textId="77777777" w:rsidR="001922CF" w:rsidRPr="00C8235F" w:rsidRDefault="001922CF" w:rsidP="001922CF">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0ACEA0" w14:textId="77777777" w:rsidR="001922CF" w:rsidRPr="00C8235F" w:rsidRDefault="001922CF" w:rsidP="001922CF">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02A5A89F" w14:textId="77777777" w:rsidR="001922CF" w:rsidRPr="00C8235F" w:rsidRDefault="001922CF" w:rsidP="001922CF">
            <w:pPr>
              <w:spacing w:after="120"/>
              <w:ind w:right="382"/>
              <w:jc w:val="center"/>
              <w:rPr>
                <w:rFonts w:ascii="Arial" w:hAnsi="Arial" w:cs="Arial"/>
                <w:sz w:val="20"/>
                <w:szCs w:val="20"/>
                <w:highlight w:val="yellow"/>
              </w:rPr>
            </w:pPr>
          </w:p>
        </w:tc>
      </w:tr>
    </w:tbl>
    <w:p w14:paraId="19B7E8C8" w14:textId="3E76A818" w:rsidR="001922CF" w:rsidRPr="00C8235F" w:rsidRDefault="001922CF" w:rsidP="001922CF">
      <w:pPr>
        <w:spacing w:before="240"/>
        <w:rPr>
          <w:rFonts w:ascii="Arial" w:hAnsi="Arial" w:cs="Arial"/>
          <w:sz w:val="20"/>
          <w:szCs w:val="20"/>
        </w:rPr>
      </w:pPr>
      <w:r w:rsidRPr="00C8235F">
        <w:rPr>
          <w:rFonts w:ascii="Arial" w:hAnsi="Arial" w:cs="Arial"/>
          <w:sz w:val="20"/>
          <w:szCs w:val="20"/>
        </w:rPr>
        <w:t xml:space="preserve">Samostojni ponudnik oziroma skupina ponudnikov nastopa </w:t>
      </w:r>
      <w:r w:rsidRPr="00C8235F">
        <w:rPr>
          <w:rFonts w:ascii="Arial" w:hAnsi="Arial" w:cs="Arial"/>
          <w:b/>
          <w:sz w:val="20"/>
          <w:szCs w:val="20"/>
        </w:rPr>
        <w:t>(ustrezno obkrožite)</w:t>
      </w:r>
      <w:r w:rsidRPr="00C8235F">
        <w:rPr>
          <w:rFonts w:ascii="Arial" w:hAnsi="Arial" w:cs="Arial"/>
          <w:sz w:val="20"/>
          <w:szCs w:val="20"/>
        </w:rPr>
        <w:t>:</w:t>
      </w:r>
    </w:p>
    <w:p w14:paraId="3F69F8C7" w14:textId="77777777" w:rsidR="001922CF" w:rsidRPr="00C8235F" w:rsidRDefault="001922CF" w:rsidP="00A4533A">
      <w:pPr>
        <w:numPr>
          <w:ilvl w:val="0"/>
          <w:numId w:val="23"/>
        </w:numPr>
        <w:spacing w:after="0" w:line="360" w:lineRule="auto"/>
        <w:ind w:left="714" w:hanging="357"/>
        <w:rPr>
          <w:rFonts w:ascii="Arial" w:hAnsi="Arial" w:cs="Arial"/>
          <w:sz w:val="20"/>
          <w:szCs w:val="20"/>
        </w:rPr>
      </w:pPr>
      <w:r w:rsidRPr="00C8235F">
        <w:rPr>
          <w:rFonts w:ascii="Arial" w:hAnsi="Arial" w:cs="Arial"/>
          <w:sz w:val="20"/>
          <w:szCs w:val="20"/>
        </w:rPr>
        <w:t>s podizvajalci</w:t>
      </w:r>
    </w:p>
    <w:p w14:paraId="5F79C601" w14:textId="4EA2E31B" w:rsidR="001922CF" w:rsidRPr="00C8235F" w:rsidRDefault="001922CF" w:rsidP="00A4533A">
      <w:pPr>
        <w:numPr>
          <w:ilvl w:val="0"/>
          <w:numId w:val="23"/>
        </w:numPr>
        <w:spacing w:after="0" w:line="360" w:lineRule="auto"/>
        <w:ind w:left="714" w:hanging="357"/>
        <w:rPr>
          <w:rFonts w:ascii="Arial" w:hAnsi="Arial" w:cs="Arial"/>
          <w:sz w:val="20"/>
          <w:szCs w:val="20"/>
        </w:rPr>
      </w:pPr>
      <w:r w:rsidRPr="00C8235F">
        <w:rPr>
          <w:rFonts w:ascii="Arial" w:hAnsi="Arial" w:cs="Arial"/>
          <w:sz w:val="20"/>
          <w:szCs w:val="20"/>
        </w:rPr>
        <w:t>brez podizvajalcev.</w:t>
      </w:r>
    </w:p>
    <w:p w14:paraId="767AFCD5" w14:textId="77777777" w:rsidR="001922CF" w:rsidRPr="00C8235F" w:rsidRDefault="001922CF" w:rsidP="00A4533A">
      <w:pPr>
        <w:pStyle w:val="Odstavekseznama"/>
        <w:numPr>
          <w:ilvl w:val="0"/>
          <w:numId w:val="36"/>
        </w:numPr>
        <w:spacing w:before="225" w:after="225" w:line="240" w:lineRule="auto"/>
        <w:jc w:val="both"/>
        <w:rPr>
          <w:rFonts w:ascii="Arial" w:hAnsi="Arial" w:cs="Arial"/>
          <w:b/>
          <w:bCs/>
          <w:sz w:val="20"/>
          <w:szCs w:val="20"/>
        </w:rPr>
      </w:pPr>
      <w:r w:rsidRPr="00C8235F">
        <w:rPr>
          <w:rFonts w:ascii="Arial" w:hAnsi="Arial" w:cs="Arial"/>
          <w:b/>
          <w:bCs/>
          <w:sz w:val="20"/>
          <w:szCs w:val="20"/>
        </w:rPr>
        <w:t>Ponudbena cena</w:t>
      </w:r>
    </w:p>
    <w:p w14:paraId="09E85737" w14:textId="77777777" w:rsidR="00E6229E" w:rsidRPr="00C8235F" w:rsidRDefault="00E6229E" w:rsidP="00E6229E">
      <w:pPr>
        <w:spacing w:after="0" w:line="240" w:lineRule="auto"/>
        <w:jc w:val="both"/>
        <w:rPr>
          <w:rFonts w:ascii="Arial" w:eastAsia="Arial" w:hAnsi="Arial" w:cs="Arial"/>
          <w:sz w:val="20"/>
          <w:szCs w:val="20"/>
        </w:rPr>
      </w:pPr>
      <w:r w:rsidRPr="00C8235F">
        <w:rPr>
          <w:rFonts w:ascii="Arial" w:eastAsia="Arial" w:hAnsi="Arial" w:cs="Arial"/>
          <w:sz w:val="20"/>
          <w:szCs w:val="20"/>
        </w:rPr>
        <w:tab/>
      </w:r>
      <w:r w:rsidRPr="00C8235F">
        <w:rPr>
          <w:rFonts w:ascii="Arial" w:eastAsia="Arial" w:hAnsi="Arial" w:cs="Arial"/>
          <w:sz w:val="20"/>
          <w:szCs w:val="20"/>
        </w:rPr>
        <w:tab/>
        <w:t xml:space="preserve">Skupaj brez DDV: __________________________________EUR   </w:t>
      </w:r>
      <w:r w:rsidRPr="00C8235F">
        <w:rPr>
          <w:rFonts w:ascii="Arial" w:eastAsia="Arial" w:hAnsi="Arial" w:cs="Arial"/>
          <w:sz w:val="20"/>
          <w:szCs w:val="20"/>
        </w:rPr>
        <w:tab/>
      </w:r>
    </w:p>
    <w:p w14:paraId="316692D4" w14:textId="77777777" w:rsidR="00E6229E" w:rsidRPr="00C8235F" w:rsidRDefault="00E6229E" w:rsidP="00E6229E">
      <w:pPr>
        <w:spacing w:after="0" w:line="240" w:lineRule="auto"/>
        <w:jc w:val="both"/>
        <w:rPr>
          <w:rFonts w:ascii="Arial" w:eastAsia="Arial" w:hAnsi="Arial" w:cs="Arial"/>
          <w:sz w:val="20"/>
          <w:szCs w:val="20"/>
        </w:rPr>
      </w:pPr>
    </w:p>
    <w:p w14:paraId="471B8B2F" w14:textId="77777777" w:rsidR="00E6229E" w:rsidRPr="00C8235F" w:rsidRDefault="00E6229E" w:rsidP="00E6229E">
      <w:pPr>
        <w:spacing w:after="0" w:line="240" w:lineRule="auto"/>
        <w:jc w:val="both"/>
        <w:rPr>
          <w:rFonts w:ascii="Arial" w:eastAsia="Arial" w:hAnsi="Arial" w:cs="Arial"/>
          <w:sz w:val="20"/>
          <w:szCs w:val="20"/>
        </w:rPr>
      </w:pPr>
      <w:r w:rsidRPr="00C8235F">
        <w:rPr>
          <w:rFonts w:ascii="Arial" w:eastAsia="Arial" w:hAnsi="Arial" w:cs="Arial"/>
          <w:sz w:val="20"/>
          <w:szCs w:val="20"/>
        </w:rPr>
        <w:t>z besedo: …………………..………..……………………………………… EUR in …… /100.</w:t>
      </w:r>
    </w:p>
    <w:p w14:paraId="06B75E73" w14:textId="77777777" w:rsidR="00E6229E" w:rsidRPr="00C8235F" w:rsidRDefault="00E6229E" w:rsidP="00E6229E">
      <w:pPr>
        <w:spacing w:after="0" w:line="240" w:lineRule="auto"/>
        <w:jc w:val="both"/>
        <w:rPr>
          <w:rFonts w:ascii="Arial" w:eastAsia="Arial" w:hAnsi="Arial" w:cs="Arial"/>
          <w:sz w:val="20"/>
          <w:szCs w:val="20"/>
        </w:rPr>
      </w:pPr>
    </w:p>
    <w:p w14:paraId="43AF031F" w14:textId="77777777" w:rsidR="00E6229E" w:rsidRPr="00C8235F" w:rsidRDefault="00E6229E" w:rsidP="00E6229E">
      <w:pPr>
        <w:spacing w:after="0" w:line="240" w:lineRule="auto"/>
        <w:jc w:val="both"/>
        <w:rPr>
          <w:rFonts w:ascii="Arial" w:eastAsia="Arial" w:hAnsi="Arial" w:cs="Arial"/>
          <w:sz w:val="20"/>
          <w:szCs w:val="20"/>
        </w:rPr>
      </w:pPr>
      <w:r w:rsidRPr="00C8235F">
        <w:rPr>
          <w:rFonts w:ascii="Arial" w:eastAsia="Arial" w:hAnsi="Arial" w:cs="Arial"/>
          <w:sz w:val="20"/>
          <w:szCs w:val="20"/>
        </w:rPr>
        <w:t>Evidenčni izračun zneska DDV (22%): __________________________________EUR</w:t>
      </w:r>
    </w:p>
    <w:p w14:paraId="2C178F95" w14:textId="77777777" w:rsidR="00E6229E" w:rsidRPr="00C8235F" w:rsidRDefault="00E6229E" w:rsidP="00E6229E">
      <w:pPr>
        <w:spacing w:after="0" w:line="240" w:lineRule="auto"/>
        <w:jc w:val="both"/>
        <w:rPr>
          <w:rFonts w:ascii="Arial" w:eastAsia="Arial" w:hAnsi="Arial" w:cs="Arial"/>
          <w:sz w:val="20"/>
          <w:szCs w:val="20"/>
        </w:rPr>
      </w:pPr>
    </w:p>
    <w:p w14:paraId="5ABCDD0D" w14:textId="63A29CCC" w:rsidR="009467E9" w:rsidRPr="00C8235F" w:rsidRDefault="00E6229E" w:rsidP="00E6229E">
      <w:pPr>
        <w:spacing w:after="0" w:line="240" w:lineRule="auto"/>
        <w:jc w:val="both"/>
        <w:rPr>
          <w:rFonts w:ascii="Arial" w:hAnsi="Arial" w:cs="Arial"/>
          <w:bCs/>
          <w:sz w:val="20"/>
          <w:szCs w:val="20"/>
        </w:rPr>
      </w:pPr>
      <w:r w:rsidRPr="00C8235F">
        <w:rPr>
          <w:rFonts w:ascii="Arial" w:eastAsia="Arial" w:hAnsi="Arial" w:cs="Arial"/>
          <w:sz w:val="20"/>
          <w:szCs w:val="20"/>
        </w:rPr>
        <w:t>Naročnik izjavlja, da naroča gradbeno storitev v celoti kot davčni zavezanec, identificiran za namene DDV in je naročnik plačnik DDV po 76. a členu ZDDV-1.</w:t>
      </w:r>
    </w:p>
    <w:p w14:paraId="31A78DB6" w14:textId="77777777" w:rsidR="009467E9" w:rsidRPr="00C8235F" w:rsidRDefault="009467E9" w:rsidP="009467E9">
      <w:pPr>
        <w:spacing w:after="0" w:line="240" w:lineRule="auto"/>
        <w:jc w:val="both"/>
        <w:rPr>
          <w:rFonts w:ascii="Arial" w:hAnsi="Arial" w:cs="Arial"/>
          <w:bCs/>
          <w:sz w:val="20"/>
          <w:szCs w:val="20"/>
        </w:rPr>
      </w:pPr>
    </w:p>
    <w:p w14:paraId="03E3A25C" w14:textId="73E035E4" w:rsidR="009467E9" w:rsidRPr="00C8235F" w:rsidRDefault="009467E9" w:rsidP="009467E9">
      <w:pPr>
        <w:spacing w:after="0" w:line="240" w:lineRule="auto"/>
        <w:jc w:val="both"/>
        <w:rPr>
          <w:rFonts w:ascii="Arial" w:hAnsi="Arial" w:cs="Arial"/>
          <w:bCs/>
          <w:sz w:val="20"/>
          <w:szCs w:val="20"/>
        </w:rPr>
      </w:pPr>
      <w:r w:rsidRPr="00C8235F">
        <w:rPr>
          <w:rFonts w:ascii="Arial" w:hAnsi="Arial" w:cs="Arial"/>
          <w:bCs/>
          <w:sz w:val="20"/>
          <w:szCs w:val="20"/>
        </w:rPr>
        <w:t>Cena je fiksna in nespremenljiva ves čas trajanja pogodbenih del. Izjavljamo, da je naša ponudba izdelana v skladu z razpisnimi pogoji in navodili naročnika.</w:t>
      </w:r>
    </w:p>
    <w:p w14:paraId="7B804E81" w14:textId="77777777" w:rsidR="00E6229E" w:rsidRPr="00C8235F" w:rsidRDefault="00E6229E" w:rsidP="009467E9">
      <w:pPr>
        <w:spacing w:after="0" w:line="240" w:lineRule="auto"/>
        <w:jc w:val="both"/>
        <w:rPr>
          <w:rFonts w:ascii="Arial" w:hAnsi="Arial" w:cs="Arial"/>
          <w:bCs/>
          <w:sz w:val="20"/>
          <w:szCs w:val="20"/>
        </w:rPr>
      </w:pPr>
    </w:p>
    <w:tbl>
      <w:tblPr>
        <w:tblStyle w:val="NormalTablePHPDOCX8"/>
        <w:tblW w:w="5000" w:type="pct"/>
        <w:tblLook w:val="04A0" w:firstRow="1" w:lastRow="0" w:firstColumn="1" w:lastColumn="0" w:noHBand="0" w:noVBand="1"/>
      </w:tblPr>
      <w:tblGrid>
        <w:gridCol w:w="4294"/>
        <w:gridCol w:w="4776"/>
      </w:tblGrid>
      <w:tr w:rsidR="00C8235F" w:rsidRPr="00C8235F" w14:paraId="31AF60A1" w14:textId="77777777" w:rsidTr="006D6DD1">
        <w:tc>
          <w:tcPr>
            <w:tcW w:w="2367" w:type="pct"/>
            <w:hideMark/>
          </w:tcPr>
          <w:p w14:paraId="5D0087E0" w14:textId="77777777" w:rsidR="001922CF" w:rsidRPr="00C8235F" w:rsidRDefault="001922CF" w:rsidP="001922CF">
            <w:pPr>
              <w:jc w:val="both"/>
              <w:rPr>
                <w:rFonts w:ascii="Arial" w:hAnsi="Arial" w:cs="Arial"/>
                <w:position w:val="-2"/>
                <w:sz w:val="20"/>
                <w:szCs w:val="20"/>
              </w:rPr>
            </w:pPr>
          </w:p>
          <w:p w14:paraId="78698B1E" w14:textId="77777777" w:rsidR="001922CF" w:rsidRPr="00C8235F" w:rsidRDefault="001922CF" w:rsidP="001922CF">
            <w:pPr>
              <w:jc w:val="both"/>
              <w:rPr>
                <w:rFonts w:ascii="Arial" w:hAnsi="Arial" w:cs="Arial"/>
                <w:sz w:val="20"/>
                <w:szCs w:val="20"/>
              </w:rPr>
            </w:pPr>
            <w:r w:rsidRPr="00C8235F">
              <w:rPr>
                <w:rFonts w:ascii="Arial" w:hAnsi="Arial" w:cs="Arial"/>
                <w:position w:val="-2"/>
                <w:sz w:val="20"/>
                <w:szCs w:val="20"/>
              </w:rPr>
              <w:t>Kraj in datum:</w:t>
            </w:r>
          </w:p>
        </w:tc>
        <w:tc>
          <w:tcPr>
            <w:tcW w:w="0" w:type="auto"/>
            <w:hideMark/>
          </w:tcPr>
          <w:p w14:paraId="040AE993" w14:textId="77777777" w:rsidR="001922CF" w:rsidRPr="00C8235F" w:rsidRDefault="001922CF" w:rsidP="001922CF">
            <w:pPr>
              <w:jc w:val="both"/>
              <w:rPr>
                <w:rFonts w:ascii="Arial" w:hAnsi="Arial" w:cs="Arial"/>
                <w:sz w:val="20"/>
                <w:szCs w:val="20"/>
              </w:rPr>
            </w:pPr>
            <w:r w:rsidRPr="00C8235F">
              <w:rPr>
                <w:rFonts w:ascii="Arial" w:hAnsi="Arial" w:cs="Arial"/>
                <w:position w:val="-2"/>
                <w:sz w:val="20"/>
                <w:szCs w:val="20"/>
              </w:rPr>
              <w:t>Naziv:____________________________________</w:t>
            </w:r>
          </w:p>
        </w:tc>
      </w:tr>
      <w:tr w:rsidR="00C8235F" w:rsidRPr="00C8235F" w14:paraId="06FD8615" w14:textId="77777777" w:rsidTr="006D6DD1">
        <w:tc>
          <w:tcPr>
            <w:tcW w:w="2367" w:type="pct"/>
            <w:hideMark/>
          </w:tcPr>
          <w:p w14:paraId="301ACB1E" w14:textId="77777777" w:rsidR="001922CF" w:rsidRPr="00C8235F" w:rsidRDefault="001922CF" w:rsidP="001922CF">
            <w:pPr>
              <w:jc w:val="both"/>
              <w:rPr>
                <w:rFonts w:ascii="Arial" w:hAnsi="Arial" w:cs="Arial"/>
                <w:sz w:val="20"/>
                <w:szCs w:val="20"/>
              </w:rPr>
            </w:pPr>
            <w:r w:rsidRPr="00C8235F">
              <w:rPr>
                <w:rFonts w:ascii="Arial" w:hAnsi="Arial" w:cs="Arial"/>
                <w:position w:val="-2"/>
                <w:sz w:val="20"/>
                <w:szCs w:val="20"/>
              </w:rPr>
              <w:t>(žig)</w:t>
            </w:r>
          </w:p>
        </w:tc>
        <w:tc>
          <w:tcPr>
            <w:tcW w:w="0" w:type="auto"/>
            <w:hideMark/>
          </w:tcPr>
          <w:p w14:paraId="0EEF1472" w14:textId="018E6C44" w:rsidR="001922CF" w:rsidRPr="00C8235F" w:rsidRDefault="00DE64D2" w:rsidP="001922CF">
            <w:pPr>
              <w:jc w:val="both"/>
              <w:rPr>
                <w:rFonts w:ascii="Arial" w:hAnsi="Arial" w:cs="Arial"/>
                <w:sz w:val="20"/>
                <w:szCs w:val="20"/>
              </w:rPr>
            </w:pPr>
            <w:r w:rsidRPr="00C8235F">
              <w:rPr>
                <w:rFonts w:ascii="Arial" w:hAnsi="Arial" w:cs="Arial"/>
                <w:position w:val="-2"/>
                <w:sz w:val="20"/>
                <w:szCs w:val="20"/>
              </w:rPr>
              <w:t xml:space="preserve">          </w:t>
            </w:r>
            <w:r w:rsidR="001922CF" w:rsidRPr="00C8235F">
              <w:rPr>
                <w:rFonts w:ascii="Arial" w:hAnsi="Arial" w:cs="Arial"/>
                <w:position w:val="-2"/>
                <w:sz w:val="20"/>
                <w:szCs w:val="20"/>
              </w:rPr>
              <w:t>___________________________________</w:t>
            </w:r>
            <w:r w:rsidRPr="00C8235F">
              <w:rPr>
                <w:rFonts w:ascii="Arial" w:hAnsi="Arial" w:cs="Arial"/>
                <w:position w:val="-2"/>
                <w:sz w:val="20"/>
                <w:szCs w:val="20"/>
              </w:rPr>
              <w:t>_</w:t>
            </w:r>
          </w:p>
          <w:p w14:paraId="04F00507" w14:textId="15F19CB6" w:rsidR="001922CF" w:rsidRPr="00C8235F" w:rsidRDefault="00DE64D2" w:rsidP="001922CF">
            <w:pPr>
              <w:jc w:val="both"/>
              <w:rPr>
                <w:rFonts w:ascii="Arial" w:hAnsi="Arial" w:cs="Arial"/>
                <w:sz w:val="20"/>
                <w:szCs w:val="20"/>
              </w:rPr>
            </w:pPr>
            <w:r w:rsidRPr="00C8235F">
              <w:rPr>
                <w:rFonts w:ascii="Arial" w:hAnsi="Arial" w:cs="Arial"/>
                <w:position w:val="-2"/>
                <w:sz w:val="20"/>
                <w:szCs w:val="20"/>
              </w:rPr>
              <w:t xml:space="preserve">          </w:t>
            </w:r>
            <w:r w:rsidR="001922CF" w:rsidRPr="00C8235F">
              <w:rPr>
                <w:rFonts w:ascii="Arial" w:hAnsi="Arial" w:cs="Arial"/>
                <w:position w:val="-2"/>
                <w:sz w:val="20"/>
                <w:szCs w:val="20"/>
              </w:rPr>
              <w:t>(Ime in priimek ter podpis)</w:t>
            </w:r>
          </w:p>
        </w:tc>
      </w:tr>
    </w:tbl>
    <w:p w14:paraId="6FE9BCB2" w14:textId="77777777" w:rsidR="009467E9" w:rsidRPr="00C8235F" w:rsidRDefault="009467E9">
      <w:pPr>
        <w:rPr>
          <w:rFonts w:ascii="Arial" w:hAnsi="Arial" w:cs="Arial"/>
          <w:i/>
          <w:sz w:val="20"/>
          <w:szCs w:val="20"/>
        </w:rPr>
      </w:pPr>
      <w:r w:rsidRPr="00C8235F">
        <w:rPr>
          <w:rFonts w:ascii="Arial" w:hAnsi="Arial" w:cs="Arial"/>
          <w:i/>
          <w:sz w:val="20"/>
          <w:szCs w:val="20"/>
        </w:rPr>
        <w:br w:type="page"/>
      </w:r>
    </w:p>
    <w:p w14:paraId="23348312" w14:textId="5F3ADAD3" w:rsidR="00DE64D2" w:rsidRPr="00C8235F" w:rsidRDefault="00DE64D2" w:rsidP="00DE64D2">
      <w:pPr>
        <w:spacing w:before="225" w:after="225" w:line="240" w:lineRule="auto"/>
        <w:jc w:val="both"/>
        <w:rPr>
          <w:rFonts w:ascii="Arial" w:hAnsi="Arial" w:cs="Arial"/>
          <w:i/>
          <w:sz w:val="20"/>
          <w:szCs w:val="20"/>
        </w:rPr>
      </w:pPr>
      <w:r w:rsidRPr="00C8235F">
        <w:rPr>
          <w:rFonts w:ascii="Arial" w:hAnsi="Arial" w:cs="Arial"/>
          <w:i/>
          <w:sz w:val="20"/>
          <w:szCs w:val="20"/>
        </w:rPr>
        <w:lastRenderedPageBreak/>
        <w:t>Obrazec št: 2</w:t>
      </w:r>
    </w:p>
    <w:p w14:paraId="3095113F" w14:textId="77777777" w:rsidR="00DE64D2" w:rsidRPr="00C8235F" w:rsidRDefault="00DE64D2" w:rsidP="004551A3">
      <w:pPr>
        <w:pStyle w:val="Naslov3"/>
        <w:rPr>
          <w:rFonts w:ascii="Arial" w:hAnsi="Arial" w:cs="Arial"/>
          <w:color w:val="auto"/>
          <w:sz w:val="24"/>
          <w:u w:val="single"/>
        </w:rPr>
      </w:pPr>
      <w:bookmarkStart w:id="3" w:name="_Toc515516908"/>
      <w:bookmarkStart w:id="4" w:name="_Toc3791151"/>
      <w:r w:rsidRPr="00C8235F">
        <w:rPr>
          <w:rFonts w:ascii="Arial" w:hAnsi="Arial" w:cs="Arial"/>
          <w:color w:val="auto"/>
          <w:sz w:val="24"/>
          <w:u w:val="single"/>
        </w:rPr>
        <w:t>KROVNA IZJAVA</w:t>
      </w:r>
      <w:bookmarkEnd w:id="3"/>
      <w:bookmarkEnd w:id="4"/>
    </w:p>
    <w:p w14:paraId="61C37135" w14:textId="77777777" w:rsidR="00DE64D2" w:rsidRPr="00C8235F" w:rsidRDefault="00DE64D2" w:rsidP="00DE64D2"/>
    <w:p w14:paraId="21DAD77F" w14:textId="77777777" w:rsidR="00DE64D2" w:rsidRPr="00C8235F" w:rsidRDefault="00DE64D2" w:rsidP="00A4533A">
      <w:pPr>
        <w:pStyle w:val="Odstavekseznama"/>
        <w:numPr>
          <w:ilvl w:val="0"/>
          <w:numId w:val="37"/>
        </w:numPr>
        <w:rPr>
          <w:rFonts w:ascii="Arial" w:hAnsi="Arial" w:cs="Arial"/>
          <w:b/>
          <w:bCs/>
          <w:sz w:val="20"/>
          <w:szCs w:val="20"/>
        </w:rPr>
      </w:pPr>
      <w:r w:rsidRPr="00C8235F">
        <w:rPr>
          <w:rFonts w:ascii="Arial" w:hAnsi="Arial" w:cs="Arial"/>
          <w:b/>
          <w:bCs/>
          <w:sz w:val="20"/>
          <w:szCs w:val="20"/>
        </w:rPr>
        <w:t>Podatki o ponudniku</w:t>
      </w:r>
    </w:p>
    <w:tbl>
      <w:tblPr>
        <w:tblStyle w:val="NormalTablePHPDOCX10"/>
        <w:tblW w:w="5000" w:type="pct"/>
        <w:tblLook w:val="04A0" w:firstRow="1" w:lastRow="0" w:firstColumn="1" w:lastColumn="0" w:noHBand="0" w:noVBand="1"/>
      </w:tblPr>
      <w:tblGrid>
        <w:gridCol w:w="2717"/>
        <w:gridCol w:w="6341"/>
      </w:tblGrid>
      <w:tr w:rsidR="00C8235F" w:rsidRPr="00C8235F" w14:paraId="19ABB27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89E36C" w14:textId="77777777" w:rsidR="00DE64D2" w:rsidRPr="00C8235F" w:rsidRDefault="00DE64D2" w:rsidP="00DE64D2">
            <w:pPr>
              <w:jc w:val="both"/>
              <w:rPr>
                <w:rFonts w:ascii="Arial" w:hAnsi="Arial" w:cs="Arial"/>
                <w:b/>
                <w:bCs/>
                <w:sz w:val="18"/>
                <w:szCs w:val="18"/>
              </w:rPr>
            </w:pPr>
            <w:r w:rsidRPr="00C8235F">
              <w:rPr>
                <w:rFonts w:ascii="Arial" w:hAnsi="Arial" w:cs="Arial"/>
                <w:b/>
                <w:bCs/>
                <w:sz w:val="18"/>
                <w:szCs w:val="18"/>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6A098" w14:textId="77777777" w:rsidR="00DE64D2" w:rsidRPr="00C8235F" w:rsidRDefault="00DE64D2" w:rsidP="00DE64D2">
            <w:pPr>
              <w:jc w:val="both"/>
              <w:rPr>
                <w:rFonts w:ascii="Arial" w:hAnsi="Arial" w:cs="Arial"/>
                <w:sz w:val="18"/>
                <w:szCs w:val="18"/>
              </w:rPr>
            </w:pPr>
            <w:r w:rsidRPr="00C8235F">
              <w:rPr>
                <w:rFonts w:ascii="Arial" w:hAnsi="Arial" w:cs="Arial"/>
                <w:sz w:val="18"/>
                <w:szCs w:val="18"/>
              </w:rPr>
              <w:t>DA / NE (obkrožite ustrezno)</w:t>
            </w:r>
          </w:p>
        </w:tc>
      </w:tr>
      <w:tr w:rsidR="00C8235F" w:rsidRPr="00C8235F" w14:paraId="351BA7BB"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E9A756" w14:textId="77777777" w:rsidR="00DE64D2" w:rsidRPr="00C8235F" w:rsidRDefault="00DE64D2" w:rsidP="00DE64D2">
            <w:pPr>
              <w:jc w:val="both"/>
              <w:rPr>
                <w:rFonts w:ascii="Arial" w:hAnsi="Arial" w:cs="Arial"/>
                <w:b/>
                <w:bCs/>
                <w:sz w:val="18"/>
                <w:szCs w:val="18"/>
              </w:rPr>
            </w:pPr>
            <w:r w:rsidRPr="00C8235F">
              <w:rPr>
                <w:rFonts w:ascii="Arial" w:hAnsi="Arial" w:cs="Arial"/>
                <w:b/>
                <w:bCs/>
                <w:sz w:val="18"/>
                <w:szCs w:val="18"/>
              </w:rPr>
              <w:t>ZAKONITI ZASTOPNIKI</w:t>
            </w:r>
          </w:p>
          <w:p w14:paraId="20C58BF9" w14:textId="77777777" w:rsidR="00DE64D2" w:rsidRPr="00C8235F" w:rsidRDefault="00DE64D2" w:rsidP="00DE64D2">
            <w:pPr>
              <w:jc w:val="both"/>
              <w:rPr>
                <w:rFonts w:ascii="Arial" w:hAnsi="Arial" w:cs="Arial"/>
                <w:b/>
                <w:bCs/>
                <w:position w:val="-2"/>
                <w:sz w:val="18"/>
                <w:szCs w:val="18"/>
                <w:shd w:val="clear" w:color="auto" w:fill="CCCCCC"/>
              </w:rPr>
            </w:pPr>
            <w:r w:rsidRPr="00C8235F">
              <w:rPr>
                <w:rFonts w:ascii="Arial" w:hAnsi="Arial" w:cs="Arial"/>
                <w:b/>
                <w:bCs/>
                <w:sz w:val="18"/>
                <w:szCs w:val="18"/>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7A181" w14:textId="77777777" w:rsidR="00DE64D2" w:rsidRPr="00C8235F" w:rsidRDefault="00DE64D2" w:rsidP="00DE64D2">
            <w:pPr>
              <w:jc w:val="both"/>
              <w:rPr>
                <w:rFonts w:ascii="Arial" w:hAnsi="Arial" w:cs="Arial"/>
              </w:rPr>
            </w:pPr>
          </w:p>
        </w:tc>
      </w:tr>
      <w:tr w:rsidR="00C8235F" w:rsidRPr="00C8235F" w14:paraId="446B9B5F"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FE90EC" w14:textId="77777777" w:rsidR="00DE64D2" w:rsidRPr="00C8235F" w:rsidRDefault="00DE64D2" w:rsidP="00DE64D2">
            <w:pPr>
              <w:jc w:val="both"/>
              <w:rPr>
                <w:rFonts w:ascii="Arial" w:hAnsi="Arial" w:cs="Arial"/>
              </w:rPr>
            </w:pPr>
            <w:r w:rsidRPr="00C8235F">
              <w:rPr>
                <w:rFonts w:ascii="Arial" w:hAnsi="Arial" w:cs="Arial"/>
                <w:b/>
                <w:bCs/>
                <w:position w:val="-2"/>
                <w:sz w:val="18"/>
                <w:szCs w:val="18"/>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A54FF" w14:textId="77777777" w:rsidR="00DE64D2" w:rsidRPr="00C8235F" w:rsidRDefault="00DE64D2" w:rsidP="00DE64D2">
            <w:pPr>
              <w:jc w:val="both"/>
              <w:rPr>
                <w:rFonts w:ascii="Arial" w:hAnsi="Arial" w:cs="Arial"/>
              </w:rPr>
            </w:pPr>
          </w:p>
        </w:tc>
      </w:tr>
      <w:tr w:rsidR="00C8235F" w:rsidRPr="00C8235F" w14:paraId="5B94B10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345D8E" w14:textId="77777777" w:rsidR="00DE64D2" w:rsidRPr="00C8235F" w:rsidRDefault="00DE64D2" w:rsidP="00DE64D2">
            <w:pPr>
              <w:jc w:val="both"/>
              <w:rPr>
                <w:rFonts w:ascii="Arial" w:hAnsi="Arial" w:cs="Arial"/>
                <w:b/>
                <w:bCs/>
                <w:position w:val="-2"/>
                <w:sz w:val="18"/>
                <w:szCs w:val="18"/>
                <w:shd w:val="clear" w:color="auto" w:fill="CCCCCC"/>
              </w:rPr>
            </w:pPr>
            <w:r w:rsidRPr="00C8235F">
              <w:rPr>
                <w:rFonts w:ascii="Arial" w:hAnsi="Arial" w:cs="Arial"/>
                <w:b/>
                <w:bCs/>
                <w:position w:val="-2"/>
                <w:sz w:val="18"/>
                <w:szCs w:val="18"/>
                <w:shd w:val="clear" w:color="auto" w:fill="CCCCCC"/>
              </w:rPr>
              <w:t>E-POŠTA KONTAKTNE</w:t>
            </w:r>
          </w:p>
          <w:p w14:paraId="46F60CD1" w14:textId="77777777" w:rsidR="00DE64D2" w:rsidRPr="00C8235F" w:rsidRDefault="00DE64D2" w:rsidP="00DE64D2">
            <w:pPr>
              <w:jc w:val="both"/>
              <w:rPr>
                <w:rFonts w:ascii="Arial" w:hAnsi="Arial" w:cs="Arial"/>
              </w:rPr>
            </w:pPr>
            <w:r w:rsidRPr="00C8235F">
              <w:rPr>
                <w:rFonts w:ascii="Arial" w:hAnsi="Arial" w:cs="Arial"/>
                <w:b/>
                <w:bCs/>
                <w:position w:val="-2"/>
                <w:sz w:val="18"/>
                <w:szCs w:val="18"/>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68E0F" w14:textId="77777777" w:rsidR="00DE64D2" w:rsidRPr="00C8235F" w:rsidRDefault="00DE64D2" w:rsidP="00DE64D2">
            <w:pPr>
              <w:jc w:val="both"/>
              <w:rPr>
                <w:rFonts w:ascii="Arial" w:hAnsi="Arial" w:cs="Arial"/>
              </w:rPr>
            </w:pPr>
          </w:p>
        </w:tc>
      </w:tr>
      <w:tr w:rsidR="00C8235F" w:rsidRPr="00C8235F" w14:paraId="06DFACB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79894" w14:textId="77777777" w:rsidR="00DE64D2" w:rsidRPr="00C8235F" w:rsidRDefault="00DE64D2" w:rsidP="00DE64D2">
            <w:pPr>
              <w:jc w:val="both"/>
              <w:rPr>
                <w:rFonts w:ascii="Arial" w:hAnsi="Arial" w:cs="Arial"/>
              </w:rPr>
            </w:pPr>
            <w:r w:rsidRPr="00C8235F">
              <w:rPr>
                <w:rFonts w:ascii="Arial" w:hAnsi="Arial" w:cs="Arial"/>
                <w:b/>
                <w:bCs/>
                <w:position w:val="-2"/>
                <w:sz w:val="18"/>
                <w:szCs w:val="18"/>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55376" w14:textId="77777777" w:rsidR="00DE64D2" w:rsidRPr="00C8235F" w:rsidRDefault="00DE64D2" w:rsidP="00DE64D2">
            <w:pPr>
              <w:jc w:val="both"/>
              <w:rPr>
                <w:rFonts w:ascii="Arial" w:hAnsi="Arial" w:cs="Arial"/>
              </w:rPr>
            </w:pPr>
          </w:p>
        </w:tc>
      </w:tr>
      <w:tr w:rsidR="00C8235F" w:rsidRPr="00C8235F" w14:paraId="04138A0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F18999" w14:textId="77777777" w:rsidR="00DE64D2" w:rsidRPr="00C8235F" w:rsidRDefault="00DE64D2" w:rsidP="00DE64D2">
            <w:pPr>
              <w:jc w:val="both"/>
              <w:rPr>
                <w:rFonts w:ascii="Arial" w:hAnsi="Arial" w:cs="Arial"/>
              </w:rPr>
            </w:pPr>
            <w:r w:rsidRPr="00C8235F">
              <w:rPr>
                <w:rFonts w:ascii="Arial" w:hAnsi="Arial" w:cs="Arial"/>
                <w:b/>
                <w:bCs/>
                <w:position w:val="-2"/>
                <w:sz w:val="18"/>
                <w:szCs w:val="18"/>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38975C" w14:textId="77777777" w:rsidR="00DE64D2" w:rsidRPr="00C8235F" w:rsidRDefault="00DE64D2" w:rsidP="00DE64D2">
            <w:pPr>
              <w:jc w:val="both"/>
              <w:rPr>
                <w:rFonts w:ascii="Arial" w:hAnsi="Arial" w:cs="Arial"/>
              </w:rPr>
            </w:pPr>
          </w:p>
        </w:tc>
      </w:tr>
      <w:tr w:rsidR="00C8235F" w:rsidRPr="00C8235F" w14:paraId="60393AE4"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A2EDB4" w14:textId="77777777" w:rsidR="00DE64D2" w:rsidRPr="00C8235F" w:rsidRDefault="00DE64D2" w:rsidP="00DE64D2">
            <w:pPr>
              <w:jc w:val="both"/>
              <w:rPr>
                <w:rFonts w:ascii="Arial" w:hAnsi="Arial" w:cs="Arial"/>
              </w:rPr>
            </w:pPr>
            <w:r w:rsidRPr="00C8235F">
              <w:rPr>
                <w:rFonts w:ascii="Arial" w:hAnsi="Arial" w:cs="Arial"/>
                <w:b/>
                <w:bCs/>
                <w:position w:val="-2"/>
                <w:sz w:val="18"/>
                <w:szCs w:val="18"/>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61751" w14:textId="77777777" w:rsidR="00DE64D2" w:rsidRPr="00C8235F" w:rsidRDefault="00DE64D2" w:rsidP="00DE64D2">
            <w:pPr>
              <w:jc w:val="both"/>
              <w:rPr>
                <w:rFonts w:ascii="Arial" w:hAnsi="Arial" w:cs="Arial"/>
              </w:rPr>
            </w:pPr>
          </w:p>
        </w:tc>
      </w:tr>
      <w:tr w:rsidR="00C8235F" w:rsidRPr="00C8235F" w14:paraId="67724571"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952D13" w14:textId="77777777" w:rsidR="00DE64D2" w:rsidRPr="00C8235F" w:rsidRDefault="00DE64D2" w:rsidP="00DE64D2">
            <w:pPr>
              <w:jc w:val="both"/>
              <w:rPr>
                <w:rFonts w:ascii="Arial" w:hAnsi="Arial" w:cs="Arial"/>
                <w:b/>
                <w:bCs/>
                <w:position w:val="-2"/>
                <w:sz w:val="18"/>
                <w:szCs w:val="18"/>
                <w:shd w:val="clear" w:color="auto" w:fill="CCCCCC"/>
              </w:rPr>
            </w:pPr>
            <w:r w:rsidRPr="00C8235F">
              <w:rPr>
                <w:rFonts w:ascii="Arial" w:hAnsi="Arial" w:cs="Arial"/>
                <w:b/>
                <w:bCs/>
                <w:position w:val="-2"/>
                <w:sz w:val="18"/>
                <w:szCs w:val="18"/>
                <w:shd w:val="clear" w:color="auto" w:fill="CCCCCC"/>
              </w:rPr>
              <w:t>PRISTOJNI DAVČNI URAD:</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EEE921" w14:textId="77777777" w:rsidR="00DE64D2" w:rsidRPr="00C8235F" w:rsidRDefault="00DE64D2" w:rsidP="00DE64D2">
            <w:pPr>
              <w:jc w:val="both"/>
              <w:rPr>
                <w:rFonts w:ascii="Arial" w:hAnsi="Arial" w:cs="Arial"/>
              </w:rPr>
            </w:pPr>
          </w:p>
        </w:tc>
      </w:tr>
      <w:tr w:rsidR="00C8235F" w:rsidRPr="00C8235F" w14:paraId="06E09D35"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DEF192" w14:textId="77777777" w:rsidR="00DE64D2" w:rsidRPr="00C8235F" w:rsidRDefault="00DE64D2" w:rsidP="00DE64D2">
            <w:pPr>
              <w:jc w:val="both"/>
              <w:rPr>
                <w:rFonts w:ascii="Arial" w:hAnsi="Arial" w:cs="Arial"/>
                <w:b/>
                <w:bCs/>
                <w:position w:val="-2"/>
                <w:sz w:val="18"/>
                <w:szCs w:val="18"/>
                <w:shd w:val="clear" w:color="auto" w:fill="CCCCCC"/>
              </w:rPr>
            </w:pPr>
            <w:r w:rsidRPr="00C8235F">
              <w:rPr>
                <w:rFonts w:ascii="Arial" w:hAnsi="Arial" w:cs="Arial"/>
                <w:b/>
                <w:bCs/>
                <w:position w:val="-2"/>
                <w:sz w:val="18"/>
                <w:szCs w:val="18"/>
                <w:shd w:val="clear" w:color="auto" w:fill="CCCCCC"/>
              </w:rPr>
              <w:t>MATIČNA ŠTEVILKA</w:t>
            </w:r>
          </w:p>
          <w:p w14:paraId="74E628A1" w14:textId="77777777" w:rsidR="00DE64D2" w:rsidRPr="00C8235F" w:rsidRDefault="00DE64D2" w:rsidP="00DE64D2">
            <w:pPr>
              <w:jc w:val="both"/>
              <w:rPr>
                <w:rFonts w:ascii="Arial" w:hAnsi="Arial" w:cs="Arial"/>
              </w:rPr>
            </w:pPr>
            <w:r w:rsidRPr="00C8235F">
              <w:rPr>
                <w:rFonts w:ascii="Arial" w:hAnsi="Arial" w:cs="Arial"/>
                <w:b/>
                <w:bCs/>
                <w:position w:val="-2"/>
                <w:sz w:val="18"/>
                <w:szCs w:val="18"/>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1AA57" w14:textId="77777777" w:rsidR="00DE64D2" w:rsidRPr="00C8235F" w:rsidRDefault="00DE64D2" w:rsidP="00DE64D2">
            <w:pPr>
              <w:jc w:val="both"/>
              <w:rPr>
                <w:rFonts w:ascii="Arial" w:hAnsi="Arial" w:cs="Arial"/>
              </w:rPr>
            </w:pPr>
          </w:p>
        </w:tc>
      </w:tr>
      <w:tr w:rsidR="00C8235F" w:rsidRPr="00C8235F" w14:paraId="43FD1099"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FBA64F" w14:textId="77777777" w:rsidR="00DE64D2" w:rsidRPr="00C8235F" w:rsidRDefault="00DE64D2" w:rsidP="00DE64D2">
            <w:pPr>
              <w:jc w:val="both"/>
              <w:rPr>
                <w:rFonts w:ascii="Arial" w:hAnsi="Arial" w:cs="Arial"/>
              </w:rPr>
            </w:pPr>
            <w:r w:rsidRPr="00C8235F">
              <w:rPr>
                <w:rFonts w:ascii="Arial" w:hAnsi="Arial" w:cs="Arial"/>
                <w:b/>
                <w:bCs/>
                <w:position w:val="-2"/>
                <w:sz w:val="18"/>
                <w:szCs w:val="18"/>
                <w:shd w:val="clear" w:color="auto" w:fill="CCCCCC"/>
              </w:rPr>
              <w:t>ŠTEVILKE TRANSAKCIJSKIH 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81D68" w14:textId="77777777" w:rsidR="00DE64D2" w:rsidRPr="00C8235F" w:rsidRDefault="00DE64D2" w:rsidP="00DE64D2">
            <w:pPr>
              <w:jc w:val="both"/>
              <w:rPr>
                <w:rFonts w:ascii="Arial" w:hAnsi="Arial" w:cs="Arial"/>
              </w:rPr>
            </w:pPr>
          </w:p>
        </w:tc>
      </w:tr>
      <w:tr w:rsidR="00C8235F" w:rsidRPr="00C8235F" w14:paraId="4ACB8F9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72940C" w14:textId="77777777" w:rsidR="00DE64D2" w:rsidRPr="00C8235F" w:rsidRDefault="00DE64D2" w:rsidP="00DE64D2">
            <w:pPr>
              <w:jc w:val="both"/>
              <w:rPr>
                <w:rFonts w:ascii="Arial" w:hAnsi="Arial" w:cs="Arial"/>
              </w:rPr>
            </w:pPr>
            <w:r w:rsidRPr="00C8235F">
              <w:rPr>
                <w:rFonts w:ascii="Arial" w:hAnsi="Arial" w:cs="Arial"/>
                <w:b/>
                <w:bCs/>
                <w:position w:val="-2"/>
                <w:sz w:val="18"/>
                <w:szCs w:val="18"/>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681B9" w14:textId="77777777" w:rsidR="00DE64D2" w:rsidRPr="00C8235F" w:rsidRDefault="00DE64D2" w:rsidP="00DE64D2">
            <w:pPr>
              <w:jc w:val="both"/>
              <w:rPr>
                <w:rFonts w:ascii="Arial" w:hAnsi="Arial" w:cs="Arial"/>
              </w:rPr>
            </w:pPr>
          </w:p>
        </w:tc>
      </w:tr>
      <w:tr w:rsidR="00C8235F" w:rsidRPr="00C8235F" w14:paraId="22DF3B61"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507795" w14:textId="77777777" w:rsidR="00DE64D2" w:rsidRPr="00C8235F" w:rsidRDefault="00DE64D2" w:rsidP="00DE64D2">
            <w:pPr>
              <w:jc w:val="both"/>
              <w:rPr>
                <w:rFonts w:ascii="Arial" w:hAnsi="Arial" w:cs="Arial"/>
                <w:b/>
                <w:bCs/>
                <w:position w:val="-2"/>
                <w:sz w:val="18"/>
                <w:szCs w:val="18"/>
                <w:shd w:val="clear" w:color="auto" w:fill="CCCCCC"/>
              </w:rPr>
            </w:pPr>
            <w:r w:rsidRPr="00C8235F">
              <w:rPr>
                <w:rFonts w:ascii="Arial" w:hAnsi="Arial" w:cs="Arial"/>
                <w:b/>
                <w:bCs/>
                <w:position w:val="-2"/>
                <w:sz w:val="18"/>
                <w:szCs w:val="18"/>
                <w:shd w:val="clear" w:color="auto" w:fill="CCCCCC"/>
              </w:rPr>
              <w:t>POOBLAŠČENA OSEBA ZA VROČANJE</w:t>
            </w:r>
          </w:p>
          <w:p w14:paraId="70088643" w14:textId="77777777" w:rsidR="00DE64D2" w:rsidRPr="00C8235F" w:rsidRDefault="00DE64D2" w:rsidP="00DE64D2">
            <w:pPr>
              <w:jc w:val="both"/>
              <w:rPr>
                <w:rFonts w:ascii="Arial" w:hAnsi="Arial" w:cs="Arial"/>
                <w:b/>
                <w:bCs/>
                <w:position w:val="-2"/>
                <w:sz w:val="18"/>
                <w:szCs w:val="18"/>
                <w:shd w:val="clear" w:color="auto" w:fill="CCCCCC"/>
              </w:rPr>
            </w:pPr>
            <w:r w:rsidRPr="00C8235F">
              <w:rPr>
                <w:rFonts w:ascii="Arial" w:hAnsi="Arial" w:cs="Arial"/>
                <w:b/>
                <w:bCs/>
                <w:position w:val="-2"/>
                <w:sz w:val="18"/>
                <w:szCs w:val="18"/>
                <w:shd w:val="clear" w:color="auto" w:fill="CCCCCC"/>
              </w:rPr>
              <w:t xml:space="preserve">Ime in priimek, ulica in hišna številka, kraj v Republiki Sloveniji </w:t>
            </w:r>
          </w:p>
          <w:p w14:paraId="1213B15A" w14:textId="77777777" w:rsidR="00DE64D2" w:rsidRPr="00C8235F" w:rsidRDefault="00DE64D2" w:rsidP="00DE64D2">
            <w:pPr>
              <w:jc w:val="both"/>
              <w:rPr>
                <w:rFonts w:ascii="Arial" w:hAnsi="Arial" w:cs="Arial"/>
                <w:b/>
                <w:bCs/>
                <w:position w:val="-2"/>
                <w:sz w:val="18"/>
                <w:szCs w:val="18"/>
                <w:shd w:val="clear" w:color="auto" w:fill="CCCCCC"/>
              </w:rPr>
            </w:pPr>
            <w:r w:rsidRPr="00C8235F">
              <w:rPr>
                <w:rFonts w:ascii="Arial" w:hAnsi="Arial" w:cs="Arial"/>
                <w:b/>
                <w:bCs/>
                <w:position w:val="-2"/>
                <w:sz w:val="18"/>
                <w:szCs w:val="18"/>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78AA9" w14:textId="77777777" w:rsidR="00DE64D2" w:rsidRPr="00C8235F" w:rsidRDefault="00DE64D2" w:rsidP="00DE64D2">
            <w:pPr>
              <w:jc w:val="both"/>
              <w:rPr>
                <w:rFonts w:ascii="Arial" w:hAnsi="Arial" w:cs="Arial"/>
              </w:rPr>
            </w:pPr>
          </w:p>
        </w:tc>
      </w:tr>
    </w:tbl>
    <w:p w14:paraId="68F5C4BD" w14:textId="77777777" w:rsidR="00DE64D2" w:rsidRPr="00C8235F" w:rsidRDefault="00DE64D2" w:rsidP="00DE64D2">
      <w:pPr>
        <w:spacing w:before="225" w:after="225" w:line="240" w:lineRule="auto"/>
        <w:jc w:val="both"/>
        <w:rPr>
          <w:rFonts w:ascii="Arial" w:hAnsi="Arial" w:cs="Arial"/>
          <w:b/>
          <w:bCs/>
          <w:sz w:val="18"/>
          <w:szCs w:val="18"/>
        </w:rPr>
      </w:pPr>
      <w:r w:rsidRPr="00C8235F">
        <w:rPr>
          <w:rFonts w:ascii="Arial" w:hAnsi="Arial" w:cs="Arial"/>
        </w:rPr>
        <w:t xml:space="preserve">* </w:t>
      </w:r>
      <w:r w:rsidRPr="00C8235F">
        <w:rPr>
          <w:rFonts w:ascii="Arial" w:hAnsi="Arial" w:cs="Arial"/>
          <w:i/>
          <w:sz w:val="18"/>
          <w:szCs w:val="18"/>
        </w:rPr>
        <w:t xml:space="preserve">MSP – </w:t>
      </w:r>
      <w:proofErr w:type="spellStart"/>
      <w:r w:rsidRPr="00C8235F">
        <w:rPr>
          <w:rFonts w:ascii="Arial" w:hAnsi="Arial" w:cs="Arial"/>
          <w:i/>
          <w:sz w:val="18"/>
          <w:szCs w:val="18"/>
        </w:rPr>
        <w:t>Mikro</w:t>
      </w:r>
      <w:proofErr w:type="spellEnd"/>
      <w:r w:rsidRPr="00C8235F">
        <w:rPr>
          <w:rFonts w:ascii="Arial" w:hAnsi="Arial" w:cs="Arial"/>
          <w:i/>
          <w:sz w:val="18"/>
          <w:szCs w:val="18"/>
        </w:rPr>
        <w:t>, mala in srednje velika podjetja, kot so opredeljena v Priporočilu Komisije 2003/361/ES</w:t>
      </w:r>
    </w:p>
    <w:p w14:paraId="4BC69AF8" w14:textId="77777777" w:rsidR="008304AC" w:rsidRPr="00C8235F" w:rsidRDefault="008304AC" w:rsidP="00DE64D2">
      <w:pPr>
        <w:spacing w:before="225" w:after="225" w:line="240" w:lineRule="auto"/>
        <w:jc w:val="both"/>
        <w:rPr>
          <w:iCs/>
          <w:sz w:val="18"/>
          <w:szCs w:val="18"/>
        </w:rPr>
      </w:pPr>
    </w:p>
    <w:p w14:paraId="6F4EADE5" w14:textId="3CCEB124" w:rsidR="008304AC" w:rsidRPr="00C8235F" w:rsidRDefault="00394DA5" w:rsidP="00DE64D2">
      <w:pPr>
        <w:spacing w:before="225" w:after="225" w:line="240" w:lineRule="auto"/>
        <w:jc w:val="both"/>
        <w:rPr>
          <w:rFonts w:ascii="Arial" w:hAnsi="Arial" w:cs="Arial"/>
          <w:iCs/>
          <w:sz w:val="21"/>
          <w:szCs w:val="21"/>
        </w:rPr>
      </w:pPr>
      <w:r w:rsidRPr="00C8235F">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p>
    <w:p w14:paraId="0F191322" w14:textId="11FC6A4D" w:rsidR="008304AC" w:rsidRPr="00C8235F" w:rsidRDefault="008304AC" w:rsidP="00DE64D2">
      <w:pPr>
        <w:spacing w:before="225" w:after="225" w:line="240" w:lineRule="auto"/>
        <w:jc w:val="both"/>
        <w:rPr>
          <w:iCs/>
          <w:sz w:val="21"/>
          <w:szCs w:val="21"/>
        </w:rPr>
      </w:pPr>
    </w:p>
    <w:p w14:paraId="1B86BCE7" w14:textId="77777777" w:rsidR="00394DA5" w:rsidRPr="00C8235F" w:rsidRDefault="00394DA5" w:rsidP="00DE64D2">
      <w:pPr>
        <w:spacing w:before="225" w:after="225" w:line="240" w:lineRule="auto"/>
        <w:jc w:val="both"/>
        <w:rPr>
          <w:iCs/>
          <w:sz w:val="21"/>
          <w:szCs w:val="21"/>
        </w:rPr>
      </w:pPr>
    </w:p>
    <w:p w14:paraId="2139CCA5" w14:textId="77777777" w:rsidR="008304AC" w:rsidRPr="00C8235F" w:rsidRDefault="008304AC" w:rsidP="00DE64D2">
      <w:pPr>
        <w:spacing w:before="225" w:after="225" w:line="240" w:lineRule="auto"/>
        <w:jc w:val="both"/>
        <w:rPr>
          <w:rFonts w:ascii="Arial" w:hAnsi="Arial" w:cs="Arial"/>
          <w:b/>
          <w:bCs/>
          <w:sz w:val="18"/>
          <w:szCs w:val="18"/>
        </w:rPr>
      </w:pPr>
    </w:p>
    <w:p w14:paraId="267B30B5" w14:textId="7A40FDFE" w:rsidR="00DE64D2" w:rsidRPr="00C8235F" w:rsidRDefault="00DE64D2" w:rsidP="00E6229E">
      <w:pPr>
        <w:pStyle w:val="Odstavekseznama"/>
        <w:numPr>
          <w:ilvl w:val="0"/>
          <w:numId w:val="37"/>
        </w:numPr>
        <w:jc w:val="both"/>
        <w:rPr>
          <w:rFonts w:ascii="Arial" w:hAnsi="Arial" w:cs="Arial"/>
          <w:b/>
          <w:bCs/>
          <w:sz w:val="20"/>
          <w:szCs w:val="20"/>
        </w:rPr>
      </w:pPr>
      <w:r w:rsidRPr="00C8235F">
        <w:rPr>
          <w:rFonts w:ascii="Arial" w:hAnsi="Arial" w:cs="Arial"/>
          <w:b/>
          <w:bCs/>
          <w:sz w:val="20"/>
          <w:szCs w:val="20"/>
        </w:rPr>
        <w:lastRenderedPageBreak/>
        <w:t>V zvezi z javnim naročilom »</w:t>
      </w:r>
      <w:r w:rsidR="0064192E" w:rsidRPr="00C8235F">
        <w:rPr>
          <w:rFonts w:ascii="Arial" w:hAnsi="Arial" w:cs="Arial"/>
          <w:b/>
          <w:bCs/>
          <w:sz w:val="20"/>
          <w:szCs w:val="20"/>
        </w:rPr>
        <w:t>Posodobitev ITP 340-11, Kajuhova cesta 11, Šoštanj</w:t>
      </w:r>
      <w:r w:rsidRPr="00C8235F">
        <w:rPr>
          <w:rFonts w:ascii="Arial" w:hAnsi="Arial" w:cs="Arial"/>
          <w:b/>
          <w:bCs/>
          <w:sz w:val="20"/>
          <w:szCs w:val="20"/>
        </w:rPr>
        <w:t>«, pod kazensko in materialno odgovornostjo izjavljamo, da:</w:t>
      </w:r>
    </w:p>
    <w:p w14:paraId="459212C4" w14:textId="77777777" w:rsidR="00261EEA" w:rsidRPr="00C8235F" w:rsidRDefault="00261EEA" w:rsidP="00261EEA">
      <w:pPr>
        <w:numPr>
          <w:ilvl w:val="0"/>
          <w:numId w:val="3"/>
        </w:numPr>
        <w:spacing w:after="0" w:line="240" w:lineRule="auto"/>
        <w:jc w:val="both"/>
        <w:rPr>
          <w:rFonts w:ascii="Arial" w:hAnsi="Arial" w:cs="Arial"/>
          <w:sz w:val="20"/>
          <w:szCs w:val="20"/>
        </w:rPr>
      </w:pPr>
      <w:r w:rsidRPr="00C8235F">
        <w:rPr>
          <w:rFonts w:ascii="Arial" w:hAnsi="Arial" w:cs="Arial"/>
          <w:sz w:val="20"/>
          <w:szCs w:val="20"/>
        </w:rPr>
        <w:t>se v celoti strinjamo in sprejemamo pogoje naročnika, navedene v tej razpisni dokumentaciji, da po njih dajemo svojo ponudbo za izvedbo razpisnih del ter da pod navedenimi pogoji pristopamo k izvedbi predmeta javnega naročila;</w:t>
      </w:r>
    </w:p>
    <w:p w14:paraId="0FE6C332" w14:textId="77777777" w:rsidR="00261EEA" w:rsidRPr="00C8235F" w:rsidRDefault="00261EEA" w:rsidP="00261EEA">
      <w:pPr>
        <w:numPr>
          <w:ilvl w:val="0"/>
          <w:numId w:val="3"/>
        </w:numPr>
        <w:spacing w:after="0" w:line="240" w:lineRule="auto"/>
        <w:jc w:val="both"/>
        <w:rPr>
          <w:rFonts w:ascii="Arial" w:hAnsi="Arial" w:cs="Arial"/>
          <w:sz w:val="20"/>
          <w:szCs w:val="20"/>
        </w:rPr>
      </w:pPr>
      <w:r w:rsidRPr="00C8235F">
        <w:rPr>
          <w:rFonts w:ascii="Arial" w:hAnsi="Arial" w:cs="Arial"/>
          <w:sz w:val="20"/>
          <w:szCs w:val="20"/>
        </w:rPr>
        <w:t>da so vsi podatki, ki so podani v naši ponudbi, resnični ter da fotokopije priloženih listin ustrezajo originalu. Za podane podatke, njihovo resničnost in ustreznost fotokopij prevzamemo popolno odgovornost, ponudnik naročniku daje pooblastilo, da jih preveri pri pristojnih organih, za kar bomo na naročnikovo zahtevo predložili ustrezna pooblastila, če jih bo ta zahteval;</w:t>
      </w:r>
    </w:p>
    <w:p w14:paraId="22DB0E69" w14:textId="77777777" w:rsidR="00261EEA" w:rsidRPr="00C8235F" w:rsidRDefault="00261EEA" w:rsidP="00261EEA">
      <w:pPr>
        <w:numPr>
          <w:ilvl w:val="0"/>
          <w:numId w:val="3"/>
        </w:numPr>
        <w:spacing w:after="0" w:line="240" w:lineRule="auto"/>
        <w:jc w:val="both"/>
        <w:rPr>
          <w:rFonts w:ascii="Arial" w:hAnsi="Arial" w:cs="Arial"/>
          <w:sz w:val="20"/>
          <w:szCs w:val="20"/>
        </w:rPr>
      </w:pPr>
      <w:r w:rsidRPr="00C8235F">
        <w:rPr>
          <w:rFonts w:ascii="Arial" w:hAnsi="Arial" w:cs="Arial"/>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48C4A34B" w14:textId="77777777" w:rsidR="00261EEA" w:rsidRPr="00C8235F" w:rsidRDefault="00261EEA" w:rsidP="00261EEA">
      <w:pPr>
        <w:numPr>
          <w:ilvl w:val="0"/>
          <w:numId w:val="3"/>
        </w:numPr>
        <w:spacing w:after="0" w:line="240" w:lineRule="auto"/>
        <w:jc w:val="both"/>
        <w:rPr>
          <w:rFonts w:ascii="Arial" w:hAnsi="Arial" w:cs="Arial"/>
          <w:sz w:val="20"/>
          <w:szCs w:val="20"/>
        </w:rPr>
      </w:pPr>
      <w:r w:rsidRPr="00C8235F">
        <w:rPr>
          <w:rFonts w:ascii="Arial" w:hAnsi="Arial" w:cs="Arial"/>
          <w:sz w:val="20"/>
          <w:szCs w:val="20"/>
        </w:rPr>
        <w:t>smo pri pripravi ponudbe in bomo pri izvajanju pogodbe spoštovali obveznosti, ki izhajajo iz predpisov o varstvu pri delu, zaposlovanju in delovnih pogojih, veljavnih v Republiki Sloveniji;</w:t>
      </w:r>
    </w:p>
    <w:p w14:paraId="3AB94339" w14:textId="77777777" w:rsidR="00261EEA" w:rsidRPr="00C8235F" w:rsidRDefault="00261EEA" w:rsidP="00261EEA">
      <w:pPr>
        <w:numPr>
          <w:ilvl w:val="0"/>
          <w:numId w:val="3"/>
        </w:numPr>
        <w:spacing w:after="0" w:line="240" w:lineRule="auto"/>
        <w:jc w:val="both"/>
        <w:rPr>
          <w:rFonts w:ascii="Arial" w:hAnsi="Arial" w:cs="Arial"/>
          <w:sz w:val="20"/>
          <w:szCs w:val="20"/>
        </w:rPr>
      </w:pPr>
      <w:r w:rsidRPr="00C8235F">
        <w:rPr>
          <w:rFonts w:ascii="Arial" w:hAnsi="Arial" w:cs="Arial"/>
          <w:sz w:val="20"/>
          <w:szCs w:val="20"/>
        </w:rPr>
        <w:t>smo zanesljiv ponudnik, sposoben upravljanja, z izkušnjami, ugledom in zaposlenimi, ki so sposobni izvesti razpisana dela, ter da razpolagamo z zadostnimi tehničnimi in kadrovskimi zmogljivostmi za izvedbo javnega naročila;</w:t>
      </w:r>
    </w:p>
    <w:p w14:paraId="7054A66A" w14:textId="77777777" w:rsidR="00261EEA" w:rsidRPr="00C8235F" w:rsidRDefault="00261EEA" w:rsidP="00261EEA">
      <w:pPr>
        <w:numPr>
          <w:ilvl w:val="0"/>
          <w:numId w:val="3"/>
        </w:numPr>
        <w:spacing w:after="0" w:line="240" w:lineRule="auto"/>
        <w:jc w:val="both"/>
        <w:rPr>
          <w:rFonts w:ascii="Arial" w:hAnsi="Arial" w:cs="Arial"/>
          <w:sz w:val="20"/>
          <w:szCs w:val="20"/>
        </w:rPr>
      </w:pPr>
      <w:r w:rsidRPr="00C8235F">
        <w:rPr>
          <w:rFonts w:ascii="Arial" w:hAnsi="Arial" w:cs="Arial"/>
          <w:sz w:val="20"/>
          <w:szCs w:val="20"/>
        </w:rPr>
        <w:t>bomo javno naročilo izvajali s strokovno usposobljenimi delavci oziroma kadrom;</w:t>
      </w:r>
    </w:p>
    <w:p w14:paraId="7A811FFF" w14:textId="77777777" w:rsidR="00261EEA" w:rsidRPr="00C8235F" w:rsidRDefault="00261EEA" w:rsidP="00261EEA">
      <w:pPr>
        <w:numPr>
          <w:ilvl w:val="0"/>
          <w:numId w:val="3"/>
        </w:numPr>
        <w:spacing w:after="0" w:line="240" w:lineRule="auto"/>
        <w:jc w:val="both"/>
        <w:rPr>
          <w:rFonts w:ascii="Arial" w:hAnsi="Arial" w:cs="Arial"/>
          <w:sz w:val="20"/>
          <w:szCs w:val="20"/>
        </w:rPr>
      </w:pPr>
      <w:r w:rsidRPr="00C8235F">
        <w:rPr>
          <w:rFonts w:ascii="Arial" w:hAnsi="Arial" w:cs="Arial"/>
          <w:sz w:val="20"/>
          <w:szCs w:val="20"/>
        </w:rPr>
        <w:t>bomo vsa zahtevana dela izvajali strokovno in kvalitetno po pravilih stroke v skladu z veljavnimi predpisi (zakoni, pravilniki, standardi, tehničnimi soglasji), tehničnimi navodili, priporočili in normativi;</w:t>
      </w:r>
    </w:p>
    <w:p w14:paraId="46B584A1" w14:textId="77777777" w:rsidR="00261EEA" w:rsidRPr="00C8235F" w:rsidRDefault="00261EEA" w:rsidP="00261EEA">
      <w:pPr>
        <w:numPr>
          <w:ilvl w:val="0"/>
          <w:numId w:val="3"/>
        </w:numPr>
        <w:spacing w:after="0" w:line="240" w:lineRule="auto"/>
        <w:jc w:val="both"/>
        <w:rPr>
          <w:rFonts w:ascii="Arial" w:hAnsi="Arial" w:cs="Arial"/>
          <w:sz w:val="20"/>
          <w:szCs w:val="20"/>
        </w:rPr>
      </w:pPr>
      <w:r w:rsidRPr="00C8235F">
        <w:rPr>
          <w:rFonts w:ascii="Arial" w:hAnsi="Arial" w:cs="Arial"/>
          <w:sz w:val="20"/>
          <w:szCs w:val="20"/>
        </w:rPr>
        <w:t>bomo v primeru zamenjave priglašenih ali uvedbe novih podizvajalcev ali priglašenih kadrov pred njihovo menjavo oziroma uvedbo pridobili pisno soglasje naročnika;</w:t>
      </w:r>
    </w:p>
    <w:p w14:paraId="3CADEC3B" w14:textId="77777777" w:rsidR="00261EEA" w:rsidRPr="00C8235F" w:rsidRDefault="00261EEA" w:rsidP="00261EEA">
      <w:pPr>
        <w:numPr>
          <w:ilvl w:val="0"/>
          <w:numId w:val="3"/>
        </w:numPr>
        <w:spacing w:after="0" w:line="240" w:lineRule="auto"/>
        <w:jc w:val="both"/>
        <w:rPr>
          <w:rFonts w:ascii="Arial" w:hAnsi="Arial" w:cs="Arial"/>
          <w:sz w:val="20"/>
          <w:szCs w:val="20"/>
        </w:rPr>
      </w:pPr>
      <w:r w:rsidRPr="00C8235F">
        <w:rPr>
          <w:rFonts w:ascii="Arial" w:hAnsi="Arial" w:cs="Arial"/>
          <w:sz w:val="20"/>
          <w:szCs w:val="20"/>
        </w:rPr>
        <w:t>bodo vsi novi podizvajalci, izpolnjevali vse naročnikove pogoje, ki jih morajo izpolnjevati podizvajalci;</w:t>
      </w:r>
    </w:p>
    <w:p w14:paraId="774C61CE" w14:textId="77777777" w:rsidR="00261EEA" w:rsidRPr="00C8235F" w:rsidRDefault="00261EEA" w:rsidP="00261EEA">
      <w:pPr>
        <w:numPr>
          <w:ilvl w:val="0"/>
          <w:numId w:val="3"/>
        </w:numPr>
        <w:spacing w:after="0" w:line="240" w:lineRule="auto"/>
        <w:jc w:val="both"/>
        <w:rPr>
          <w:rFonts w:ascii="Arial" w:hAnsi="Arial" w:cs="Arial"/>
          <w:sz w:val="20"/>
          <w:szCs w:val="20"/>
        </w:rPr>
      </w:pPr>
      <w:r w:rsidRPr="00C8235F">
        <w:rPr>
          <w:rFonts w:ascii="Arial" w:hAnsi="Arial" w:cs="Arial"/>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48511BE3" w14:textId="77777777" w:rsidR="00261EEA" w:rsidRPr="00C8235F" w:rsidRDefault="00261EEA" w:rsidP="00261EEA">
      <w:pPr>
        <w:numPr>
          <w:ilvl w:val="0"/>
          <w:numId w:val="3"/>
        </w:numPr>
        <w:spacing w:after="0" w:line="240" w:lineRule="auto"/>
        <w:jc w:val="both"/>
        <w:rPr>
          <w:rFonts w:ascii="Arial" w:hAnsi="Arial" w:cs="Arial"/>
          <w:sz w:val="20"/>
          <w:szCs w:val="20"/>
        </w:rPr>
      </w:pPr>
      <w:r w:rsidRPr="00C8235F">
        <w:rPr>
          <w:rFonts w:ascii="Arial" w:hAnsi="Arial" w:cs="Arial"/>
          <w:sz w:val="20"/>
          <w:szCs w:val="20"/>
        </w:rPr>
        <w:t>bodo vsi zamenjani kadri ob morebitni menjavi izpolnjevali kadrovske pogoje, ki jih je določil naročnik v razpisni dokumentaciji;</w:t>
      </w:r>
    </w:p>
    <w:p w14:paraId="6AA7BDA3" w14:textId="77777777" w:rsidR="00261EEA" w:rsidRPr="00C8235F" w:rsidRDefault="00261EEA" w:rsidP="00261EEA">
      <w:pPr>
        <w:numPr>
          <w:ilvl w:val="0"/>
          <w:numId w:val="3"/>
        </w:numPr>
        <w:spacing w:after="0" w:line="240" w:lineRule="auto"/>
        <w:jc w:val="both"/>
        <w:rPr>
          <w:rFonts w:ascii="Arial" w:hAnsi="Arial" w:cs="Arial"/>
          <w:sz w:val="20"/>
          <w:szCs w:val="20"/>
        </w:rPr>
      </w:pPr>
      <w:r w:rsidRPr="00C8235F">
        <w:rPr>
          <w:rFonts w:ascii="Arial" w:hAnsi="Arial" w:cs="Arial"/>
          <w:sz w:val="20"/>
          <w:szCs w:val="20"/>
        </w:rPr>
        <w:t>bomo predložili vsa zahtevana zavarovanja posla;</w:t>
      </w:r>
    </w:p>
    <w:p w14:paraId="4022FED1" w14:textId="77777777" w:rsidR="00261EEA" w:rsidRPr="00C8235F" w:rsidRDefault="00261EEA" w:rsidP="00261EEA">
      <w:pPr>
        <w:numPr>
          <w:ilvl w:val="0"/>
          <w:numId w:val="3"/>
        </w:numPr>
        <w:spacing w:after="0" w:line="240" w:lineRule="auto"/>
        <w:jc w:val="both"/>
        <w:rPr>
          <w:rFonts w:ascii="Arial" w:hAnsi="Arial" w:cs="Arial"/>
          <w:sz w:val="20"/>
          <w:szCs w:val="20"/>
        </w:rPr>
      </w:pPr>
      <w:r w:rsidRPr="00C8235F">
        <w:rPr>
          <w:rFonts w:ascii="Arial" w:hAnsi="Arial" w:cs="Arial"/>
          <w:sz w:val="20"/>
          <w:szCs w:val="20"/>
        </w:rPr>
        <w:t>bomo ob podpisu zapisnika o prevzemu del, kot zavarovanje za odpravo napak v garancijskem roku, predložili zahtevano finančno zavarovanje za odpravo napak v garancijski dobi, v višini 5 % pogodbene vrednosti z DDV in z  dobo veljavnosti vsaj še 30 dni po preteku garancijskega roka po pogodbi;</w:t>
      </w:r>
    </w:p>
    <w:p w14:paraId="19966149" w14:textId="77777777" w:rsidR="00261EEA" w:rsidRPr="00C8235F" w:rsidRDefault="00261EEA" w:rsidP="00261EEA">
      <w:pPr>
        <w:numPr>
          <w:ilvl w:val="0"/>
          <w:numId w:val="3"/>
        </w:numPr>
        <w:spacing w:after="0" w:line="240" w:lineRule="auto"/>
        <w:jc w:val="both"/>
        <w:rPr>
          <w:rFonts w:ascii="Arial" w:hAnsi="Arial" w:cs="Arial"/>
          <w:sz w:val="20"/>
          <w:szCs w:val="20"/>
        </w:rPr>
      </w:pPr>
      <w:r w:rsidRPr="00C8235F">
        <w:rPr>
          <w:rFonts w:ascii="Arial" w:hAnsi="Arial" w:cs="Arial"/>
          <w:sz w:val="20"/>
          <w:szCs w:val="20"/>
        </w:rPr>
        <w:t>smo v celoti seznanjeni z vso relevantno zakonodajo, ki se upošteva pri oddaji tega javnega naročila in z obsegom in zahtevnostjo javnega naročila;</w:t>
      </w:r>
    </w:p>
    <w:p w14:paraId="391EDA54" w14:textId="77777777" w:rsidR="00261EEA" w:rsidRPr="00C8235F" w:rsidRDefault="00261EEA" w:rsidP="00261EEA">
      <w:pPr>
        <w:numPr>
          <w:ilvl w:val="0"/>
          <w:numId w:val="3"/>
        </w:numPr>
        <w:spacing w:after="0" w:line="240" w:lineRule="auto"/>
        <w:jc w:val="both"/>
        <w:rPr>
          <w:rFonts w:ascii="Arial" w:hAnsi="Arial" w:cs="Arial"/>
          <w:sz w:val="20"/>
          <w:szCs w:val="20"/>
        </w:rPr>
      </w:pPr>
      <w:r w:rsidRPr="00C8235F">
        <w:rPr>
          <w:rFonts w:ascii="Arial" w:hAnsi="Arial" w:cs="Arial"/>
          <w:sz w:val="20"/>
          <w:szCs w:val="20"/>
        </w:rPr>
        <w:t>bomo vse prevzete obveznosti izpolnili v predpisani količini, kvaliteti in rokih, kot to izhaja iz razpisne dokumentacije za oddajo tega javnega naročila;</w:t>
      </w:r>
    </w:p>
    <w:p w14:paraId="6FAA93D1" w14:textId="77777777" w:rsidR="00261EEA" w:rsidRPr="00C8235F" w:rsidRDefault="00261EEA" w:rsidP="00261EEA">
      <w:pPr>
        <w:numPr>
          <w:ilvl w:val="0"/>
          <w:numId w:val="3"/>
        </w:numPr>
        <w:spacing w:after="0" w:line="240" w:lineRule="auto"/>
        <w:jc w:val="both"/>
        <w:rPr>
          <w:rFonts w:ascii="Arial" w:hAnsi="Arial" w:cs="Arial"/>
          <w:sz w:val="20"/>
          <w:szCs w:val="20"/>
        </w:rPr>
      </w:pPr>
      <w:r w:rsidRPr="00C8235F">
        <w:rPr>
          <w:rFonts w:ascii="Arial" w:hAnsi="Arial" w:cs="Arial"/>
          <w:sz w:val="20"/>
          <w:szCs w:val="20"/>
        </w:rPr>
        <w:t>za nas ne obstaja absolutna prepoved poslovanja z naročnikom, kot izhaja iz 35. člena veljavnega  Zakona o integriteti in preprečevanju korupcije;</w:t>
      </w:r>
    </w:p>
    <w:p w14:paraId="7DF5A7D1" w14:textId="77777777" w:rsidR="00261EEA" w:rsidRPr="00C8235F" w:rsidRDefault="00261EEA" w:rsidP="00261EEA">
      <w:pPr>
        <w:numPr>
          <w:ilvl w:val="0"/>
          <w:numId w:val="3"/>
        </w:numPr>
        <w:spacing w:after="0" w:line="240" w:lineRule="auto"/>
        <w:jc w:val="both"/>
        <w:rPr>
          <w:rFonts w:ascii="Arial" w:hAnsi="Arial" w:cs="Arial"/>
          <w:sz w:val="20"/>
          <w:szCs w:val="20"/>
        </w:rPr>
      </w:pPr>
      <w:r w:rsidRPr="00C8235F">
        <w:rPr>
          <w:rFonts w:ascii="Arial" w:hAnsi="Arial" w:cs="Arial"/>
          <w:sz w:val="20"/>
          <w:szCs w:val="20"/>
        </w:rPr>
        <w:t>z drugimi gospodarskimi subjekti nismo sklenili dogovora, katerega cilj ali učinek je preprečevati, omejevati ali izkrivljati konkurenco;</w:t>
      </w:r>
    </w:p>
    <w:p w14:paraId="5433F689" w14:textId="77777777" w:rsidR="00261EEA" w:rsidRPr="00C8235F" w:rsidRDefault="00261EEA" w:rsidP="00261EEA">
      <w:pPr>
        <w:numPr>
          <w:ilvl w:val="0"/>
          <w:numId w:val="3"/>
        </w:numPr>
        <w:spacing w:after="0" w:line="240" w:lineRule="auto"/>
        <w:jc w:val="both"/>
        <w:rPr>
          <w:rFonts w:ascii="Arial" w:hAnsi="Arial" w:cs="Arial"/>
          <w:sz w:val="20"/>
          <w:szCs w:val="20"/>
        </w:rPr>
      </w:pPr>
      <w:r w:rsidRPr="00C8235F">
        <w:rPr>
          <w:rFonts w:ascii="Arial" w:hAnsi="Arial" w:cs="Arial"/>
          <w:sz w:val="20"/>
          <w:szCs w:val="20"/>
        </w:rPr>
        <w:t>nismo bili s pravnomočno sodbo v katerikoli državi obsojeni za prestopek v zvezi s poklicnim ravnanjem;</w:t>
      </w:r>
    </w:p>
    <w:p w14:paraId="6885B81D" w14:textId="77777777" w:rsidR="00261EEA" w:rsidRPr="00C8235F" w:rsidRDefault="00261EEA" w:rsidP="00261EEA">
      <w:pPr>
        <w:numPr>
          <w:ilvl w:val="0"/>
          <w:numId w:val="3"/>
        </w:numPr>
        <w:spacing w:after="0" w:line="240" w:lineRule="auto"/>
        <w:jc w:val="both"/>
        <w:rPr>
          <w:rFonts w:ascii="Arial" w:hAnsi="Arial" w:cs="Arial"/>
          <w:sz w:val="20"/>
          <w:szCs w:val="20"/>
        </w:rPr>
      </w:pPr>
      <w:r w:rsidRPr="00C8235F">
        <w:rPr>
          <w:rFonts w:ascii="Arial" w:hAnsi="Arial" w:cs="Arial"/>
          <w:sz w:val="20"/>
          <w:szCs w:val="20"/>
        </w:rPr>
        <w:t>pri dajanju informacij, zahtevanih v skladu z določbami ZJN-3, v tem ali predhodnih postopkih, nismo namerno podali zavajajoče razlage ali teh informacij nismo zagotovili;</w:t>
      </w:r>
    </w:p>
    <w:p w14:paraId="6CF52246" w14:textId="77777777" w:rsidR="00261EEA" w:rsidRPr="00C8235F" w:rsidRDefault="00261EEA" w:rsidP="00261EEA">
      <w:pPr>
        <w:numPr>
          <w:ilvl w:val="0"/>
          <w:numId w:val="3"/>
        </w:numPr>
        <w:spacing w:after="0" w:line="240" w:lineRule="auto"/>
        <w:jc w:val="both"/>
        <w:rPr>
          <w:rFonts w:ascii="Arial" w:hAnsi="Arial" w:cs="Arial"/>
          <w:sz w:val="20"/>
          <w:szCs w:val="20"/>
        </w:rPr>
      </w:pPr>
      <w:r w:rsidRPr="00C8235F">
        <w:rPr>
          <w:rFonts w:ascii="Arial" w:hAnsi="Arial" w:cs="Arial"/>
          <w:sz w:val="20"/>
          <w:szCs w:val="20"/>
        </w:rPr>
        <w:t>nismo v postopku prisilne poravnave, stečajnem postopku ali v postopku likvidacije;</w:t>
      </w:r>
    </w:p>
    <w:p w14:paraId="1330CD4C" w14:textId="77777777" w:rsidR="00261EEA" w:rsidRPr="00C8235F" w:rsidRDefault="00261EEA" w:rsidP="00261EEA">
      <w:pPr>
        <w:numPr>
          <w:ilvl w:val="0"/>
          <w:numId w:val="3"/>
        </w:numPr>
        <w:spacing w:after="0" w:line="240" w:lineRule="auto"/>
        <w:jc w:val="both"/>
        <w:rPr>
          <w:rFonts w:ascii="Arial" w:hAnsi="Arial" w:cs="Arial"/>
          <w:sz w:val="20"/>
          <w:szCs w:val="20"/>
        </w:rPr>
      </w:pPr>
      <w:r w:rsidRPr="00C8235F">
        <w:rPr>
          <w:rFonts w:ascii="Arial" w:hAnsi="Arial" w:cs="Arial"/>
          <w:sz w:val="20"/>
          <w:szCs w:val="20"/>
        </w:rPr>
        <w:t>bomo v primeru, da bomo izbrani v tem postopku, v celoti odgovarjali za dela podizvajalcev, ki smo jih navedli v svoji ponudbi;</w:t>
      </w:r>
    </w:p>
    <w:p w14:paraId="52408572" w14:textId="77777777" w:rsidR="00261EEA" w:rsidRPr="00C8235F" w:rsidRDefault="00261EEA" w:rsidP="00261EEA">
      <w:pPr>
        <w:numPr>
          <w:ilvl w:val="0"/>
          <w:numId w:val="3"/>
        </w:numPr>
        <w:spacing w:after="0" w:line="240" w:lineRule="auto"/>
        <w:jc w:val="both"/>
        <w:rPr>
          <w:rFonts w:ascii="Arial" w:hAnsi="Arial" w:cs="Arial"/>
          <w:sz w:val="20"/>
          <w:szCs w:val="20"/>
        </w:rPr>
      </w:pPr>
      <w:r w:rsidRPr="00C8235F">
        <w:rPr>
          <w:rFonts w:ascii="Arial" w:hAnsi="Arial" w:cs="Arial"/>
          <w:sz w:val="20"/>
          <w:szCs w:val="20"/>
        </w:rPr>
        <w:t xml:space="preserve">bomo v primeru da bomo izbrani na predmetnem javnem naročilu, naročniku na njegov poziv, v roku osmih dni od prejema poziva, posredovali podatke o svojih ustanoviteljih, družbenikih, delničarjih, </w:t>
      </w:r>
      <w:proofErr w:type="spellStart"/>
      <w:r w:rsidRPr="00C8235F">
        <w:rPr>
          <w:rFonts w:ascii="Arial" w:hAnsi="Arial" w:cs="Arial"/>
          <w:sz w:val="20"/>
          <w:szCs w:val="20"/>
        </w:rPr>
        <w:t>komanditistih</w:t>
      </w:r>
      <w:proofErr w:type="spellEnd"/>
      <w:r w:rsidRPr="00C8235F">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w:t>
      </w:r>
    </w:p>
    <w:p w14:paraId="104C4008" w14:textId="77777777" w:rsidR="00261EEA" w:rsidRPr="00C8235F" w:rsidRDefault="00261EEA" w:rsidP="00261EEA">
      <w:pPr>
        <w:numPr>
          <w:ilvl w:val="0"/>
          <w:numId w:val="3"/>
        </w:numPr>
        <w:spacing w:after="0" w:line="240" w:lineRule="auto"/>
        <w:jc w:val="both"/>
        <w:rPr>
          <w:rFonts w:ascii="Arial" w:hAnsi="Arial" w:cs="Arial"/>
          <w:sz w:val="20"/>
          <w:szCs w:val="20"/>
        </w:rPr>
      </w:pPr>
      <w:r w:rsidRPr="00C8235F">
        <w:rPr>
          <w:rFonts w:ascii="Arial" w:hAnsi="Arial" w:cs="Arial"/>
          <w:sz w:val="20"/>
          <w:szCs w:val="20"/>
        </w:rPr>
        <w:t>bomo dela izvedli v skladu s pravili stroke in navodilom strokovnega nadzora s strani naročnika;</w:t>
      </w:r>
    </w:p>
    <w:p w14:paraId="58412FAC" w14:textId="77777777" w:rsidR="00261EEA" w:rsidRPr="00C8235F" w:rsidRDefault="00261EEA" w:rsidP="00261EEA">
      <w:pPr>
        <w:numPr>
          <w:ilvl w:val="0"/>
          <w:numId w:val="3"/>
        </w:numPr>
        <w:spacing w:after="0" w:line="240" w:lineRule="auto"/>
        <w:jc w:val="both"/>
        <w:rPr>
          <w:rFonts w:ascii="Arial" w:hAnsi="Arial" w:cs="Arial"/>
          <w:sz w:val="20"/>
          <w:szCs w:val="20"/>
        </w:rPr>
      </w:pPr>
      <w:r w:rsidRPr="00C8235F">
        <w:rPr>
          <w:rFonts w:ascii="Arial" w:hAnsi="Arial" w:cs="Arial"/>
          <w:sz w:val="20"/>
          <w:szCs w:val="20"/>
        </w:rPr>
        <w:lastRenderedPageBreak/>
        <w:t>bomo dela opravljali z gradbenimi stroji, ki ustrezajo Pravilniku o emisiji hrupa strojev, ki se uporabljajo na prostem (Uradni list RS, št. 106/02, 50/05, 49/06, 17/2011-ZTZPUS-1);</w:t>
      </w:r>
    </w:p>
    <w:p w14:paraId="57CEBF3C" w14:textId="77777777" w:rsidR="00261EEA" w:rsidRPr="00C8235F" w:rsidRDefault="00261EEA" w:rsidP="00261EEA">
      <w:pPr>
        <w:numPr>
          <w:ilvl w:val="0"/>
          <w:numId w:val="3"/>
        </w:numPr>
        <w:spacing w:after="0" w:line="240" w:lineRule="auto"/>
        <w:jc w:val="both"/>
        <w:rPr>
          <w:rFonts w:ascii="Arial" w:hAnsi="Arial" w:cs="Arial"/>
          <w:sz w:val="20"/>
          <w:szCs w:val="20"/>
        </w:rPr>
      </w:pPr>
      <w:r w:rsidRPr="00C8235F">
        <w:rPr>
          <w:rFonts w:ascii="Arial" w:hAnsi="Arial" w:cs="Arial"/>
          <w:sz w:val="20"/>
          <w:szCs w:val="20"/>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318B5443" w14:textId="77777777" w:rsidR="00261EEA" w:rsidRPr="00C8235F" w:rsidRDefault="00261EEA" w:rsidP="00261EEA">
      <w:pPr>
        <w:numPr>
          <w:ilvl w:val="0"/>
          <w:numId w:val="3"/>
        </w:numPr>
        <w:spacing w:after="0" w:line="240" w:lineRule="auto"/>
        <w:jc w:val="both"/>
        <w:rPr>
          <w:rFonts w:ascii="Arial" w:hAnsi="Arial" w:cs="Arial"/>
          <w:sz w:val="20"/>
          <w:szCs w:val="20"/>
        </w:rPr>
      </w:pPr>
      <w:r w:rsidRPr="00C8235F">
        <w:rPr>
          <w:rFonts w:ascii="Arial" w:hAnsi="Arial" w:cs="Arial"/>
          <w:sz w:val="20"/>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492C64A8" w14:textId="77777777" w:rsidR="00261EEA" w:rsidRPr="00C8235F" w:rsidRDefault="00261EEA" w:rsidP="00261EEA">
      <w:pPr>
        <w:numPr>
          <w:ilvl w:val="0"/>
          <w:numId w:val="3"/>
        </w:numPr>
        <w:spacing w:after="0" w:line="240" w:lineRule="auto"/>
        <w:jc w:val="both"/>
        <w:rPr>
          <w:rFonts w:ascii="Arial" w:hAnsi="Arial" w:cs="Arial"/>
          <w:sz w:val="20"/>
          <w:szCs w:val="20"/>
        </w:rPr>
      </w:pPr>
      <w:r w:rsidRPr="00C8235F">
        <w:rPr>
          <w:rFonts w:ascii="Arial" w:hAnsi="Arial" w:cs="Arial"/>
          <w:sz w:val="20"/>
          <w:szCs w:val="20"/>
        </w:rPr>
        <w:t>razpolagamo s potrebnimi avtorskimi, licenčnimi in drugimi pravicami, ki so morebiti potrebne za izvedbo razpisanih del;</w:t>
      </w:r>
    </w:p>
    <w:p w14:paraId="471E6476" w14:textId="77777777" w:rsidR="00261EEA" w:rsidRPr="00C8235F" w:rsidRDefault="00261EEA" w:rsidP="00261EEA">
      <w:pPr>
        <w:numPr>
          <w:ilvl w:val="0"/>
          <w:numId w:val="3"/>
        </w:numPr>
        <w:spacing w:after="0" w:line="240" w:lineRule="auto"/>
        <w:jc w:val="both"/>
        <w:rPr>
          <w:rFonts w:ascii="Arial" w:hAnsi="Arial" w:cs="Arial"/>
          <w:sz w:val="20"/>
          <w:szCs w:val="20"/>
        </w:rPr>
      </w:pPr>
      <w:r w:rsidRPr="00C8235F">
        <w:rPr>
          <w:rFonts w:ascii="Arial" w:hAnsi="Arial" w:cs="Arial"/>
          <w:sz w:val="20"/>
          <w:szCs w:val="20"/>
        </w:rPr>
        <w:t>bomo upoštevali določbe Uredbe o preprečevanju in zmanjšanju emisije delcev iz gradbišč (Uradni list RS, št.  21/11);</w:t>
      </w:r>
    </w:p>
    <w:p w14:paraId="7400DE21" w14:textId="77777777" w:rsidR="00261EEA" w:rsidRPr="00C8235F" w:rsidRDefault="00261EEA" w:rsidP="00261EEA">
      <w:pPr>
        <w:numPr>
          <w:ilvl w:val="0"/>
          <w:numId w:val="3"/>
        </w:numPr>
        <w:spacing w:after="0" w:line="240" w:lineRule="auto"/>
        <w:jc w:val="both"/>
        <w:rPr>
          <w:rFonts w:ascii="Arial" w:hAnsi="Arial" w:cs="Arial"/>
          <w:sz w:val="20"/>
          <w:szCs w:val="20"/>
        </w:rPr>
      </w:pPr>
      <w:r w:rsidRPr="00C8235F">
        <w:rPr>
          <w:rFonts w:ascii="Arial" w:hAnsi="Arial" w:cs="Arial"/>
          <w:sz w:val="20"/>
          <w:szCs w:val="20"/>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14:paraId="60567AF8" w14:textId="77777777" w:rsidR="00261EEA" w:rsidRPr="00C8235F" w:rsidRDefault="00261EEA" w:rsidP="00261EEA">
      <w:pPr>
        <w:numPr>
          <w:ilvl w:val="0"/>
          <w:numId w:val="3"/>
        </w:numPr>
        <w:spacing w:after="0" w:line="240" w:lineRule="auto"/>
        <w:jc w:val="both"/>
        <w:rPr>
          <w:rFonts w:ascii="Arial" w:hAnsi="Arial" w:cs="Arial"/>
          <w:sz w:val="20"/>
          <w:szCs w:val="20"/>
        </w:rPr>
      </w:pPr>
      <w:r w:rsidRPr="00C8235F">
        <w:rPr>
          <w:rFonts w:ascii="Arial" w:hAnsi="Arial" w:cs="Arial"/>
          <w:sz w:val="20"/>
          <w:szCs w:val="20"/>
        </w:rPr>
        <w:t xml:space="preserve">bomo vgradili opremo in material, ki izpolnjuje pogoje, določene s strani naročnika v tehničnih specifikacijah; </w:t>
      </w:r>
    </w:p>
    <w:p w14:paraId="70B853FB" w14:textId="77777777" w:rsidR="00261EEA" w:rsidRPr="00C8235F" w:rsidRDefault="00261EEA" w:rsidP="00261EEA">
      <w:pPr>
        <w:numPr>
          <w:ilvl w:val="0"/>
          <w:numId w:val="3"/>
        </w:numPr>
        <w:spacing w:after="0" w:line="240" w:lineRule="auto"/>
        <w:jc w:val="both"/>
        <w:rPr>
          <w:rFonts w:ascii="Arial" w:hAnsi="Arial" w:cs="Arial"/>
          <w:sz w:val="20"/>
          <w:szCs w:val="20"/>
        </w:rPr>
      </w:pPr>
      <w:r w:rsidRPr="00C8235F">
        <w:rPr>
          <w:rFonts w:ascii="Arial" w:hAnsi="Arial" w:cs="Arial"/>
          <w:sz w:val="20"/>
          <w:szCs w:val="20"/>
        </w:rPr>
        <w:t>nismo kršili obveznosti iz drugega odstavka 3. člena ZJN-3;</w:t>
      </w:r>
    </w:p>
    <w:p w14:paraId="6A7AC6DB" w14:textId="77777777" w:rsidR="00261EEA" w:rsidRPr="00C8235F" w:rsidRDefault="00261EEA" w:rsidP="00261EEA">
      <w:pPr>
        <w:numPr>
          <w:ilvl w:val="0"/>
          <w:numId w:val="3"/>
        </w:numPr>
        <w:spacing w:after="0" w:line="240" w:lineRule="auto"/>
        <w:jc w:val="both"/>
        <w:rPr>
          <w:rFonts w:ascii="Arial" w:hAnsi="Arial" w:cs="Arial"/>
          <w:sz w:val="20"/>
          <w:szCs w:val="20"/>
        </w:rPr>
      </w:pPr>
      <w:r w:rsidRPr="00C8235F">
        <w:rPr>
          <w:rFonts w:ascii="Arial" w:hAnsi="Arial" w:cs="Arial"/>
          <w:sz w:val="20"/>
          <w:szCs w:val="20"/>
        </w:rPr>
        <w:t>izpolnjujemo vse ostale pogoje za izvedbo naročila, ki jih določa razpisna dokumentacija;</w:t>
      </w:r>
    </w:p>
    <w:p w14:paraId="032BB75F" w14:textId="77777777" w:rsidR="00261EEA" w:rsidRPr="00C8235F" w:rsidRDefault="00261EEA" w:rsidP="00261EEA">
      <w:pPr>
        <w:numPr>
          <w:ilvl w:val="0"/>
          <w:numId w:val="3"/>
        </w:numPr>
        <w:spacing w:after="0" w:line="240" w:lineRule="auto"/>
        <w:jc w:val="both"/>
        <w:rPr>
          <w:rFonts w:ascii="Arial" w:hAnsi="Arial" w:cs="Arial"/>
          <w:sz w:val="20"/>
          <w:szCs w:val="20"/>
        </w:rPr>
      </w:pPr>
      <w:r w:rsidRPr="00C8235F">
        <w:rPr>
          <w:rFonts w:ascii="Arial" w:hAnsi="Arial" w:cs="Arial"/>
          <w:sz w:val="20"/>
          <w:szCs w:val="20"/>
        </w:rPr>
        <w:t>se strinjamo, da v kolikor evidentiranih pomanjkljivosti na internem tehničnem pregledu po lastni krivdi v roku 30 dni ne odpravimo, naročnik zaračuna pogodbeno kazen v višini pol procenta (0,5%) od pogodbene vrednosti z DDV za vsak dan zamude do 10% pogodbene vrednosti projekta z DDV;</w:t>
      </w:r>
    </w:p>
    <w:p w14:paraId="426FC03A" w14:textId="77777777" w:rsidR="00261EEA" w:rsidRPr="00C8235F" w:rsidRDefault="00261EEA" w:rsidP="00261EEA">
      <w:pPr>
        <w:pStyle w:val="Odstavekseznama"/>
        <w:numPr>
          <w:ilvl w:val="0"/>
          <w:numId w:val="3"/>
        </w:numPr>
        <w:jc w:val="both"/>
        <w:rPr>
          <w:rFonts w:ascii="Arial" w:hAnsi="Arial" w:cs="Arial"/>
          <w:sz w:val="20"/>
          <w:szCs w:val="20"/>
        </w:rPr>
      </w:pPr>
      <w:r w:rsidRPr="00C8235F">
        <w:rPr>
          <w:rFonts w:ascii="Arial" w:hAnsi="Arial" w:cs="Arial"/>
          <w:sz w:val="20"/>
          <w:szCs w:val="20"/>
        </w:rPr>
        <w:t>imamo zavarovano odgovornost za škodo v zvezi z opravljanjem svoje dejavnosti skladno z veljavno gradbeno zakonodajo in da znaša višina zavarovalne vsote najmanj 50.000,00 EUR.</w:t>
      </w:r>
    </w:p>
    <w:p w14:paraId="40D74058" w14:textId="77777777" w:rsidR="00DE64D2" w:rsidRPr="00C8235F" w:rsidRDefault="00DE64D2" w:rsidP="00DE64D2">
      <w:pPr>
        <w:spacing w:after="0" w:line="240" w:lineRule="auto"/>
        <w:ind w:left="720"/>
        <w:contextualSpacing/>
        <w:jc w:val="both"/>
        <w:rPr>
          <w:rFonts w:ascii="Arial" w:hAnsi="Arial" w:cs="Arial"/>
          <w:sz w:val="20"/>
          <w:szCs w:val="20"/>
        </w:rPr>
      </w:pPr>
    </w:p>
    <w:p w14:paraId="3C6796B1" w14:textId="77777777" w:rsidR="00DE64D2" w:rsidRPr="00C8235F" w:rsidRDefault="00DE64D2" w:rsidP="00DE64D2">
      <w:pPr>
        <w:spacing w:after="0" w:line="240" w:lineRule="auto"/>
        <w:ind w:left="720"/>
        <w:jc w:val="both"/>
        <w:rPr>
          <w:rFonts w:ascii="Arial" w:hAnsi="Arial" w:cs="Arial"/>
          <w:sz w:val="20"/>
          <w:szCs w:val="20"/>
        </w:rPr>
      </w:pPr>
    </w:p>
    <w:p w14:paraId="6D0CC70F" w14:textId="77777777" w:rsidR="00DE64D2" w:rsidRPr="00C8235F" w:rsidRDefault="00DE64D2" w:rsidP="00A4533A">
      <w:pPr>
        <w:pStyle w:val="Odstavekseznama"/>
        <w:numPr>
          <w:ilvl w:val="0"/>
          <w:numId w:val="37"/>
        </w:numPr>
        <w:rPr>
          <w:rFonts w:ascii="Arial" w:hAnsi="Arial" w:cs="Arial"/>
          <w:b/>
          <w:bCs/>
          <w:sz w:val="20"/>
          <w:szCs w:val="20"/>
        </w:rPr>
      </w:pPr>
      <w:r w:rsidRPr="00C8235F">
        <w:rPr>
          <w:rFonts w:ascii="Arial" w:hAnsi="Arial" w:cs="Arial"/>
          <w:b/>
          <w:bCs/>
          <w:sz w:val="20"/>
          <w:szCs w:val="20"/>
        </w:rPr>
        <w:t xml:space="preserve">Naročniku izrecno dovoljujemo, da v zvezi z oddajo predmetnega javnega naročila, obstoj in vsebino navedb v ponudbi preveri elektronsko v aplikaciji eDosje. </w:t>
      </w:r>
    </w:p>
    <w:p w14:paraId="1E3D8496" w14:textId="77777777" w:rsidR="00DE64D2" w:rsidRPr="00C8235F" w:rsidRDefault="00DE64D2" w:rsidP="00DE64D2">
      <w:pPr>
        <w:spacing w:before="100" w:beforeAutospacing="1" w:after="100" w:afterAutospacing="1" w:line="240" w:lineRule="auto"/>
        <w:ind w:left="720"/>
        <w:jc w:val="both"/>
        <w:rPr>
          <w:rFonts w:ascii="Arial" w:hAnsi="Arial" w:cs="Arial"/>
          <w:sz w:val="20"/>
          <w:szCs w:val="20"/>
          <w:lang w:eastAsia="sl-SI"/>
        </w:rPr>
      </w:pPr>
    </w:p>
    <w:tbl>
      <w:tblPr>
        <w:tblStyle w:val="NormalTablePHPDOCX8"/>
        <w:tblW w:w="5000" w:type="pct"/>
        <w:tblLook w:val="04A0" w:firstRow="1" w:lastRow="0" w:firstColumn="1" w:lastColumn="0" w:noHBand="0" w:noVBand="1"/>
      </w:tblPr>
      <w:tblGrid>
        <w:gridCol w:w="4294"/>
        <w:gridCol w:w="4776"/>
      </w:tblGrid>
      <w:tr w:rsidR="00C8235F" w:rsidRPr="00C8235F" w14:paraId="45638364" w14:textId="77777777" w:rsidTr="00FC43A6">
        <w:tc>
          <w:tcPr>
            <w:tcW w:w="2500" w:type="pct"/>
            <w:hideMark/>
          </w:tcPr>
          <w:p w14:paraId="55E593DD" w14:textId="77777777" w:rsidR="00DE64D2" w:rsidRPr="00C8235F" w:rsidRDefault="00DE64D2" w:rsidP="00FC43A6">
            <w:pPr>
              <w:jc w:val="both"/>
              <w:rPr>
                <w:rFonts w:ascii="Arial" w:hAnsi="Arial" w:cs="Arial"/>
                <w:position w:val="-2"/>
                <w:sz w:val="20"/>
                <w:szCs w:val="20"/>
              </w:rPr>
            </w:pPr>
          </w:p>
          <w:p w14:paraId="63666198" w14:textId="77777777" w:rsidR="00DE64D2" w:rsidRPr="00C8235F" w:rsidRDefault="00DE64D2" w:rsidP="00FC43A6">
            <w:pPr>
              <w:jc w:val="both"/>
              <w:rPr>
                <w:rFonts w:ascii="Arial" w:hAnsi="Arial" w:cs="Arial"/>
                <w:sz w:val="20"/>
                <w:szCs w:val="20"/>
              </w:rPr>
            </w:pPr>
            <w:r w:rsidRPr="00C8235F">
              <w:rPr>
                <w:rFonts w:ascii="Arial" w:hAnsi="Arial" w:cs="Arial"/>
                <w:position w:val="-2"/>
                <w:sz w:val="20"/>
                <w:szCs w:val="20"/>
              </w:rPr>
              <w:t>Kraj in datum:</w:t>
            </w:r>
          </w:p>
        </w:tc>
        <w:tc>
          <w:tcPr>
            <w:tcW w:w="0" w:type="auto"/>
            <w:hideMark/>
          </w:tcPr>
          <w:p w14:paraId="69BAFC07" w14:textId="77777777" w:rsidR="00DE64D2" w:rsidRPr="00C8235F" w:rsidRDefault="00DE64D2" w:rsidP="00FC43A6">
            <w:pPr>
              <w:jc w:val="both"/>
              <w:rPr>
                <w:rFonts w:ascii="Arial" w:hAnsi="Arial" w:cs="Arial"/>
                <w:sz w:val="20"/>
                <w:szCs w:val="20"/>
              </w:rPr>
            </w:pPr>
            <w:r w:rsidRPr="00C8235F">
              <w:rPr>
                <w:rFonts w:ascii="Arial" w:hAnsi="Arial" w:cs="Arial"/>
                <w:position w:val="-2"/>
                <w:sz w:val="20"/>
                <w:szCs w:val="20"/>
              </w:rPr>
              <w:t>Naziv:____________________________________</w:t>
            </w:r>
          </w:p>
        </w:tc>
      </w:tr>
      <w:tr w:rsidR="00DE64D2" w:rsidRPr="00C8235F" w14:paraId="57691777" w14:textId="77777777" w:rsidTr="00FC43A6">
        <w:tc>
          <w:tcPr>
            <w:tcW w:w="2500" w:type="pct"/>
            <w:hideMark/>
          </w:tcPr>
          <w:p w14:paraId="15B46DEB" w14:textId="77777777" w:rsidR="00DE64D2" w:rsidRPr="00C8235F" w:rsidRDefault="00DE64D2" w:rsidP="00FC43A6">
            <w:pPr>
              <w:jc w:val="both"/>
              <w:rPr>
                <w:rFonts w:ascii="Arial" w:hAnsi="Arial" w:cs="Arial"/>
                <w:sz w:val="20"/>
                <w:szCs w:val="20"/>
              </w:rPr>
            </w:pPr>
            <w:r w:rsidRPr="00C8235F">
              <w:rPr>
                <w:rFonts w:ascii="Arial" w:hAnsi="Arial" w:cs="Arial"/>
                <w:position w:val="-2"/>
                <w:sz w:val="20"/>
                <w:szCs w:val="20"/>
              </w:rPr>
              <w:t>(žig)</w:t>
            </w:r>
          </w:p>
        </w:tc>
        <w:tc>
          <w:tcPr>
            <w:tcW w:w="0" w:type="auto"/>
            <w:hideMark/>
          </w:tcPr>
          <w:p w14:paraId="45E99B00" w14:textId="77777777" w:rsidR="00DE64D2" w:rsidRPr="00C8235F" w:rsidRDefault="00DE64D2" w:rsidP="00FC43A6">
            <w:pPr>
              <w:jc w:val="both"/>
              <w:rPr>
                <w:rFonts w:ascii="Arial" w:hAnsi="Arial" w:cs="Arial"/>
                <w:sz w:val="20"/>
                <w:szCs w:val="20"/>
              </w:rPr>
            </w:pPr>
            <w:r w:rsidRPr="00C8235F">
              <w:rPr>
                <w:rFonts w:ascii="Arial" w:hAnsi="Arial" w:cs="Arial"/>
                <w:position w:val="-2"/>
                <w:sz w:val="20"/>
                <w:szCs w:val="20"/>
              </w:rPr>
              <w:t xml:space="preserve">          ____________________________________</w:t>
            </w:r>
          </w:p>
          <w:p w14:paraId="2DEC258B" w14:textId="77777777" w:rsidR="00DE64D2" w:rsidRPr="00C8235F" w:rsidRDefault="00DE64D2" w:rsidP="00FC43A6">
            <w:pPr>
              <w:jc w:val="both"/>
              <w:rPr>
                <w:rFonts w:ascii="Arial" w:hAnsi="Arial" w:cs="Arial"/>
                <w:sz w:val="20"/>
                <w:szCs w:val="20"/>
              </w:rPr>
            </w:pPr>
            <w:r w:rsidRPr="00C8235F">
              <w:rPr>
                <w:rFonts w:ascii="Arial" w:hAnsi="Arial" w:cs="Arial"/>
                <w:position w:val="-2"/>
                <w:sz w:val="20"/>
                <w:szCs w:val="20"/>
              </w:rPr>
              <w:t xml:space="preserve">          (Ime in priimek ter podpis)</w:t>
            </w:r>
          </w:p>
        </w:tc>
      </w:tr>
    </w:tbl>
    <w:p w14:paraId="2D8583AD" w14:textId="77777777" w:rsidR="00DE64D2" w:rsidRPr="00C8235F" w:rsidRDefault="00DE64D2" w:rsidP="00DE64D2">
      <w:pPr>
        <w:spacing w:before="225" w:after="225" w:line="240" w:lineRule="auto"/>
        <w:jc w:val="both"/>
        <w:rPr>
          <w:rFonts w:ascii="Arial" w:hAnsi="Arial" w:cs="Arial"/>
          <w:i/>
          <w:sz w:val="20"/>
          <w:szCs w:val="20"/>
        </w:rPr>
      </w:pPr>
    </w:p>
    <w:p w14:paraId="7619494E" w14:textId="5DA2E71D" w:rsidR="00DE64D2" w:rsidRPr="00C8235F" w:rsidRDefault="00DE64D2" w:rsidP="00DE64D2">
      <w:pPr>
        <w:spacing w:before="225" w:after="225" w:line="240" w:lineRule="auto"/>
        <w:jc w:val="both"/>
        <w:rPr>
          <w:rFonts w:ascii="Arial" w:hAnsi="Arial" w:cs="Arial"/>
          <w:sz w:val="18"/>
          <w:szCs w:val="18"/>
        </w:rPr>
        <w:sectPr w:rsidR="00DE64D2" w:rsidRPr="00C8235F" w:rsidSect="00DA26C0">
          <w:headerReference w:type="default" r:id="rId8"/>
          <w:footerReference w:type="default" r:id="rId9"/>
          <w:pgSz w:w="11906" w:h="16838"/>
          <w:pgMar w:top="1418" w:right="1418" w:bottom="1418" w:left="1418" w:header="567" w:footer="595" w:gutter="0"/>
          <w:cols w:space="708"/>
          <w:docGrid w:linePitch="360"/>
        </w:sectPr>
      </w:pPr>
      <w:r w:rsidRPr="00C8235F">
        <w:rPr>
          <w:rFonts w:ascii="Arial" w:hAnsi="Arial" w:cs="Arial"/>
          <w:i/>
          <w:sz w:val="20"/>
          <w:szCs w:val="20"/>
        </w:rPr>
        <w:t xml:space="preserve">Obrazec izpolnijo vsi </w:t>
      </w:r>
      <w:r w:rsidR="00866C9A" w:rsidRPr="00C8235F">
        <w:rPr>
          <w:rFonts w:ascii="Arial" w:hAnsi="Arial" w:cs="Arial"/>
          <w:i/>
          <w:sz w:val="20"/>
          <w:szCs w:val="20"/>
        </w:rPr>
        <w:t xml:space="preserve">ponudniki </w:t>
      </w:r>
      <w:r w:rsidRPr="00C8235F">
        <w:rPr>
          <w:rFonts w:ascii="Arial" w:hAnsi="Arial" w:cs="Arial"/>
          <w:i/>
          <w:sz w:val="20"/>
          <w:szCs w:val="20"/>
        </w:rPr>
        <w:t>v ponudbi (samostojni ponudnik, v primeru skupne ponudbe vsi ponudniki)</w:t>
      </w:r>
    </w:p>
    <w:p w14:paraId="37985B33" w14:textId="77777777" w:rsidR="00DE64D2" w:rsidRPr="00C8235F" w:rsidRDefault="00DE64D2" w:rsidP="00DE64D2">
      <w:pPr>
        <w:spacing w:after="0"/>
        <w:jc w:val="both"/>
        <w:rPr>
          <w:rFonts w:ascii="Arial" w:hAnsi="Arial" w:cs="Arial"/>
          <w:i/>
          <w:sz w:val="20"/>
          <w:szCs w:val="20"/>
        </w:rPr>
      </w:pPr>
      <w:r w:rsidRPr="00C8235F">
        <w:rPr>
          <w:rFonts w:ascii="Arial" w:hAnsi="Arial" w:cs="Arial"/>
          <w:i/>
          <w:sz w:val="20"/>
          <w:szCs w:val="20"/>
        </w:rPr>
        <w:lastRenderedPageBreak/>
        <w:t>Obrazec št: 3</w:t>
      </w:r>
    </w:p>
    <w:p w14:paraId="6AEF8D84" w14:textId="77777777" w:rsidR="00DE64D2" w:rsidRPr="00C8235F" w:rsidRDefault="00DE64D2" w:rsidP="004551A3">
      <w:pPr>
        <w:pStyle w:val="Naslov3"/>
        <w:rPr>
          <w:rFonts w:ascii="Arial" w:hAnsi="Arial" w:cs="Arial"/>
          <w:color w:val="auto"/>
          <w:sz w:val="24"/>
          <w:u w:val="single"/>
        </w:rPr>
      </w:pPr>
      <w:bookmarkStart w:id="5" w:name="_Toc3791152"/>
      <w:r w:rsidRPr="00C8235F">
        <w:rPr>
          <w:rFonts w:ascii="Arial" w:hAnsi="Arial" w:cs="Arial"/>
          <w:color w:val="auto"/>
          <w:sz w:val="24"/>
          <w:u w:val="single"/>
        </w:rPr>
        <w:t>POOBLASTILO ZA PRIDOBITEV PODATKOV IZ KAZENSKE EVIDENCE ZA VSE ČLANE ORGANOV, POOBLAŠČENCE IN ZASTOPNIKE VSEH SODELUJOČIH GOSPODARSKIH SUBJEKTOV</w:t>
      </w:r>
      <w:bookmarkEnd w:id="5"/>
      <w:r w:rsidRPr="00C8235F">
        <w:rPr>
          <w:rFonts w:ascii="Arial" w:hAnsi="Arial" w:cs="Arial"/>
          <w:color w:val="auto"/>
          <w:sz w:val="24"/>
          <w:u w:val="single"/>
        </w:rPr>
        <w:t xml:space="preserve"> </w:t>
      </w:r>
    </w:p>
    <w:p w14:paraId="0314E091" w14:textId="77777777" w:rsidR="00DE64D2" w:rsidRPr="00C8235F" w:rsidRDefault="00DE64D2" w:rsidP="00DE64D2">
      <w:pPr>
        <w:spacing w:before="225" w:after="225" w:line="240" w:lineRule="auto"/>
        <w:jc w:val="both"/>
        <w:rPr>
          <w:rFonts w:ascii="Arial" w:eastAsiaTheme="majorEastAsia" w:hAnsi="Arial" w:cs="Arial"/>
          <w:b/>
          <w:bCs/>
          <w:u w:val="single"/>
        </w:rPr>
      </w:pPr>
    </w:p>
    <w:p w14:paraId="52F7C576" w14:textId="1FD1E81C" w:rsidR="00DE64D2" w:rsidRPr="00C8235F" w:rsidRDefault="00DE64D2" w:rsidP="00DE64D2">
      <w:pPr>
        <w:spacing w:before="225" w:after="225" w:line="240" w:lineRule="auto"/>
        <w:jc w:val="both"/>
        <w:rPr>
          <w:rFonts w:ascii="Arial" w:hAnsi="Arial" w:cs="Arial"/>
          <w:sz w:val="20"/>
          <w:szCs w:val="20"/>
        </w:rPr>
      </w:pPr>
      <w:r w:rsidRPr="00C8235F">
        <w:rPr>
          <w:rFonts w:ascii="Arial" w:hAnsi="Arial" w:cs="Arial"/>
          <w:sz w:val="20"/>
          <w:szCs w:val="20"/>
        </w:rPr>
        <w:t xml:space="preserve">Spodaj podpisani pooblaščam naročnika </w:t>
      </w:r>
      <w:r w:rsidR="009467E9" w:rsidRPr="00C8235F">
        <w:rPr>
          <w:rFonts w:ascii="Arial" w:hAnsi="Arial" w:cs="Arial"/>
          <w:sz w:val="20"/>
          <w:szCs w:val="20"/>
        </w:rPr>
        <w:t>Komunalno podjetje Velenje, d.o.o., Koroška cesta 37/b, 3320 Velenje</w:t>
      </w:r>
      <w:r w:rsidRPr="00C8235F">
        <w:rPr>
          <w:rFonts w:ascii="Arial" w:hAnsi="Arial" w:cs="Arial"/>
          <w:sz w:val="20"/>
          <w:szCs w:val="20"/>
        </w:rPr>
        <w:t>, da za potrebe preverjanja izpolnjevanja pogojev v postopku oddaje javnega naročila od Ministrstva za pravosodje pridobi potrdilo iz kazenske evidence, da nisem bil-a pravnomočno obsojen-a zaradi kaznivih dejanj, ki so opredeljena v prvem odstavku 75. člena ZJN-3. Moji osebni podatki so naslednji:</w:t>
      </w:r>
    </w:p>
    <w:p w14:paraId="065F0ED9" w14:textId="77777777" w:rsidR="00DE64D2" w:rsidRPr="00C8235F" w:rsidRDefault="00DE64D2" w:rsidP="00DE64D2">
      <w:pPr>
        <w:spacing w:before="225" w:after="225" w:line="240" w:lineRule="auto"/>
        <w:jc w:val="both"/>
        <w:rPr>
          <w:rFonts w:ascii="Arial" w:hAnsi="Arial" w:cs="Arial"/>
          <w:sz w:val="20"/>
          <w:szCs w:val="20"/>
        </w:rPr>
      </w:pPr>
    </w:p>
    <w:tbl>
      <w:tblPr>
        <w:tblStyle w:val="NormalTablePHPDOCX31"/>
        <w:tblW w:w="5000" w:type="pct"/>
        <w:tblLook w:val="04A0" w:firstRow="1" w:lastRow="0" w:firstColumn="1" w:lastColumn="0" w:noHBand="0" w:noVBand="1"/>
      </w:tblPr>
      <w:tblGrid>
        <w:gridCol w:w="3286"/>
        <w:gridCol w:w="5772"/>
      </w:tblGrid>
      <w:tr w:rsidR="00C8235F" w:rsidRPr="00C8235F" w14:paraId="4E84B32B"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C9502F" w14:textId="77777777" w:rsidR="00DE64D2" w:rsidRPr="00C8235F" w:rsidRDefault="00DE64D2" w:rsidP="00DE64D2">
            <w:pPr>
              <w:jc w:val="both"/>
              <w:rPr>
                <w:rFonts w:ascii="Arial" w:hAnsi="Arial" w:cs="Arial"/>
                <w:sz w:val="20"/>
                <w:szCs w:val="20"/>
              </w:rPr>
            </w:pPr>
            <w:r w:rsidRPr="00C8235F">
              <w:rPr>
                <w:rFonts w:ascii="Arial" w:hAnsi="Arial" w:cs="Arial"/>
                <w:position w:val="-2"/>
                <w:sz w:val="20"/>
                <w:szCs w:val="20"/>
              </w:rPr>
              <w:t>Ime in priimek:</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15DB23" w14:textId="77777777" w:rsidR="00DE64D2" w:rsidRPr="00C8235F" w:rsidRDefault="00DE64D2" w:rsidP="00DE64D2">
            <w:pPr>
              <w:jc w:val="both"/>
              <w:rPr>
                <w:rFonts w:ascii="Arial" w:hAnsi="Arial" w:cs="Arial"/>
                <w:sz w:val="20"/>
                <w:szCs w:val="20"/>
              </w:rPr>
            </w:pPr>
            <w:r w:rsidRPr="00C8235F">
              <w:rPr>
                <w:rFonts w:ascii="Arial" w:hAnsi="Arial" w:cs="Arial"/>
                <w:position w:val="-2"/>
                <w:sz w:val="20"/>
                <w:szCs w:val="20"/>
              </w:rPr>
              <w:t> </w:t>
            </w:r>
          </w:p>
        </w:tc>
      </w:tr>
      <w:tr w:rsidR="00C8235F" w:rsidRPr="00C8235F" w14:paraId="42EA00CD"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DA5036" w14:textId="77777777" w:rsidR="00DE64D2" w:rsidRPr="00C8235F" w:rsidRDefault="00DE64D2" w:rsidP="00DE64D2">
            <w:pPr>
              <w:jc w:val="both"/>
              <w:rPr>
                <w:rFonts w:ascii="Arial" w:hAnsi="Arial" w:cs="Arial"/>
                <w:position w:val="-2"/>
                <w:sz w:val="20"/>
                <w:szCs w:val="20"/>
              </w:rPr>
            </w:pPr>
            <w:r w:rsidRPr="00C8235F">
              <w:rPr>
                <w:rFonts w:ascii="Arial" w:hAnsi="Arial" w:cs="Arial"/>
                <w:position w:val="-2"/>
                <w:sz w:val="20"/>
                <w:szCs w:val="20"/>
              </w:rPr>
              <w:t>Funkcija v gospodarskem subjektu:</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440E6A" w14:textId="77777777" w:rsidR="00DE64D2" w:rsidRPr="00C8235F" w:rsidRDefault="00DE64D2" w:rsidP="00DE64D2">
            <w:pPr>
              <w:jc w:val="both"/>
              <w:rPr>
                <w:rFonts w:ascii="Arial" w:hAnsi="Arial" w:cs="Arial"/>
                <w:position w:val="-2"/>
                <w:sz w:val="20"/>
                <w:szCs w:val="20"/>
              </w:rPr>
            </w:pPr>
          </w:p>
        </w:tc>
      </w:tr>
      <w:tr w:rsidR="00C8235F" w:rsidRPr="00C8235F" w14:paraId="478786F2"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2DA1E6" w14:textId="77777777" w:rsidR="00DE64D2" w:rsidRPr="00C8235F" w:rsidRDefault="00DE64D2" w:rsidP="00DE64D2">
            <w:pPr>
              <w:jc w:val="both"/>
              <w:rPr>
                <w:rFonts w:ascii="Arial" w:hAnsi="Arial" w:cs="Arial"/>
                <w:sz w:val="20"/>
                <w:szCs w:val="20"/>
              </w:rPr>
            </w:pPr>
            <w:r w:rsidRPr="00C8235F">
              <w:rPr>
                <w:rFonts w:ascii="Arial" w:hAnsi="Arial" w:cs="Arial"/>
                <w:position w:val="-2"/>
                <w:sz w:val="20"/>
                <w:szCs w:val="20"/>
              </w:rPr>
              <w:t>EMŠO: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A8BDD6" w14:textId="77777777" w:rsidR="00DE64D2" w:rsidRPr="00C8235F" w:rsidRDefault="00DE64D2" w:rsidP="00DE64D2">
            <w:pPr>
              <w:jc w:val="both"/>
              <w:rPr>
                <w:rFonts w:ascii="Arial" w:hAnsi="Arial" w:cs="Arial"/>
                <w:sz w:val="20"/>
                <w:szCs w:val="20"/>
              </w:rPr>
            </w:pPr>
            <w:r w:rsidRPr="00C8235F">
              <w:rPr>
                <w:rFonts w:ascii="Arial" w:hAnsi="Arial" w:cs="Arial"/>
                <w:position w:val="-2"/>
                <w:sz w:val="20"/>
                <w:szCs w:val="20"/>
              </w:rPr>
              <w:t> </w:t>
            </w:r>
          </w:p>
        </w:tc>
      </w:tr>
      <w:tr w:rsidR="00C8235F" w:rsidRPr="00C8235F" w14:paraId="4275859B"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50C157" w14:textId="77777777" w:rsidR="00DE64D2" w:rsidRPr="00C8235F" w:rsidRDefault="00DE64D2" w:rsidP="00DE64D2">
            <w:pPr>
              <w:jc w:val="both"/>
              <w:rPr>
                <w:rFonts w:ascii="Arial" w:hAnsi="Arial" w:cs="Arial"/>
                <w:sz w:val="20"/>
                <w:szCs w:val="20"/>
              </w:rPr>
            </w:pPr>
            <w:r w:rsidRPr="00C8235F">
              <w:rPr>
                <w:rFonts w:ascii="Arial" w:hAnsi="Arial" w:cs="Arial"/>
                <w:position w:val="-2"/>
                <w:sz w:val="20"/>
                <w:szCs w:val="20"/>
              </w:rPr>
              <w:t>Kraj in država rojstva: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5EEC2" w14:textId="77777777" w:rsidR="00DE64D2" w:rsidRPr="00C8235F" w:rsidRDefault="00DE64D2" w:rsidP="00DE64D2">
            <w:pPr>
              <w:jc w:val="both"/>
              <w:rPr>
                <w:rFonts w:ascii="Arial" w:hAnsi="Arial" w:cs="Arial"/>
                <w:sz w:val="20"/>
                <w:szCs w:val="20"/>
              </w:rPr>
            </w:pPr>
            <w:r w:rsidRPr="00C8235F">
              <w:rPr>
                <w:rFonts w:ascii="Arial" w:hAnsi="Arial" w:cs="Arial"/>
                <w:position w:val="-2"/>
                <w:sz w:val="20"/>
                <w:szCs w:val="20"/>
              </w:rPr>
              <w:t> </w:t>
            </w:r>
          </w:p>
        </w:tc>
      </w:tr>
      <w:tr w:rsidR="00C8235F" w:rsidRPr="00C8235F" w14:paraId="19FED278"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37256" w14:textId="77777777" w:rsidR="00DE64D2" w:rsidRPr="00C8235F" w:rsidRDefault="00DE64D2" w:rsidP="00DE64D2">
            <w:pPr>
              <w:jc w:val="both"/>
              <w:rPr>
                <w:rFonts w:ascii="Arial" w:hAnsi="Arial" w:cs="Arial"/>
                <w:sz w:val="20"/>
                <w:szCs w:val="20"/>
              </w:rPr>
            </w:pPr>
            <w:r w:rsidRPr="00C8235F">
              <w:rPr>
                <w:rFonts w:ascii="Arial" w:hAnsi="Arial" w:cs="Arial"/>
                <w:position w:val="-2"/>
                <w:sz w:val="20"/>
                <w:szCs w:val="20"/>
              </w:rPr>
              <w:t>Naslov stalnega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61DB8" w14:textId="77777777" w:rsidR="00DE64D2" w:rsidRPr="00C8235F" w:rsidRDefault="00DE64D2" w:rsidP="00DE64D2">
            <w:pPr>
              <w:jc w:val="both"/>
              <w:rPr>
                <w:rFonts w:ascii="Arial" w:hAnsi="Arial" w:cs="Arial"/>
                <w:sz w:val="20"/>
                <w:szCs w:val="20"/>
              </w:rPr>
            </w:pPr>
            <w:r w:rsidRPr="00C8235F">
              <w:rPr>
                <w:rFonts w:ascii="Arial" w:hAnsi="Arial" w:cs="Arial"/>
                <w:position w:val="-2"/>
                <w:sz w:val="20"/>
                <w:szCs w:val="20"/>
              </w:rPr>
              <w:t> </w:t>
            </w:r>
          </w:p>
        </w:tc>
      </w:tr>
      <w:tr w:rsidR="00C8235F" w:rsidRPr="00C8235F" w14:paraId="2EF3BCE8"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DD0907" w14:textId="77777777" w:rsidR="00DE64D2" w:rsidRPr="00C8235F" w:rsidRDefault="00DE64D2" w:rsidP="00DE64D2">
            <w:pPr>
              <w:jc w:val="both"/>
              <w:rPr>
                <w:rFonts w:ascii="Arial" w:hAnsi="Arial" w:cs="Arial"/>
                <w:sz w:val="20"/>
                <w:szCs w:val="20"/>
              </w:rPr>
            </w:pPr>
            <w:r w:rsidRPr="00C8235F">
              <w:rPr>
                <w:rFonts w:ascii="Arial" w:hAnsi="Arial" w:cs="Arial"/>
                <w:position w:val="-2"/>
                <w:sz w:val="20"/>
                <w:szCs w:val="20"/>
              </w:rPr>
              <w:t>Naslov začasnega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B0492B" w14:textId="77777777" w:rsidR="00DE64D2" w:rsidRPr="00C8235F" w:rsidRDefault="00DE64D2" w:rsidP="00DE64D2">
            <w:pPr>
              <w:jc w:val="both"/>
              <w:rPr>
                <w:rFonts w:ascii="Arial" w:hAnsi="Arial" w:cs="Arial"/>
                <w:sz w:val="20"/>
                <w:szCs w:val="20"/>
              </w:rPr>
            </w:pPr>
            <w:r w:rsidRPr="00C8235F">
              <w:rPr>
                <w:rFonts w:ascii="Arial" w:hAnsi="Arial" w:cs="Arial"/>
                <w:position w:val="-2"/>
                <w:sz w:val="20"/>
                <w:szCs w:val="20"/>
              </w:rPr>
              <w:t> </w:t>
            </w:r>
          </w:p>
        </w:tc>
      </w:tr>
      <w:tr w:rsidR="00C8235F" w:rsidRPr="00C8235F" w14:paraId="3840B8FC"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A2D24B" w14:textId="77777777" w:rsidR="00DE64D2" w:rsidRPr="00C8235F" w:rsidRDefault="00DE64D2" w:rsidP="00DE64D2">
            <w:pPr>
              <w:jc w:val="both"/>
              <w:rPr>
                <w:rFonts w:ascii="Arial" w:hAnsi="Arial" w:cs="Arial"/>
                <w:sz w:val="20"/>
                <w:szCs w:val="20"/>
              </w:rPr>
            </w:pPr>
            <w:r w:rsidRPr="00C8235F">
              <w:rPr>
                <w:rFonts w:ascii="Arial" w:hAnsi="Arial" w:cs="Arial"/>
                <w:position w:val="-2"/>
                <w:sz w:val="20"/>
                <w:szCs w:val="20"/>
              </w:rPr>
              <w:t>Državljanstvo: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A6210" w14:textId="77777777" w:rsidR="00DE64D2" w:rsidRPr="00C8235F" w:rsidRDefault="00DE64D2" w:rsidP="00DE64D2">
            <w:pPr>
              <w:jc w:val="both"/>
              <w:rPr>
                <w:rFonts w:ascii="Arial" w:hAnsi="Arial" w:cs="Arial"/>
                <w:sz w:val="20"/>
                <w:szCs w:val="20"/>
              </w:rPr>
            </w:pPr>
            <w:r w:rsidRPr="00C8235F">
              <w:rPr>
                <w:rFonts w:ascii="Arial" w:hAnsi="Arial" w:cs="Arial"/>
                <w:position w:val="-2"/>
                <w:sz w:val="20"/>
                <w:szCs w:val="20"/>
              </w:rPr>
              <w:t> </w:t>
            </w:r>
          </w:p>
        </w:tc>
      </w:tr>
      <w:tr w:rsidR="00DE64D2" w:rsidRPr="00C8235F" w14:paraId="34285B75"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0565BA" w14:textId="77777777" w:rsidR="00DE64D2" w:rsidRPr="00C8235F" w:rsidRDefault="00DE64D2" w:rsidP="00DE64D2">
            <w:pPr>
              <w:jc w:val="both"/>
              <w:rPr>
                <w:rFonts w:ascii="Arial" w:hAnsi="Arial" w:cs="Arial"/>
                <w:sz w:val="20"/>
                <w:szCs w:val="20"/>
              </w:rPr>
            </w:pPr>
            <w:r w:rsidRPr="00C8235F">
              <w:rPr>
                <w:rFonts w:ascii="Arial" w:hAnsi="Arial" w:cs="Arial"/>
                <w:position w:val="-2"/>
                <w:sz w:val="20"/>
                <w:szCs w:val="20"/>
              </w:rPr>
              <w:t>Moj prejšnji priimek se glasi:</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1C63AB" w14:textId="77777777" w:rsidR="00DE64D2" w:rsidRPr="00C8235F" w:rsidRDefault="00DE64D2" w:rsidP="00DE64D2">
            <w:pPr>
              <w:jc w:val="both"/>
              <w:rPr>
                <w:rFonts w:ascii="Arial" w:hAnsi="Arial" w:cs="Arial"/>
                <w:sz w:val="20"/>
                <w:szCs w:val="20"/>
              </w:rPr>
            </w:pPr>
            <w:r w:rsidRPr="00C8235F">
              <w:rPr>
                <w:rFonts w:ascii="Arial" w:hAnsi="Arial" w:cs="Arial"/>
                <w:position w:val="-2"/>
                <w:sz w:val="20"/>
                <w:szCs w:val="20"/>
              </w:rPr>
              <w:t> </w:t>
            </w:r>
          </w:p>
        </w:tc>
      </w:tr>
    </w:tbl>
    <w:p w14:paraId="0B496429" w14:textId="77777777" w:rsidR="00DE64D2" w:rsidRPr="00C8235F" w:rsidRDefault="00DE64D2" w:rsidP="00DE64D2">
      <w:pPr>
        <w:spacing w:before="225" w:after="225" w:line="240" w:lineRule="auto"/>
        <w:jc w:val="both"/>
        <w:rPr>
          <w:rFonts w:ascii="Arial" w:hAnsi="Arial" w:cs="Arial"/>
          <w:sz w:val="20"/>
          <w:szCs w:val="20"/>
        </w:rPr>
      </w:pPr>
    </w:p>
    <w:tbl>
      <w:tblPr>
        <w:tblStyle w:val="NormalTablePHPDOCX31"/>
        <w:tblW w:w="5022" w:type="pct"/>
        <w:tblLook w:val="04A0" w:firstRow="1" w:lastRow="0" w:firstColumn="1" w:lastColumn="0" w:noHBand="0" w:noVBand="1"/>
      </w:tblPr>
      <w:tblGrid>
        <w:gridCol w:w="4555"/>
        <w:gridCol w:w="4555"/>
      </w:tblGrid>
      <w:tr w:rsidR="00C8235F" w:rsidRPr="00C8235F" w14:paraId="363A0EA2" w14:textId="77777777" w:rsidTr="00FC43A6">
        <w:trPr>
          <w:trHeight w:val="192"/>
        </w:trPr>
        <w:tc>
          <w:tcPr>
            <w:tcW w:w="2500" w:type="pct"/>
            <w:tcMar>
              <w:top w:w="75" w:type="dxa"/>
              <w:bottom w:w="75" w:type="dxa"/>
            </w:tcMar>
            <w:vAlign w:val="center"/>
          </w:tcPr>
          <w:p w14:paraId="19942568" w14:textId="77777777" w:rsidR="00DE64D2" w:rsidRPr="00C8235F" w:rsidRDefault="00DE64D2" w:rsidP="00DE64D2">
            <w:pPr>
              <w:jc w:val="both"/>
              <w:rPr>
                <w:rFonts w:ascii="Arial" w:hAnsi="Arial" w:cs="Arial"/>
                <w:sz w:val="20"/>
                <w:szCs w:val="20"/>
              </w:rPr>
            </w:pPr>
            <w:r w:rsidRPr="00C8235F">
              <w:rPr>
                <w:rFonts w:ascii="Arial" w:hAnsi="Arial" w:cs="Arial"/>
                <w:position w:val="-2"/>
                <w:sz w:val="20"/>
                <w:szCs w:val="20"/>
              </w:rPr>
              <w:t>Kraj in datum:</w:t>
            </w:r>
          </w:p>
        </w:tc>
        <w:tc>
          <w:tcPr>
            <w:tcW w:w="0" w:type="auto"/>
            <w:tcMar>
              <w:top w:w="75" w:type="dxa"/>
              <w:bottom w:w="75" w:type="dxa"/>
            </w:tcMar>
            <w:vAlign w:val="center"/>
          </w:tcPr>
          <w:p w14:paraId="636BB636" w14:textId="77777777" w:rsidR="00DE64D2" w:rsidRPr="00C8235F" w:rsidRDefault="00DE64D2" w:rsidP="00DE64D2">
            <w:pPr>
              <w:jc w:val="both"/>
              <w:rPr>
                <w:rFonts w:ascii="Arial" w:hAnsi="Arial" w:cs="Arial"/>
                <w:sz w:val="20"/>
                <w:szCs w:val="20"/>
              </w:rPr>
            </w:pPr>
            <w:r w:rsidRPr="00C8235F">
              <w:rPr>
                <w:rFonts w:ascii="Arial" w:hAnsi="Arial" w:cs="Arial"/>
                <w:position w:val="-2"/>
                <w:sz w:val="20"/>
                <w:szCs w:val="20"/>
              </w:rPr>
              <w:t xml:space="preserve">             Pooblastitelj:</w:t>
            </w:r>
          </w:p>
        </w:tc>
      </w:tr>
      <w:tr w:rsidR="00C8235F" w:rsidRPr="00C8235F" w14:paraId="1A2F7EE7" w14:textId="77777777" w:rsidTr="00FC43A6">
        <w:trPr>
          <w:trHeight w:val="441"/>
        </w:trPr>
        <w:tc>
          <w:tcPr>
            <w:tcW w:w="2500" w:type="pct"/>
            <w:tcMar>
              <w:top w:w="75" w:type="dxa"/>
              <w:bottom w:w="75" w:type="dxa"/>
            </w:tcMar>
            <w:vAlign w:val="center"/>
          </w:tcPr>
          <w:p w14:paraId="6C502E99" w14:textId="77777777" w:rsidR="00DE64D2" w:rsidRPr="00C8235F" w:rsidRDefault="00DE64D2" w:rsidP="00DE64D2">
            <w:pPr>
              <w:jc w:val="both"/>
              <w:rPr>
                <w:rFonts w:ascii="Arial" w:hAnsi="Arial" w:cs="Arial"/>
                <w:sz w:val="20"/>
                <w:szCs w:val="20"/>
              </w:rPr>
            </w:pPr>
            <w:r w:rsidRPr="00C8235F">
              <w:rPr>
                <w:rFonts w:ascii="Arial" w:hAnsi="Arial" w:cs="Arial"/>
                <w:position w:val="-2"/>
                <w:sz w:val="20"/>
                <w:szCs w:val="20"/>
              </w:rPr>
              <w:t> </w:t>
            </w:r>
          </w:p>
        </w:tc>
        <w:tc>
          <w:tcPr>
            <w:tcW w:w="0" w:type="auto"/>
            <w:tcMar>
              <w:top w:w="75" w:type="dxa"/>
              <w:bottom w:w="75" w:type="dxa"/>
            </w:tcMar>
            <w:vAlign w:val="center"/>
          </w:tcPr>
          <w:p w14:paraId="5B1883F0" w14:textId="77777777" w:rsidR="00DE64D2" w:rsidRPr="00C8235F" w:rsidRDefault="00DE64D2" w:rsidP="00DE64D2">
            <w:pPr>
              <w:jc w:val="both"/>
              <w:rPr>
                <w:rFonts w:ascii="Arial" w:hAnsi="Arial" w:cs="Arial"/>
                <w:sz w:val="20"/>
                <w:szCs w:val="20"/>
              </w:rPr>
            </w:pPr>
            <w:r w:rsidRPr="00C8235F">
              <w:rPr>
                <w:rFonts w:ascii="Arial" w:hAnsi="Arial" w:cs="Arial"/>
                <w:position w:val="-2"/>
                <w:sz w:val="20"/>
                <w:szCs w:val="20"/>
              </w:rPr>
              <w:t xml:space="preserve">              ____________________________________</w:t>
            </w:r>
          </w:p>
          <w:p w14:paraId="568A7ECE" w14:textId="77777777" w:rsidR="00DE64D2" w:rsidRPr="00C8235F" w:rsidRDefault="00DE64D2" w:rsidP="00DE64D2">
            <w:pPr>
              <w:jc w:val="both"/>
              <w:rPr>
                <w:rFonts w:ascii="Arial" w:hAnsi="Arial" w:cs="Arial"/>
                <w:sz w:val="20"/>
                <w:szCs w:val="20"/>
              </w:rPr>
            </w:pPr>
            <w:r w:rsidRPr="00C8235F">
              <w:rPr>
                <w:rFonts w:ascii="Arial" w:hAnsi="Arial" w:cs="Arial"/>
                <w:position w:val="-2"/>
                <w:sz w:val="20"/>
                <w:szCs w:val="20"/>
              </w:rPr>
              <w:t xml:space="preserve">              (Ime in priimek ter podpis)</w:t>
            </w:r>
          </w:p>
        </w:tc>
      </w:tr>
    </w:tbl>
    <w:p w14:paraId="2B242422" w14:textId="77777777" w:rsidR="00DE64D2" w:rsidRPr="00C8235F" w:rsidRDefault="00DE64D2" w:rsidP="00DE64D2">
      <w:pPr>
        <w:spacing w:before="225" w:after="225" w:line="240" w:lineRule="auto"/>
        <w:jc w:val="both"/>
        <w:rPr>
          <w:rFonts w:ascii="Arial" w:hAnsi="Arial" w:cs="Arial"/>
          <w:sz w:val="20"/>
          <w:szCs w:val="20"/>
        </w:rPr>
      </w:pPr>
      <w:r w:rsidRPr="00C8235F">
        <w:rPr>
          <w:rFonts w:ascii="Arial" w:hAnsi="Arial" w:cs="Arial"/>
          <w:sz w:val="20"/>
          <w:szCs w:val="20"/>
        </w:rPr>
        <w:t> </w:t>
      </w:r>
    </w:p>
    <w:p w14:paraId="248AF961" w14:textId="77777777" w:rsidR="00DE64D2" w:rsidRPr="00C8235F" w:rsidRDefault="00DE64D2" w:rsidP="00DE64D2">
      <w:pPr>
        <w:spacing w:before="225" w:after="225" w:line="240" w:lineRule="auto"/>
        <w:jc w:val="both"/>
        <w:rPr>
          <w:rFonts w:ascii="Arial" w:hAnsi="Arial" w:cs="Arial"/>
          <w:sz w:val="20"/>
          <w:szCs w:val="20"/>
        </w:rPr>
      </w:pPr>
      <w:r w:rsidRPr="00C8235F">
        <w:rPr>
          <w:rFonts w:ascii="Arial" w:hAnsi="Arial" w:cs="Arial"/>
          <w:b/>
          <w:bCs/>
          <w:i/>
          <w:iCs/>
          <w:sz w:val="20"/>
          <w:szCs w:val="20"/>
        </w:rPr>
        <w:t>NAVODILO:</w:t>
      </w:r>
      <w:r w:rsidRPr="00C8235F">
        <w:rPr>
          <w:rFonts w:ascii="Arial" w:hAnsi="Arial" w:cs="Arial"/>
          <w:i/>
          <w:iCs/>
          <w:sz w:val="20"/>
          <w:szCs w:val="20"/>
        </w:rPr>
        <w:t xml:space="preserve"> </w:t>
      </w:r>
      <w:r w:rsidRPr="00C8235F">
        <w:rPr>
          <w:rFonts w:ascii="Arial" w:hAnsi="Arial" w:cs="Arial"/>
          <w:b/>
          <w:i/>
          <w:iCs/>
          <w:sz w:val="20"/>
          <w:szCs w:val="20"/>
        </w:rPr>
        <w:t>Obrazec se izpolni za vse zastopnike, pooblaščence za odločanje ali nadzor, in člane upravnih, vodstvenih in nadzornih organov ponudnika, partnerja in morebitnega podizvajalca.</w:t>
      </w:r>
      <w:r w:rsidRPr="00C8235F">
        <w:rPr>
          <w:rFonts w:ascii="Arial" w:hAnsi="Arial" w:cs="Arial"/>
          <w:i/>
          <w:iCs/>
          <w:sz w:val="20"/>
          <w:szCs w:val="20"/>
        </w:rPr>
        <w:t xml:space="preserve"> </w:t>
      </w:r>
    </w:p>
    <w:p w14:paraId="028DCD97" w14:textId="77777777" w:rsidR="00DE64D2" w:rsidRPr="00C8235F" w:rsidRDefault="00DE64D2" w:rsidP="00DE64D2">
      <w:pPr>
        <w:spacing w:before="225" w:after="225" w:line="240" w:lineRule="auto"/>
        <w:jc w:val="both"/>
        <w:rPr>
          <w:rFonts w:ascii="Arial" w:hAnsi="Arial" w:cs="Arial"/>
          <w:bCs/>
          <w:i/>
          <w:iCs/>
          <w:sz w:val="20"/>
          <w:szCs w:val="20"/>
        </w:rPr>
      </w:pPr>
    </w:p>
    <w:p w14:paraId="1514DB0C" w14:textId="77777777" w:rsidR="00DE64D2" w:rsidRPr="00C8235F" w:rsidRDefault="00DE64D2" w:rsidP="00DE64D2">
      <w:pPr>
        <w:spacing w:before="225" w:after="225" w:line="240" w:lineRule="auto"/>
        <w:jc w:val="both"/>
        <w:rPr>
          <w:rFonts w:ascii="Arial" w:hAnsi="Arial" w:cs="Arial"/>
          <w:sz w:val="20"/>
          <w:szCs w:val="20"/>
        </w:rPr>
      </w:pPr>
      <w:r w:rsidRPr="00C8235F">
        <w:rPr>
          <w:rFonts w:ascii="Arial" w:hAnsi="Arial" w:cs="Arial"/>
          <w:bCs/>
          <w:i/>
          <w:iCs/>
          <w:sz w:val="20"/>
          <w:szCs w:val="20"/>
        </w:rPr>
        <w:t xml:space="preserve">Pooblastilo članov organov in zastopnikov gospodarskega subjekta in pooblastilo za pridobitev podatkov iz kazenske evidence </w:t>
      </w:r>
      <w:r w:rsidRPr="00C8235F">
        <w:rPr>
          <w:rFonts w:ascii="Arial" w:hAnsi="Arial" w:cs="Arial"/>
          <w:i/>
          <w:iCs/>
          <w:sz w:val="20"/>
          <w:szCs w:val="20"/>
        </w:rPr>
        <w:t xml:space="preserve">mora osebno podpisati oseba, na katero se izjava nanaša. Teh pooblastil ni mogoče podpisati prek pooblaščencev. </w:t>
      </w:r>
    </w:p>
    <w:p w14:paraId="4651896D" w14:textId="77777777" w:rsidR="00394DA5" w:rsidRPr="00C8235F" w:rsidRDefault="00394DA5" w:rsidP="00DE64D2">
      <w:pPr>
        <w:spacing w:after="0"/>
        <w:jc w:val="both"/>
        <w:rPr>
          <w:rFonts w:ascii="Arial" w:hAnsi="Arial" w:cs="Arial"/>
          <w:iCs/>
          <w:sz w:val="16"/>
          <w:szCs w:val="16"/>
        </w:rPr>
      </w:pPr>
    </w:p>
    <w:p w14:paraId="6E0173D0" w14:textId="54B8884B" w:rsidR="00394DA5" w:rsidRPr="00C8235F" w:rsidRDefault="00394DA5" w:rsidP="00DE64D2">
      <w:pPr>
        <w:spacing w:after="0"/>
        <w:jc w:val="both"/>
        <w:rPr>
          <w:rFonts w:ascii="Arial" w:hAnsi="Arial" w:cs="Arial"/>
          <w:iCs/>
          <w:sz w:val="18"/>
          <w:szCs w:val="18"/>
        </w:rPr>
      </w:pPr>
      <w:r w:rsidRPr="00C8235F">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p>
    <w:p w14:paraId="45ADC604" w14:textId="77777777" w:rsidR="00394DA5" w:rsidRPr="00C8235F" w:rsidRDefault="00394DA5">
      <w:pPr>
        <w:rPr>
          <w:iCs/>
          <w:sz w:val="18"/>
          <w:szCs w:val="18"/>
        </w:rPr>
      </w:pPr>
      <w:r w:rsidRPr="00C8235F">
        <w:rPr>
          <w:iCs/>
          <w:sz w:val="18"/>
          <w:szCs w:val="18"/>
        </w:rPr>
        <w:br w:type="page"/>
      </w:r>
    </w:p>
    <w:p w14:paraId="7D781533" w14:textId="48C4EC65" w:rsidR="00DE64D2" w:rsidRPr="00C8235F" w:rsidRDefault="00DE64D2" w:rsidP="00DE64D2">
      <w:pPr>
        <w:spacing w:after="0"/>
        <w:jc w:val="both"/>
        <w:rPr>
          <w:rFonts w:ascii="Arial" w:hAnsi="Arial" w:cs="Arial"/>
          <w:i/>
          <w:sz w:val="20"/>
          <w:szCs w:val="20"/>
        </w:rPr>
      </w:pPr>
      <w:r w:rsidRPr="00C8235F">
        <w:rPr>
          <w:rFonts w:ascii="Arial" w:hAnsi="Arial" w:cs="Arial"/>
          <w:i/>
          <w:sz w:val="20"/>
          <w:szCs w:val="20"/>
        </w:rPr>
        <w:lastRenderedPageBreak/>
        <w:t>Obrazec št: 4</w:t>
      </w:r>
    </w:p>
    <w:p w14:paraId="02D23A92" w14:textId="77777777" w:rsidR="00DE64D2" w:rsidRPr="00C8235F" w:rsidRDefault="00DE64D2" w:rsidP="00DE64D2">
      <w:pPr>
        <w:spacing w:after="0"/>
        <w:jc w:val="both"/>
        <w:rPr>
          <w:rFonts w:ascii="Arial" w:hAnsi="Arial" w:cs="Arial"/>
          <w:i/>
          <w:sz w:val="18"/>
          <w:szCs w:val="18"/>
        </w:rPr>
      </w:pPr>
    </w:p>
    <w:p w14:paraId="561D9C06" w14:textId="77777777" w:rsidR="00DE64D2" w:rsidRPr="00C8235F" w:rsidRDefault="00DE64D2" w:rsidP="004551A3">
      <w:pPr>
        <w:pStyle w:val="Naslov3"/>
        <w:rPr>
          <w:rFonts w:ascii="Arial" w:hAnsi="Arial" w:cs="Arial"/>
          <w:color w:val="auto"/>
          <w:sz w:val="24"/>
          <w:u w:val="single"/>
        </w:rPr>
      </w:pPr>
      <w:bookmarkStart w:id="6" w:name="_Toc3791153"/>
      <w:r w:rsidRPr="00C8235F">
        <w:rPr>
          <w:rFonts w:ascii="Arial" w:hAnsi="Arial" w:cs="Arial"/>
          <w:color w:val="auto"/>
          <w:sz w:val="24"/>
          <w:u w:val="single"/>
        </w:rPr>
        <w:t>POOBLASTILO ZA PRIDOBITEV PODATKOV IZ KAZENSKE EVIDENCE – ZA PRAVNE OSEBE</w:t>
      </w:r>
      <w:bookmarkEnd w:id="6"/>
    </w:p>
    <w:p w14:paraId="48F779BC" w14:textId="77777777" w:rsidR="00DE64D2" w:rsidRPr="00C8235F" w:rsidRDefault="00DE64D2" w:rsidP="00DE64D2">
      <w:pPr>
        <w:spacing w:before="225" w:after="225" w:line="240" w:lineRule="auto"/>
        <w:jc w:val="both"/>
        <w:rPr>
          <w:rFonts w:ascii="Arial" w:hAnsi="Arial" w:cs="Arial"/>
          <w:sz w:val="18"/>
          <w:szCs w:val="18"/>
        </w:rPr>
      </w:pPr>
    </w:p>
    <w:p w14:paraId="5905ECD3" w14:textId="63688C95" w:rsidR="00DE64D2" w:rsidRPr="00C8235F" w:rsidRDefault="00DE64D2" w:rsidP="00DE64D2">
      <w:pPr>
        <w:spacing w:before="225" w:after="225" w:line="240" w:lineRule="auto"/>
        <w:jc w:val="both"/>
        <w:rPr>
          <w:rFonts w:ascii="Arial" w:hAnsi="Arial" w:cs="Arial"/>
          <w:sz w:val="20"/>
          <w:szCs w:val="20"/>
        </w:rPr>
      </w:pPr>
      <w:r w:rsidRPr="00C8235F">
        <w:rPr>
          <w:rFonts w:ascii="Arial" w:hAnsi="Arial" w:cs="Arial"/>
          <w:sz w:val="20"/>
          <w:szCs w:val="20"/>
        </w:rPr>
        <w:t xml:space="preserve">Pooblaščamo naročnika </w:t>
      </w:r>
      <w:r w:rsidR="009467E9" w:rsidRPr="00C8235F">
        <w:rPr>
          <w:rFonts w:ascii="Arial" w:hAnsi="Arial" w:cs="Arial"/>
          <w:sz w:val="20"/>
          <w:szCs w:val="20"/>
        </w:rPr>
        <w:t>Komunalno podjetje Velenje, d.o.o., Koroška cesta 37/b, 3320 Velenje</w:t>
      </w:r>
      <w:r w:rsidRPr="00C8235F">
        <w:rPr>
          <w:rFonts w:ascii="Arial" w:hAnsi="Arial" w:cs="Arial"/>
          <w:sz w:val="20"/>
          <w:szCs w:val="20"/>
        </w:rPr>
        <w:t>, da za potrebe preverjanja izpolnjevanja pogojev v postopku oddaje javnega naročila od Ministrstva za pravosodje pridobi potrdilo iz kazenske evidence pravnomočnih sodb pravnih oseb.</w:t>
      </w:r>
    </w:p>
    <w:p w14:paraId="535B3816" w14:textId="77777777" w:rsidR="00DE64D2" w:rsidRPr="00C8235F" w:rsidRDefault="00DE64D2" w:rsidP="00DE64D2">
      <w:pPr>
        <w:spacing w:before="225" w:after="225" w:line="240" w:lineRule="auto"/>
        <w:jc w:val="both"/>
        <w:rPr>
          <w:rFonts w:ascii="Arial" w:hAnsi="Arial" w:cs="Arial"/>
          <w:sz w:val="20"/>
          <w:szCs w:val="20"/>
        </w:rPr>
      </w:pPr>
    </w:p>
    <w:tbl>
      <w:tblPr>
        <w:tblStyle w:val="TableGridPHPDOCX1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C8235F" w:rsidRPr="00C8235F" w14:paraId="0220BBDF"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83913C" w14:textId="77777777" w:rsidR="00DE64D2" w:rsidRPr="00C8235F" w:rsidRDefault="00DE64D2" w:rsidP="00DE64D2">
            <w:pPr>
              <w:jc w:val="both"/>
              <w:rPr>
                <w:rFonts w:ascii="Arial" w:hAnsi="Arial" w:cs="Arial"/>
                <w:sz w:val="20"/>
                <w:szCs w:val="20"/>
              </w:rPr>
            </w:pPr>
            <w:r w:rsidRPr="00C8235F">
              <w:rPr>
                <w:rFonts w:ascii="Arial" w:hAnsi="Arial" w:cs="Arial"/>
                <w:position w:val="-2"/>
                <w:sz w:val="20"/>
                <w:szCs w:val="20"/>
              </w:rPr>
              <w:t>Naziv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67A48E" w14:textId="77777777" w:rsidR="00DE64D2" w:rsidRPr="00C8235F" w:rsidRDefault="00DE64D2" w:rsidP="00DE64D2">
            <w:pPr>
              <w:jc w:val="both"/>
              <w:rPr>
                <w:rFonts w:ascii="Arial" w:hAnsi="Arial" w:cs="Arial"/>
                <w:sz w:val="20"/>
                <w:szCs w:val="20"/>
              </w:rPr>
            </w:pPr>
            <w:r w:rsidRPr="00C8235F">
              <w:rPr>
                <w:rFonts w:ascii="Arial" w:hAnsi="Arial" w:cs="Arial"/>
                <w:position w:val="-2"/>
                <w:sz w:val="20"/>
                <w:szCs w:val="20"/>
              </w:rPr>
              <w:t> </w:t>
            </w:r>
          </w:p>
        </w:tc>
      </w:tr>
      <w:tr w:rsidR="00C8235F" w:rsidRPr="00C8235F" w14:paraId="1D4E6110"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D41D39" w14:textId="77777777" w:rsidR="00DE64D2" w:rsidRPr="00C8235F" w:rsidRDefault="00DE64D2" w:rsidP="00DE64D2">
            <w:pPr>
              <w:jc w:val="both"/>
              <w:rPr>
                <w:rFonts w:ascii="Arial" w:hAnsi="Arial" w:cs="Arial"/>
                <w:sz w:val="20"/>
                <w:szCs w:val="20"/>
              </w:rPr>
            </w:pPr>
            <w:r w:rsidRPr="00C8235F">
              <w:rPr>
                <w:rFonts w:ascii="Arial" w:hAnsi="Arial" w:cs="Arial"/>
                <w:position w:val="-2"/>
                <w:sz w:val="20"/>
                <w:szCs w:val="20"/>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71EAED" w14:textId="77777777" w:rsidR="00DE64D2" w:rsidRPr="00C8235F" w:rsidRDefault="00DE64D2" w:rsidP="00DE64D2">
            <w:pPr>
              <w:jc w:val="both"/>
              <w:rPr>
                <w:rFonts w:ascii="Arial" w:hAnsi="Arial" w:cs="Arial"/>
                <w:sz w:val="20"/>
                <w:szCs w:val="20"/>
              </w:rPr>
            </w:pPr>
            <w:r w:rsidRPr="00C8235F">
              <w:rPr>
                <w:rFonts w:ascii="Arial" w:hAnsi="Arial" w:cs="Arial"/>
                <w:position w:val="-2"/>
                <w:sz w:val="20"/>
                <w:szCs w:val="20"/>
              </w:rPr>
              <w:t> </w:t>
            </w:r>
          </w:p>
        </w:tc>
      </w:tr>
      <w:tr w:rsidR="00C8235F" w:rsidRPr="00C8235F" w14:paraId="27F14E55"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EE69EB" w14:textId="77777777" w:rsidR="00DE64D2" w:rsidRPr="00C8235F" w:rsidRDefault="00DE64D2" w:rsidP="00DE64D2">
            <w:pPr>
              <w:jc w:val="both"/>
              <w:rPr>
                <w:rFonts w:ascii="Arial" w:hAnsi="Arial" w:cs="Arial"/>
                <w:sz w:val="20"/>
                <w:szCs w:val="20"/>
              </w:rPr>
            </w:pPr>
            <w:r w:rsidRPr="00C8235F">
              <w:rPr>
                <w:rFonts w:ascii="Arial" w:hAnsi="Arial" w:cs="Arial"/>
                <w:position w:val="-2"/>
                <w:sz w:val="20"/>
                <w:szCs w:val="20"/>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6244AB" w14:textId="77777777" w:rsidR="00DE64D2" w:rsidRPr="00C8235F" w:rsidRDefault="00DE64D2" w:rsidP="00DE64D2">
            <w:pPr>
              <w:jc w:val="both"/>
              <w:rPr>
                <w:rFonts w:ascii="Arial" w:hAnsi="Arial" w:cs="Arial"/>
                <w:sz w:val="20"/>
                <w:szCs w:val="20"/>
              </w:rPr>
            </w:pPr>
            <w:r w:rsidRPr="00C8235F">
              <w:rPr>
                <w:rFonts w:ascii="Arial" w:hAnsi="Arial" w:cs="Arial"/>
                <w:position w:val="-2"/>
                <w:sz w:val="20"/>
                <w:szCs w:val="20"/>
              </w:rPr>
              <w:t> </w:t>
            </w:r>
          </w:p>
        </w:tc>
      </w:tr>
      <w:tr w:rsidR="00C8235F" w:rsidRPr="00C8235F" w14:paraId="729B130A"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56D03E" w14:textId="77777777" w:rsidR="00DE64D2" w:rsidRPr="00C8235F" w:rsidRDefault="00DE64D2" w:rsidP="00DE64D2">
            <w:pPr>
              <w:jc w:val="both"/>
              <w:rPr>
                <w:rFonts w:ascii="Arial" w:hAnsi="Arial" w:cs="Arial"/>
                <w:sz w:val="20"/>
                <w:szCs w:val="20"/>
              </w:rPr>
            </w:pPr>
            <w:r w:rsidRPr="00C8235F">
              <w:rPr>
                <w:rFonts w:ascii="Arial" w:hAnsi="Arial" w:cs="Arial"/>
                <w:position w:val="-2"/>
                <w:sz w:val="20"/>
                <w:szCs w:val="20"/>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FD1A8" w14:textId="77777777" w:rsidR="00DE64D2" w:rsidRPr="00C8235F" w:rsidRDefault="00DE64D2" w:rsidP="00DE64D2">
            <w:pPr>
              <w:jc w:val="both"/>
              <w:rPr>
                <w:rFonts w:ascii="Arial" w:hAnsi="Arial" w:cs="Arial"/>
                <w:sz w:val="20"/>
                <w:szCs w:val="20"/>
              </w:rPr>
            </w:pPr>
            <w:r w:rsidRPr="00C8235F">
              <w:rPr>
                <w:rFonts w:ascii="Arial" w:hAnsi="Arial" w:cs="Arial"/>
                <w:position w:val="-2"/>
                <w:sz w:val="20"/>
                <w:szCs w:val="20"/>
              </w:rPr>
              <w:t> </w:t>
            </w:r>
          </w:p>
        </w:tc>
      </w:tr>
      <w:tr w:rsidR="00C8235F" w:rsidRPr="00C8235F" w14:paraId="60D2D511"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64DF6" w14:textId="77777777" w:rsidR="00DE64D2" w:rsidRPr="00C8235F" w:rsidRDefault="00DE64D2" w:rsidP="00DE64D2">
            <w:pPr>
              <w:jc w:val="both"/>
              <w:rPr>
                <w:rFonts w:ascii="Arial" w:hAnsi="Arial" w:cs="Arial"/>
                <w:sz w:val="20"/>
                <w:szCs w:val="20"/>
              </w:rPr>
            </w:pPr>
            <w:r w:rsidRPr="00C8235F">
              <w:rPr>
                <w:rFonts w:ascii="Arial" w:hAnsi="Arial" w:cs="Arial"/>
                <w:position w:val="-2"/>
                <w:sz w:val="20"/>
                <w:szCs w:val="20"/>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599C6D" w14:textId="77777777" w:rsidR="00DE64D2" w:rsidRPr="00C8235F" w:rsidRDefault="00DE64D2" w:rsidP="00DE64D2">
            <w:pPr>
              <w:jc w:val="both"/>
              <w:rPr>
                <w:rFonts w:ascii="Arial" w:hAnsi="Arial" w:cs="Arial"/>
                <w:sz w:val="20"/>
                <w:szCs w:val="20"/>
              </w:rPr>
            </w:pPr>
            <w:r w:rsidRPr="00C8235F">
              <w:rPr>
                <w:rFonts w:ascii="Arial" w:hAnsi="Arial" w:cs="Arial"/>
                <w:position w:val="-2"/>
                <w:sz w:val="20"/>
                <w:szCs w:val="20"/>
              </w:rPr>
              <w:t> </w:t>
            </w:r>
          </w:p>
        </w:tc>
      </w:tr>
    </w:tbl>
    <w:p w14:paraId="1344D45B" w14:textId="77777777" w:rsidR="00DE64D2" w:rsidRPr="00C8235F" w:rsidRDefault="00DE64D2" w:rsidP="00DE64D2">
      <w:pPr>
        <w:spacing w:before="225" w:after="225" w:line="240" w:lineRule="auto"/>
        <w:jc w:val="both"/>
        <w:rPr>
          <w:rFonts w:ascii="Arial" w:hAnsi="Arial" w:cs="Arial"/>
          <w:sz w:val="20"/>
          <w:szCs w:val="20"/>
        </w:rPr>
      </w:pPr>
      <w:r w:rsidRPr="00C8235F">
        <w:rPr>
          <w:rFonts w:ascii="Arial" w:hAnsi="Arial" w:cs="Arial"/>
          <w:sz w:val="20"/>
          <w:szCs w:val="20"/>
        </w:rPr>
        <w:t> </w:t>
      </w:r>
    </w:p>
    <w:p w14:paraId="52935F1B" w14:textId="77777777" w:rsidR="00DE64D2" w:rsidRPr="00C8235F" w:rsidRDefault="00DE64D2" w:rsidP="00DE64D2">
      <w:pPr>
        <w:spacing w:before="225" w:after="225" w:line="240" w:lineRule="auto"/>
        <w:jc w:val="both"/>
        <w:rPr>
          <w:rFonts w:ascii="Arial" w:hAnsi="Arial" w:cs="Arial"/>
          <w:sz w:val="20"/>
          <w:szCs w:val="20"/>
        </w:rPr>
      </w:pPr>
    </w:p>
    <w:tbl>
      <w:tblPr>
        <w:tblStyle w:val="NormalTablePHPDOCX11"/>
        <w:tblW w:w="5000" w:type="pct"/>
        <w:tblLook w:val="04A0" w:firstRow="1" w:lastRow="0" w:firstColumn="1" w:lastColumn="0" w:noHBand="0" w:noVBand="1"/>
      </w:tblPr>
      <w:tblGrid>
        <w:gridCol w:w="4294"/>
        <w:gridCol w:w="4776"/>
      </w:tblGrid>
      <w:tr w:rsidR="00C8235F" w:rsidRPr="00C8235F" w14:paraId="77EEA049" w14:textId="77777777" w:rsidTr="00DE64D2">
        <w:tc>
          <w:tcPr>
            <w:tcW w:w="2367" w:type="pct"/>
            <w:hideMark/>
          </w:tcPr>
          <w:p w14:paraId="43669559" w14:textId="77777777" w:rsidR="00DE64D2" w:rsidRPr="00C8235F" w:rsidRDefault="00DE64D2" w:rsidP="00FC43A6">
            <w:pPr>
              <w:jc w:val="both"/>
              <w:rPr>
                <w:rFonts w:ascii="Arial" w:hAnsi="Arial" w:cs="Arial"/>
                <w:position w:val="-2"/>
                <w:sz w:val="20"/>
                <w:szCs w:val="20"/>
              </w:rPr>
            </w:pPr>
          </w:p>
          <w:p w14:paraId="517C6314" w14:textId="77777777" w:rsidR="00DE64D2" w:rsidRPr="00C8235F" w:rsidRDefault="00DE64D2" w:rsidP="00FC43A6">
            <w:pPr>
              <w:jc w:val="both"/>
              <w:rPr>
                <w:rFonts w:ascii="Arial" w:hAnsi="Arial" w:cs="Arial"/>
                <w:sz w:val="20"/>
                <w:szCs w:val="20"/>
              </w:rPr>
            </w:pPr>
            <w:r w:rsidRPr="00C8235F">
              <w:rPr>
                <w:rFonts w:ascii="Arial" w:hAnsi="Arial" w:cs="Arial"/>
                <w:position w:val="-2"/>
                <w:sz w:val="20"/>
                <w:szCs w:val="20"/>
              </w:rPr>
              <w:t>Kraj in datum:</w:t>
            </w:r>
          </w:p>
        </w:tc>
        <w:tc>
          <w:tcPr>
            <w:tcW w:w="0" w:type="auto"/>
            <w:hideMark/>
          </w:tcPr>
          <w:p w14:paraId="2BF1D7C0" w14:textId="77777777" w:rsidR="00DE64D2" w:rsidRPr="00C8235F" w:rsidRDefault="00DE64D2" w:rsidP="00FC43A6">
            <w:pPr>
              <w:jc w:val="both"/>
              <w:rPr>
                <w:rFonts w:ascii="Arial" w:hAnsi="Arial" w:cs="Arial"/>
                <w:sz w:val="20"/>
                <w:szCs w:val="20"/>
              </w:rPr>
            </w:pPr>
            <w:r w:rsidRPr="00C8235F">
              <w:rPr>
                <w:rFonts w:ascii="Arial" w:hAnsi="Arial" w:cs="Arial"/>
                <w:position w:val="-2"/>
                <w:sz w:val="20"/>
                <w:szCs w:val="20"/>
              </w:rPr>
              <w:t>Naziv:____________________________________</w:t>
            </w:r>
          </w:p>
        </w:tc>
      </w:tr>
      <w:tr w:rsidR="00DE64D2" w:rsidRPr="00C8235F" w14:paraId="356C8459" w14:textId="77777777" w:rsidTr="00DE64D2">
        <w:tc>
          <w:tcPr>
            <w:tcW w:w="2367" w:type="pct"/>
            <w:hideMark/>
          </w:tcPr>
          <w:p w14:paraId="188811EC" w14:textId="77777777" w:rsidR="00DE64D2" w:rsidRPr="00C8235F" w:rsidRDefault="00DE64D2" w:rsidP="00FC43A6">
            <w:pPr>
              <w:jc w:val="both"/>
              <w:rPr>
                <w:rFonts w:ascii="Arial" w:hAnsi="Arial" w:cs="Arial"/>
                <w:sz w:val="20"/>
                <w:szCs w:val="20"/>
              </w:rPr>
            </w:pPr>
            <w:r w:rsidRPr="00C8235F">
              <w:rPr>
                <w:rFonts w:ascii="Arial" w:hAnsi="Arial" w:cs="Arial"/>
                <w:position w:val="-2"/>
                <w:sz w:val="20"/>
                <w:szCs w:val="20"/>
              </w:rPr>
              <w:t>(žig)</w:t>
            </w:r>
          </w:p>
        </w:tc>
        <w:tc>
          <w:tcPr>
            <w:tcW w:w="0" w:type="auto"/>
            <w:hideMark/>
          </w:tcPr>
          <w:p w14:paraId="372458E3" w14:textId="77777777" w:rsidR="00DE64D2" w:rsidRPr="00C8235F" w:rsidRDefault="00DE64D2" w:rsidP="00FC43A6">
            <w:pPr>
              <w:jc w:val="both"/>
              <w:rPr>
                <w:rFonts w:ascii="Arial" w:hAnsi="Arial" w:cs="Arial"/>
                <w:sz w:val="20"/>
                <w:szCs w:val="20"/>
              </w:rPr>
            </w:pPr>
            <w:r w:rsidRPr="00C8235F">
              <w:rPr>
                <w:rFonts w:ascii="Arial" w:hAnsi="Arial" w:cs="Arial"/>
                <w:position w:val="-2"/>
                <w:sz w:val="20"/>
                <w:szCs w:val="20"/>
              </w:rPr>
              <w:t xml:space="preserve">          ____________________________________</w:t>
            </w:r>
          </w:p>
          <w:p w14:paraId="0872C141" w14:textId="77777777" w:rsidR="00DE64D2" w:rsidRPr="00C8235F" w:rsidRDefault="00DE64D2" w:rsidP="00FC43A6">
            <w:pPr>
              <w:jc w:val="both"/>
              <w:rPr>
                <w:rFonts w:ascii="Arial" w:hAnsi="Arial" w:cs="Arial"/>
                <w:sz w:val="20"/>
                <w:szCs w:val="20"/>
              </w:rPr>
            </w:pPr>
            <w:r w:rsidRPr="00C8235F">
              <w:rPr>
                <w:rFonts w:ascii="Arial" w:hAnsi="Arial" w:cs="Arial"/>
                <w:position w:val="-2"/>
                <w:sz w:val="20"/>
                <w:szCs w:val="20"/>
              </w:rPr>
              <w:t xml:space="preserve">          (Ime in priimek ter podpis)</w:t>
            </w:r>
          </w:p>
        </w:tc>
      </w:tr>
    </w:tbl>
    <w:p w14:paraId="245E8180" w14:textId="77777777" w:rsidR="00DE64D2" w:rsidRPr="00C8235F" w:rsidRDefault="00DE64D2" w:rsidP="00DE64D2">
      <w:pPr>
        <w:spacing w:before="225" w:after="225" w:line="240" w:lineRule="auto"/>
        <w:jc w:val="both"/>
        <w:rPr>
          <w:rFonts w:ascii="Arial" w:hAnsi="Arial" w:cs="Arial"/>
          <w:b/>
          <w:sz w:val="20"/>
          <w:szCs w:val="20"/>
        </w:rPr>
      </w:pPr>
    </w:p>
    <w:p w14:paraId="589AC499" w14:textId="77777777" w:rsidR="00DE64D2" w:rsidRPr="00C8235F" w:rsidRDefault="00DE64D2" w:rsidP="00DE64D2">
      <w:pPr>
        <w:spacing w:before="225" w:after="225" w:line="240" w:lineRule="auto"/>
        <w:jc w:val="both"/>
        <w:rPr>
          <w:rFonts w:ascii="Arial" w:hAnsi="Arial" w:cs="Arial"/>
          <w:b/>
          <w:sz w:val="20"/>
          <w:szCs w:val="20"/>
        </w:rPr>
      </w:pPr>
    </w:p>
    <w:p w14:paraId="4474FBCC" w14:textId="77777777" w:rsidR="00DE64D2" w:rsidRPr="00C8235F" w:rsidRDefault="00DE64D2" w:rsidP="00DE64D2">
      <w:pPr>
        <w:spacing w:before="225" w:after="225" w:line="240" w:lineRule="auto"/>
        <w:jc w:val="both"/>
        <w:rPr>
          <w:rFonts w:ascii="Arial" w:hAnsi="Arial" w:cs="Arial"/>
          <w:b/>
          <w:sz w:val="20"/>
          <w:szCs w:val="20"/>
        </w:rPr>
      </w:pPr>
      <w:r w:rsidRPr="00C8235F">
        <w:rPr>
          <w:rFonts w:ascii="Arial" w:hAnsi="Arial" w:cs="Arial"/>
          <w:b/>
          <w:bCs/>
          <w:i/>
          <w:iCs/>
          <w:sz w:val="20"/>
          <w:szCs w:val="20"/>
        </w:rPr>
        <w:t>NAVODILO: </w:t>
      </w:r>
      <w:r w:rsidRPr="00C8235F">
        <w:rPr>
          <w:rFonts w:ascii="Arial" w:hAnsi="Arial" w:cs="Arial"/>
          <w:b/>
          <w:i/>
          <w:iCs/>
          <w:sz w:val="20"/>
          <w:szCs w:val="20"/>
        </w:rPr>
        <w:t>Obrazec se izpolni za vsakega ponudnika, partnerja in morebitnega podizvajalca.</w:t>
      </w:r>
    </w:p>
    <w:p w14:paraId="56EC8F42" w14:textId="77777777" w:rsidR="00DE64D2" w:rsidRPr="00C8235F" w:rsidRDefault="00DE64D2" w:rsidP="00DE64D2">
      <w:pPr>
        <w:spacing w:before="225" w:after="225" w:line="240" w:lineRule="auto"/>
        <w:jc w:val="both"/>
        <w:rPr>
          <w:rFonts w:ascii="Arial" w:hAnsi="Arial" w:cs="Arial"/>
          <w:sz w:val="18"/>
          <w:szCs w:val="18"/>
        </w:rPr>
      </w:pPr>
      <w:r w:rsidRPr="00C8235F">
        <w:rPr>
          <w:rFonts w:ascii="Arial" w:hAnsi="Arial" w:cs="Arial"/>
          <w:sz w:val="18"/>
          <w:szCs w:val="18"/>
        </w:rPr>
        <w:t> </w:t>
      </w:r>
    </w:p>
    <w:p w14:paraId="4C40C220" w14:textId="77777777" w:rsidR="00DE64D2" w:rsidRPr="00C8235F" w:rsidRDefault="00DE64D2" w:rsidP="00DE64D2">
      <w:pPr>
        <w:spacing w:before="225" w:after="225" w:line="240" w:lineRule="auto"/>
        <w:jc w:val="both"/>
        <w:rPr>
          <w:rFonts w:ascii="Arial" w:hAnsi="Arial" w:cs="Arial"/>
          <w:sz w:val="18"/>
          <w:szCs w:val="18"/>
        </w:rPr>
      </w:pPr>
    </w:p>
    <w:p w14:paraId="6B6415B9" w14:textId="77777777" w:rsidR="00DE64D2" w:rsidRPr="00C8235F" w:rsidRDefault="00DE64D2" w:rsidP="00DE64D2">
      <w:pPr>
        <w:spacing w:before="225" w:after="225" w:line="240" w:lineRule="auto"/>
        <w:jc w:val="both"/>
        <w:rPr>
          <w:rFonts w:ascii="Arial" w:hAnsi="Arial" w:cs="Arial"/>
          <w:sz w:val="18"/>
          <w:szCs w:val="18"/>
        </w:rPr>
      </w:pPr>
    </w:p>
    <w:p w14:paraId="5FB35685" w14:textId="55574CE8" w:rsidR="00DE64D2" w:rsidRPr="00C8235F" w:rsidRDefault="00394DA5" w:rsidP="00DE64D2">
      <w:pPr>
        <w:spacing w:after="120"/>
        <w:jc w:val="both"/>
        <w:rPr>
          <w:rFonts w:ascii="Arial" w:hAnsi="Arial" w:cs="Arial"/>
        </w:rPr>
      </w:pPr>
      <w:r w:rsidRPr="00C8235F">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p>
    <w:p w14:paraId="7E0B16A3" w14:textId="77777777" w:rsidR="00DE64D2" w:rsidRPr="00C8235F" w:rsidRDefault="00DE64D2" w:rsidP="00DE64D2">
      <w:pPr>
        <w:spacing w:after="120"/>
        <w:jc w:val="both"/>
        <w:rPr>
          <w:rFonts w:ascii="Arial" w:hAnsi="Arial" w:cs="Arial"/>
        </w:rPr>
      </w:pPr>
    </w:p>
    <w:p w14:paraId="0A7061C1" w14:textId="77777777" w:rsidR="00DE64D2" w:rsidRPr="00C8235F" w:rsidRDefault="00DE64D2" w:rsidP="00DE64D2">
      <w:pPr>
        <w:spacing w:after="120"/>
        <w:jc w:val="both"/>
        <w:rPr>
          <w:rFonts w:ascii="Arial" w:hAnsi="Arial" w:cs="Arial"/>
        </w:rPr>
      </w:pPr>
    </w:p>
    <w:p w14:paraId="1462EA61" w14:textId="77777777" w:rsidR="00DE64D2" w:rsidRPr="00C8235F" w:rsidRDefault="00DE64D2" w:rsidP="00DE64D2">
      <w:pPr>
        <w:rPr>
          <w:rFonts w:ascii="Arial" w:hAnsi="Arial" w:cs="Arial"/>
          <w:i/>
          <w:sz w:val="18"/>
          <w:szCs w:val="18"/>
        </w:rPr>
      </w:pPr>
      <w:r w:rsidRPr="00C8235F">
        <w:rPr>
          <w:rFonts w:ascii="Arial" w:hAnsi="Arial" w:cs="Arial"/>
          <w:i/>
          <w:sz w:val="18"/>
          <w:szCs w:val="18"/>
        </w:rPr>
        <w:br w:type="page"/>
      </w:r>
    </w:p>
    <w:p w14:paraId="65C82073" w14:textId="7DE1FF87" w:rsidR="003B2CEB" w:rsidRPr="00C8235F" w:rsidRDefault="00691750" w:rsidP="00E51C59">
      <w:pPr>
        <w:spacing w:after="0"/>
        <w:jc w:val="both"/>
        <w:rPr>
          <w:rFonts w:ascii="Arial" w:hAnsi="Arial" w:cs="Arial"/>
          <w:i/>
          <w:sz w:val="20"/>
          <w:szCs w:val="20"/>
        </w:rPr>
      </w:pPr>
      <w:r w:rsidRPr="00C8235F">
        <w:rPr>
          <w:rFonts w:ascii="Arial" w:hAnsi="Arial" w:cs="Arial"/>
          <w:i/>
          <w:sz w:val="20"/>
          <w:szCs w:val="20"/>
        </w:rPr>
        <w:lastRenderedPageBreak/>
        <w:t>O</w:t>
      </w:r>
      <w:r w:rsidR="00DE64D2" w:rsidRPr="00C8235F">
        <w:rPr>
          <w:rFonts w:ascii="Arial" w:hAnsi="Arial" w:cs="Arial"/>
          <w:i/>
          <w:sz w:val="20"/>
          <w:szCs w:val="20"/>
        </w:rPr>
        <w:t>brazec št: 5</w:t>
      </w:r>
    </w:p>
    <w:p w14:paraId="4991C87F" w14:textId="77777777" w:rsidR="003B2CEB" w:rsidRPr="00C8235F" w:rsidRDefault="00691750" w:rsidP="00E51C59">
      <w:pPr>
        <w:pStyle w:val="Naslov3"/>
        <w:jc w:val="both"/>
        <w:rPr>
          <w:rFonts w:ascii="Arial" w:hAnsi="Arial" w:cs="Arial"/>
          <w:color w:val="auto"/>
          <w:sz w:val="24"/>
          <w:u w:val="single"/>
        </w:rPr>
      </w:pPr>
      <w:bookmarkStart w:id="7" w:name="_Toc3791154"/>
      <w:r w:rsidRPr="00C8235F">
        <w:rPr>
          <w:rFonts w:ascii="Arial" w:hAnsi="Arial" w:cs="Arial"/>
          <w:color w:val="auto"/>
          <w:sz w:val="24"/>
          <w:u w:val="single"/>
        </w:rPr>
        <w:t>SEZNAM REFERENČNIH DEL</w:t>
      </w:r>
      <w:bookmarkEnd w:id="7"/>
    </w:p>
    <w:p w14:paraId="3DBE262C" w14:textId="6B135168" w:rsidR="0072552F" w:rsidRPr="00C8235F" w:rsidRDefault="0072552F" w:rsidP="00904ADD">
      <w:pPr>
        <w:spacing w:after="0" w:line="240" w:lineRule="auto"/>
        <w:jc w:val="both"/>
        <w:textAlignment w:val="center"/>
        <w:rPr>
          <w:rFonts w:ascii="Arial" w:eastAsia="Calibri" w:hAnsi="Arial" w:cs="Arial"/>
          <w:position w:val="-2"/>
          <w:sz w:val="20"/>
          <w:szCs w:val="20"/>
        </w:rPr>
      </w:pPr>
      <w:r w:rsidRPr="00C8235F">
        <w:rPr>
          <w:rFonts w:ascii="Arial" w:eastAsia="Calibri" w:hAnsi="Arial" w:cs="Arial"/>
          <w:position w:val="-2"/>
          <w:sz w:val="20"/>
          <w:szCs w:val="20"/>
        </w:rPr>
        <w:t>Ponudnik mora predložiti najmanj eno referenčno potrdilo s katerim bo dokazal, da je v zadnjih petih (5) letih pred rokom za predložitev ponudb v okviru ene investicije oziroma ene pogodbe, izvedel gradnjo</w:t>
      </w:r>
      <w:r w:rsidRPr="00C8235F">
        <w:rPr>
          <w:rFonts w:ascii="Arial" w:eastAsia="Calibri" w:hAnsi="Arial" w:cs="Arial"/>
          <w:position w:val="-2"/>
          <w:sz w:val="20"/>
          <w:szCs w:val="20"/>
          <w:vertAlign w:val="superscript"/>
        </w:rPr>
        <w:t>1</w:t>
      </w:r>
      <w:r w:rsidRPr="00C8235F">
        <w:rPr>
          <w:rFonts w:ascii="Arial" w:eastAsia="Calibri" w:hAnsi="Arial" w:cs="Arial"/>
          <w:position w:val="-2"/>
          <w:sz w:val="20"/>
          <w:szCs w:val="20"/>
        </w:rPr>
        <w:t>:</w:t>
      </w:r>
    </w:p>
    <w:p w14:paraId="42CB2F1D" w14:textId="2610EC2B" w:rsidR="0072552F" w:rsidRPr="00C8235F" w:rsidRDefault="0072552F" w:rsidP="00904ADD">
      <w:pPr>
        <w:pStyle w:val="Odstavekseznama"/>
        <w:numPr>
          <w:ilvl w:val="0"/>
          <w:numId w:val="53"/>
        </w:numPr>
        <w:spacing w:after="0" w:line="240" w:lineRule="auto"/>
        <w:jc w:val="both"/>
        <w:textAlignment w:val="center"/>
        <w:rPr>
          <w:rFonts w:ascii="Arial" w:eastAsia="Calibri" w:hAnsi="Arial" w:cs="Arial"/>
          <w:position w:val="-2"/>
          <w:sz w:val="20"/>
          <w:szCs w:val="20"/>
        </w:rPr>
      </w:pPr>
      <w:r w:rsidRPr="00C8235F">
        <w:rPr>
          <w:rFonts w:ascii="Arial" w:eastAsia="Calibri" w:hAnsi="Arial" w:cs="Arial"/>
          <w:position w:val="-2"/>
          <w:sz w:val="20"/>
          <w:szCs w:val="20"/>
        </w:rPr>
        <w:t xml:space="preserve">toplotne postaje oziroma primerljivega energetskega objekta s strojnimi in elektro instalacijami z izvedenim lokalnim in centralnim nadzornim sistemom ter pripadajočimi gradbenimi deli nazivne toplotne moči več kot </w:t>
      </w:r>
      <w:r w:rsidR="00904ADD" w:rsidRPr="00C8235F">
        <w:rPr>
          <w:rFonts w:ascii="Arial" w:eastAsia="Calibri" w:hAnsi="Arial" w:cs="Arial"/>
          <w:position w:val="-2"/>
          <w:sz w:val="20"/>
          <w:szCs w:val="20"/>
        </w:rPr>
        <w:t>15</w:t>
      </w:r>
      <w:r w:rsidRPr="00C8235F">
        <w:rPr>
          <w:rFonts w:ascii="Arial" w:eastAsia="Calibri" w:hAnsi="Arial" w:cs="Arial"/>
          <w:position w:val="-2"/>
          <w:sz w:val="20"/>
          <w:szCs w:val="20"/>
        </w:rPr>
        <w:t xml:space="preserve">0 kW </w:t>
      </w:r>
    </w:p>
    <w:p w14:paraId="7241000A" w14:textId="77777777" w:rsidR="00904ADD" w:rsidRPr="00C8235F" w:rsidRDefault="00904ADD" w:rsidP="00904ADD">
      <w:pPr>
        <w:pStyle w:val="Odstavekseznama"/>
        <w:spacing w:after="0" w:line="240" w:lineRule="auto"/>
        <w:jc w:val="both"/>
        <w:textAlignment w:val="center"/>
        <w:rPr>
          <w:rFonts w:ascii="Arial" w:eastAsia="Calibri" w:hAnsi="Arial" w:cs="Arial"/>
          <w:position w:val="-2"/>
          <w:sz w:val="20"/>
          <w:szCs w:val="20"/>
        </w:rPr>
      </w:pPr>
    </w:p>
    <w:p w14:paraId="0D717582" w14:textId="42AB7858" w:rsidR="0072552F" w:rsidRPr="00C8235F" w:rsidRDefault="0072552F" w:rsidP="00904ADD">
      <w:pPr>
        <w:spacing w:after="0" w:line="240" w:lineRule="auto"/>
        <w:ind w:left="360"/>
        <w:jc w:val="both"/>
        <w:textAlignment w:val="center"/>
        <w:rPr>
          <w:rFonts w:ascii="Arial" w:eastAsia="Calibri" w:hAnsi="Arial" w:cs="Arial"/>
          <w:position w:val="-2"/>
          <w:sz w:val="20"/>
          <w:szCs w:val="20"/>
        </w:rPr>
      </w:pPr>
      <w:r w:rsidRPr="00C8235F">
        <w:rPr>
          <w:rFonts w:ascii="Arial" w:eastAsia="Calibri" w:hAnsi="Arial" w:cs="Arial"/>
          <w:position w:val="-2"/>
          <w:sz w:val="20"/>
          <w:szCs w:val="20"/>
        </w:rPr>
        <w:t>pri čemer je za investicijo oz. objekt izdano pravnomočno uporabno dovoljenje ali zapisnik o prevzemu del.</w:t>
      </w:r>
    </w:p>
    <w:p w14:paraId="4734936C" w14:textId="77777777" w:rsidR="00904ADD" w:rsidRPr="00C8235F" w:rsidRDefault="00904ADD" w:rsidP="00904ADD">
      <w:pPr>
        <w:spacing w:after="0" w:line="240" w:lineRule="auto"/>
        <w:ind w:left="360"/>
        <w:jc w:val="both"/>
        <w:textAlignment w:val="center"/>
        <w:rPr>
          <w:rFonts w:ascii="Arial" w:eastAsia="Calibri" w:hAnsi="Arial" w:cs="Arial"/>
          <w:position w:val="-2"/>
          <w:sz w:val="20"/>
          <w:szCs w:val="20"/>
        </w:rPr>
      </w:pPr>
    </w:p>
    <w:p w14:paraId="59BAB735" w14:textId="47086CB4" w:rsidR="0072552F" w:rsidRPr="00C8235F" w:rsidRDefault="0072552F" w:rsidP="00904ADD">
      <w:pPr>
        <w:spacing w:after="0" w:line="240" w:lineRule="auto"/>
        <w:jc w:val="both"/>
        <w:textAlignment w:val="center"/>
        <w:rPr>
          <w:rFonts w:ascii="Arial" w:eastAsia="Calibri" w:hAnsi="Arial" w:cs="Arial"/>
          <w:position w:val="-2"/>
          <w:sz w:val="20"/>
          <w:szCs w:val="20"/>
        </w:rPr>
      </w:pPr>
      <w:r w:rsidRPr="00C8235F">
        <w:rPr>
          <w:rFonts w:ascii="Arial" w:eastAsia="Calibri" w:hAnsi="Arial" w:cs="Arial"/>
          <w:position w:val="-2"/>
          <w:sz w:val="20"/>
          <w:szCs w:val="20"/>
        </w:rPr>
        <w:t xml:space="preserve">Naročnik bo upošteval samo referenčna potrdila v okviru ene investicije oziroma ene pogodbe. </w:t>
      </w:r>
      <w:r w:rsidR="00A14660" w:rsidRPr="00C8235F">
        <w:rPr>
          <w:rFonts w:ascii="Arial" w:eastAsia="Calibri" w:hAnsi="Arial" w:cs="Arial"/>
          <w:position w:val="-2"/>
          <w:sz w:val="20"/>
          <w:szCs w:val="20"/>
        </w:rPr>
        <w:t>Seštevka več posameznih investicij oz. pogodb naročnik ne bo upošteval.</w:t>
      </w:r>
    </w:p>
    <w:p w14:paraId="293F0065" w14:textId="77777777" w:rsidR="00904ADD" w:rsidRPr="00C8235F" w:rsidRDefault="00904ADD" w:rsidP="00904ADD">
      <w:pPr>
        <w:spacing w:after="0" w:line="240" w:lineRule="auto"/>
        <w:jc w:val="both"/>
        <w:textAlignment w:val="center"/>
        <w:rPr>
          <w:rFonts w:ascii="Arial" w:eastAsia="Calibri" w:hAnsi="Arial" w:cs="Arial"/>
          <w:position w:val="-2"/>
          <w:sz w:val="20"/>
          <w:szCs w:val="20"/>
        </w:rPr>
      </w:pPr>
    </w:p>
    <w:p w14:paraId="44C49387" w14:textId="77777777" w:rsidR="006A0DE2" w:rsidRPr="00C8235F" w:rsidRDefault="006A0DE2" w:rsidP="00904ADD">
      <w:pPr>
        <w:spacing w:after="0" w:line="240" w:lineRule="auto"/>
        <w:jc w:val="both"/>
        <w:rPr>
          <w:rFonts w:ascii="Arial" w:hAnsi="Arial" w:cs="Arial"/>
          <w:sz w:val="20"/>
          <w:szCs w:val="20"/>
        </w:rPr>
      </w:pPr>
      <w:r w:rsidRPr="00C8235F">
        <w:rPr>
          <w:rFonts w:ascii="Arial" w:hAnsi="Arial" w:cs="Arial"/>
          <w:sz w:val="20"/>
          <w:szCs w:val="20"/>
          <w:vertAlign w:val="superscript"/>
        </w:rPr>
        <w:t>1</w:t>
      </w:r>
      <w:r w:rsidRPr="00C8235F">
        <w:rPr>
          <w:rFonts w:ascii="Arial" w:hAnsi="Arial" w:cs="Arial"/>
          <w:sz w:val="20"/>
          <w:szCs w:val="20"/>
        </w:rPr>
        <w:t>gradnja je izvedba gradbenih in drugih del, povezanih z gradnjo, ki obsega novogradnjo, rekonstrukcijo, vzdrževanje objekta, vzdrževalna dela v javno korist.</w:t>
      </w:r>
    </w:p>
    <w:p w14:paraId="7FA3401A" w14:textId="77777777" w:rsidR="00FC49EF" w:rsidRPr="00C8235F" w:rsidRDefault="00FC49EF" w:rsidP="004768BC">
      <w:pPr>
        <w:pStyle w:val="Odstavekseznama"/>
        <w:spacing w:after="0" w:line="240" w:lineRule="auto"/>
        <w:jc w:val="both"/>
        <w:textAlignment w:val="center"/>
        <w:rPr>
          <w:rFonts w:ascii="Arial" w:hAnsi="Arial" w:cs="Arial"/>
          <w:sz w:val="20"/>
          <w:szCs w:val="20"/>
        </w:rPr>
      </w:pPr>
    </w:p>
    <w:tbl>
      <w:tblPr>
        <w:tblStyle w:val="TableGridPHPDOCX"/>
        <w:tblW w:w="508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6"/>
        <w:gridCol w:w="2112"/>
        <w:gridCol w:w="2340"/>
        <w:gridCol w:w="2252"/>
        <w:gridCol w:w="1835"/>
      </w:tblGrid>
      <w:tr w:rsidR="00C8235F" w:rsidRPr="00C8235F" w14:paraId="14FEDEF0" w14:textId="3D313EE5" w:rsidTr="00CE0A5A">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973078D" w14:textId="77777777" w:rsidR="00CE0A5A" w:rsidRPr="00C8235F" w:rsidRDefault="00CE0A5A" w:rsidP="00E51C59">
            <w:pPr>
              <w:jc w:val="both"/>
              <w:rPr>
                <w:rFonts w:ascii="Arial" w:hAnsi="Arial" w:cs="Arial"/>
                <w:sz w:val="20"/>
                <w:szCs w:val="20"/>
              </w:rPr>
            </w:pPr>
            <w:r w:rsidRPr="00C8235F">
              <w:rPr>
                <w:rFonts w:ascii="Arial" w:hAnsi="Arial" w:cs="Arial"/>
                <w:b/>
                <w:bCs/>
                <w:position w:val="-2"/>
                <w:sz w:val="20"/>
                <w:szCs w:val="20"/>
                <w:shd w:val="clear" w:color="auto" w:fill="CCCCCC"/>
              </w:rPr>
              <w:t>Zap. št.</w:t>
            </w:r>
          </w:p>
        </w:tc>
        <w:tc>
          <w:tcPr>
            <w:tcW w:w="114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3CF56698" w14:textId="77777777" w:rsidR="00CE0A5A" w:rsidRPr="00C8235F" w:rsidRDefault="00CE0A5A" w:rsidP="00E51C59">
            <w:pPr>
              <w:jc w:val="both"/>
              <w:rPr>
                <w:rFonts w:ascii="Arial" w:hAnsi="Arial" w:cs="Arial"/>
                <w:b/>
                <w:sz w:val="20"/>
                <w:szCs w:val="20"/>
              </w:rPr>
            </w:pPr>
            <w:r w:rsidRPr="00C8235F">
              <w:rPr>
                <w:rFonts w:ascii="Arial" w:hAnsi="Arial" w:cs="Arial"/>
                <w:b/>
                <w:sz w:val="20"/>
                <w:szCs w:val="20"/>
              </w:rPr>
              <w:t>Referenčni naročnik (naziv, naslov)</w:t>
            </w:r>
          </w:p>
        </w:tc>
        <w:tc>
          <w:tcPr>
            <w:tcW w:w="12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D6D9BCD" w14:textId="77777777" w:rsidR="00CE0A5A" w:rsidRPr="00C8235F" w:rsidRDefault="00CE0A5A" w:rsidP="00691750">
            <w:pPr>
              <w:jc w:val="both"/>
              <w:rPr>
                <w:rFonts w:ascii="Arial" w:hAnsi="Arial" w:cs="Arial"/>
                <w:b/>
                <w:sz w:val="20"/>
                <w:szCs w:val="20"/>
              </w:rPr>
            </w:pPr>
            <w:r w:rsidRPr="00C8235F">
              <w:rPr>
                <w:rFonts w:ascii="Arial" w:hAnsi="Arial" w:cs="Arial"/>
                <w:b/>
                <w:sz w:val="20"/>
                <w:szCs w:val="20"/>
              </w:rPr>
              <w:t>Vrsta dela</w:t>
            </w:r>
          </w:p>
          <w:p w14:paraId="60FEE55B" w14:textId="77777777" w:rsidR="00CE0A5A" w:rsidRPr="00C8235F" w:rsidRDefault="00CE0A5A" w:rsidP="00691750">
            <w:pPr>
              <w:jc w:val="both"/>
              <w:rPr>
                <w:rFonts w:ascii="Arial" w:hAnsi="Arial" w:cs="Arial"/>
                <w:b/>
                <w:sz w:val="20"/>
                <w:szCs w:val="20"/>
              </w:rPr>
            </w:pPr>
            <w:r w:rsidRPr="00C8235F">
              <w:rPr>
                <w:rFonts w:ascii="Arial" w:hAnsi="Arial" w:cs="Arial"/>
                <w:b/>
                <w:sz w:val="20"/>
                <w:szCs w:val="20"/>
              </w:rPr>
              <w:t>(podroben opis vrste del, ki jih je izvedel izvajalec)</w:t>
            </w:r>
          </w:p>
        </w:tc>
        <w:tc>
          <w:tcPr>
            <w:tcW w:w="122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DB1C4C1" w14:textId="77777777" w:rsidR="00CE0A5A" w:rsidRPr="00C8235F" w:rsidRDefault="00CE0A5A" w:rsidP="00691750">
            <w:pPr>
              <w:jc w:val="both"/>
              <w:rPr>
                <w:rFonts w:ascii="Arial" w:hAnsi="Arial" w:cs="Arial"/>
                <w:b/>
                <w:sz w:val="20"/>
                <w:szCs w:val="20"/>
              </w:rPr>
            </w:pPr>
            <w:r w:rsidRPr="00C8235F">
              <w:rPr>
                <w:rFonts w:ascii="Arial" w:hAnsi="Arial" w:cs="Arial"/>
                <w:b/>
                <w:sz w:val="20"/>
                <w:szCs w:val="20"/>
              </w:rPr>
              <w:t>Čas realizacije</w:t>
            </w:r>
          </w:p>
          <w:p w14:paraId="17D5DAC9" w14:textId="77777777" w:rsidR="00CE0A5A" w:rsidRPr="00C8235F" w:rsidRDefault="00CE0A5A" w:rsidP="00691750">
            <w:pPr>
              <w:jc w:val="both"/>
              <w:rPr>
                <w:rFonts w:ascii="Arial" w:hAnsi="Arial" w:cs="Arial"/>
                <w:b/>
                <w:sz w:val="20"/>
                <w:szCs w:val="20"/>
              </w:rPr>
            </w:pPr>
            <w:r w:rsidRPr="00C8235F">
              <w:rPr>
                <w:rFonts w:ascii="Arial" w:hAnsi="Arial" w:cs="Arial"/>
                <w:b/>
                <w:sz w:val="20"/>
                <w:szCs w:val="20"/>
              </w:rPr>
              <w:t>(od mesec_leto do mesec_leto)</w:t>
            </w:r>
          </w:p>
        </w:tc>
        <w:tc>
          <w:tcPr>
            <w:tcW w:w="99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02370D1E" w14:textId="77777777" w:rsidR="00CE0A5A" w:rsidRPr="00C8235F" w:rsidRDefault="00CE0A5A" w:rsidP="00E51C59">
            <w:pPr>
              <w:jc w:val="both"/>
              <w:rPr>
                <w:rFonts w:ascii="Arial" w:hAnsi="Arial" w:cs="Arial"/>
                <w:b/>
                <w:sz w:val="20"/>
                <w:szCs w:val="20"/>
              </w:rPr>
            </w:pPr>
            <w:r w:rsidRPr="00C8235F">
              <w:rPr>
                <w:rFonts w:ascii="Arial" w:hAnsi="Arial" w:cs="Arial"/>
                <w:b/>
                <w:sz w:val="20"/>
                <w:szCs w:val="20"/>
              </w:rPr>
              <w:t>Pogodbena vrednost brez DDV v EUR</w:t>
            </w:r>
          </w:p>
        </w:tc>
      </w:tr>
      <w:tr w:rsidR="00C8235F" w:rsidRPr="00C8235F" w14:paraId="45FB7D7A" w14:textId="2580A061"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BB6905" w14:textId="77777777" w:rsidR="00CE0A5A" w:rsidRPr="00C8235F" w:rsidRDefault="00CE0A5A" w:rsidP="00E51C59">
            <w:pPr>
              <w:jc w:val="both"/>
              <w:rPr>
                <w:rFonts w:ascii="Arial" w:hAnsi="Arial" w:cs="Arial"/>
                <w:sz w:val="20"/>
                <w:szCs w:val="20"/>
              </w:rPr>
            </w:pPr>
            <w:r w:rsidRPr="00C8235F">
              <w:rPr>
                <w:rFonts w:ascii="Arial" w:hAnsi="Arial" w:cs="Arial"/>
                <w:b/>
                <w:bCs/>
                <w:position w:val="-2"/>
                <w:sz w:val="20"/>
                <w:szCs w:val="20"/>
              </w:rPr>
              <w:t>1</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B8A868" w14:textId="77777777" w:rsidR="00CE0A5A" w:rsidRPr="00C8235F" w:rsidRDefault="00CE0A5A" w:rsidP="00E51C59">
            <w:pPr>
              <w:jc w:val="both"/>
              <w:rPr>
                <w:rFonts w:ascii="Arial" w:hAnsi="Arial" w:cs="Arial"/>
                <w:sz w:val="20"/>
                <w:szCs w:val="20"/>
              </w:rPr>
            </w:pPr>
            <w:r w:rsidRPr="00C8235F">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214B1D" w14:textId="77777777" w:rsidR="00CE0A5A" w:rsidRPr="00C8235F" w:rsidRDefault="00CE0A5A" w:rsidP="00E51C59">
            <w:pPr>
              <w:jc w:val="both"/>
              <w:rPr>
                <w:rFonts w:ascii="Arial" w:hAnsi="Arial" w:cs="Arial"/>
                <w:sz w:val="20"/>
                <w:szCs w:val="20"/>
              </w:rPr>
            </w:pPr>
            <w:r w:rsidRPr="00C8235F">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4B6D41" w14:textId="77777777" w:rsidR="00CE0A5A" w:rsidRPr="00C8235F" w:rsidRDefault="00CE0A5A" w:rsidP="00E51C59">
            <w:pPr>
              <w:jc w:val="both"/>
              <w:rPr>
                <w:rFonts w:ascii="Arial" w:hAnsi="Arial" w:cs="Arial"/>
                <w:sz w:val="20"/>
                <w:szCs w:val="20"/>
              </w:rPr>
            </w:pPr>
            <w:r w:rsidRPr="00C8235F">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AB341F" w14:textId="77777777" w:rsidR="00CE0A5A" w:rsidRPr="00C8235F" w:rsidRDefault="00CE0A5A" w:rsidP="00E51C59">
            <w:pPr>
              <w:jc w:val="both"/>
              <w:rPr>
                <w:rFonts w:ascii="Arial" w:hAnsi="Arial" w:cs="Arial"/>
                <w:sz w:val="20"/>
                <w:szCs w:val="20"/>
              </w:rPr>
            </w:pPr>
            <w:r w:rsidRPr="00C8235F">
              <w:rPr>
                <w:rFonts w:ascii="Arial" w:hAnsi="Arial" w:cs="Arial"/>
                <w:position w:val="-2"/>
                <w:sz w:val="20"/>
                <w:szCs w:val="20"/>
              </w:rPr>
              <w:t> </w:t>
            </w:r>
          </w:p>
        </w:tc>
      </w:tr>
      <w:tr w:rsidR="00C8235F" w:rsidRPr="00C8235F" w14:paraId="32EF0C28" w14:textId="4B1A9BB9"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098098" w14:textId="77777777" w:rsidR="00CE0A5A" w:rsidRPr="00C8235F" w:rsidRDefault="00CE0A5A" w:rsidP="00E51C59">
            <w:pPr>
              <w:jc w:val="both"/>
              <w:rPr>
                <w:rFonts w:ascii="Arial" w:hAnsi="Arial" w:cs="Arial"/>
                <w:sz w:val="20"/>
                <w:szCs w:val="20"/>
              </w:rPr>
            </w:pPr>
            <w:r w:rsidRPr="00C8235F">
              <w:rPr>
                <w:rFonts w:ascii="Arial" w:hAnsi="Arial" w:cs="Arial"/>
                <w:b/>
                <w:bCs/>
                <w:position w:val="-2"/>
                <w:sz w:val="20"/>
                <w:szCs w:val="20"/>
              </w:rPr>
              <w:t>2</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9727CC" w14:textId="77777777" w:rsidR="00CE0A5A" w:rsidRPr="00C8235F" w:rsidRDefault="00CE0A5A" w:rsidP="00E51C59">
            <w:pPr>
              <w:jc w:val="both"/>
              <w:rPr>
                <w:rFonts w:ascii="Arial" w:hAnsi="Arial" w:cs="Arial"/>
                <w:sz w:val="20"/>
                <w:szCs w:val="20"/>
              </w:rPr>
            </w:pPr>
            <w:r w:rsidRPr="00C8235F">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DEC27C" w14:textId="77777777" w:rsidR="00CE0A5A" w:rsidRPr="00C8235F" w:rsidRDefault="00CE0A5A" w:rsidP="00E51C59">
            <w:pPr>
              <w:jc w:val="both"/>
              <w:rPr>
                <w:rFonts w:ascii="Arial" w:hAnsi="Arial" w:cs="Arial"/>
                <w:sz w:val="20"/>
                <w:szCs w:val="20"/>
              </w:rPr>
            </w:pPr>
            <w:r w:rsidRPr="00C8235F">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7CECF" w14:textId="77777777" w:rsidR="00CE0A5A" w:rsidRPr="00C8235F" w:rsidRDefault="00CE0A5A" w:rsidP="00E51C59">
            <w:pPr>
              <w:jc w:val="both"/>
              <w:rPr>
                <w:rFonts w:ascii="Arial" w:hAnsi="Arial" w:cs="Arial"/>
                <w:sz w:val="20"/>
                <w:szCs w:val="20"/>
              </w:rPr>
            </w:pPr>
            <w:r w:rsidRPr="00C8235F">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5CB24" w14:textId="77777777" w:rsidR="00CE0A5A" w:rsidRPr="00C8235F" w:rsidRDefault="00CE0A5A" w:rsidP="00E51C59">
            <w:pPr>
              <w:jc w:val="both"/>
              <w:rPr>
                <w:rFonts w:ascii="Arial" w:hAnsi="Arial" w:cs="Arial"/>
                <w:sz w:val="20"/>
                <w:szCs w:val="20"/>
              </w:rPr>
            </w:pPr>
            <w:r w:rsidRPr="00C8235F">
              <w:rPr>
                <w:rFonts w:ascii="Arial" w:hAnsi="Arial" w:cs="Arial"/>
                <w:position w:val="-2"/>
                <w:sz w:val="20"/>
                <w:szCs w:val="20"/>
              </w:rPr>
              <w:t> </w:t>
            </w:r>
          </w:p>
        </w:tc>
      </w:tr>
      <w:tr w:rsidR="00C8235F" w:rsidRPr="00C8235F" w14:paraId="5BF6618A" w14:textId="42607BF8"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21979" w14:textId="77777777" w:rsidR="00CE0A5A" w:rsidRPr="00C8235F" w:rsidRDefault="00CE0A5A" w:rsidP="00E51C59">
            <w:pPr>
              <w:jc w:val="both"/>
              <w:rPr>
                <w:rFonts w:ascii="Arial" w:hAnsi="Arial" w:cs="Arial"/>
                <w:sz w:val="20"/>
                <w:szCs w:val="20"/>
              </w:rPr>
            </w:pPr>
            <w:r w:rsidRPr="00C8235F">
              <w:rPr>
                <w:rFonts w:ascii="Arial" w:hAnsi="Arial" w:cs="Arial"/>
                <w:b/>
                <w:bCs/>
                <w:position w:val="-2"/>
                <w:sz w:val="20"/>
                <w:szCs w:val="20"/>
              </w:rPr>
              <w:t>3</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88009D" w14:textId="77777777" w:rsidR="00CE0A5A" w:rsidRPr="00C8235F" w:rsidRDefault="00CE0A5A" w:rsidP="00E51C59">
            <w:pPr>
              <w:jc w:val="both"/>
              <w:rPr>
                <w:rFonts w:ascii="Arial" w:hAnsi="Arial" w:cs="Arial"/>
                <w:sz w:val="20"/>
                <w:szCs w:val="20"/>
              </w:rPr>
            </w:pPr>
            <w:r w:rsidRPr="00C8235F">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8C4FB7" w14:textId="77777777" w:rsidR="00CE0A5A" w:rsidRPr="00C8235F" w:rsidRDefault="00CE0A5A" w:rsidP="00E51C59">
            <w:pPr>
              <w:jc w:val="both"/>
              <w:rPr>
                <w:rFonts w:ascii="Arial" w:hAnsi="Arial" w:cs="Arial"/>
                <w:sz w:val="20"/>
                <w:szCs w:val="20"/>
              </w:rPr>
            </w:pPr>
            <w:r w:rsidRPr="00C8235F">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B00AB" w14:textId="77777777" w:rsidR="00CE0A5A" w:rsidRPr="00C8235F" w:rsidRDefault="00CE0A5A" w:rsidP="00E51C59">
            <w:pPr>
              <w:jc w:val="both"/>
              <w:rPr>
                <w:rFonts w:ascii="Arial" w:hAnsi="Arial" w:cs="Arial"/>
                <w:sz w:val="20"/>
                <w:szCs w:val="20"/>
              </w:rPr>
            </w:pPr>
            <w:r w:rsidRPr="00C8235F">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B543CA" w14:textId="77777777" w:rsidR="00CE0A5A" w:rsidRPr="00C8235F" w:rsidRDefault="00CE0A5A" w:rsidP="00E51C59">
            <w:pPr>
              <w:jc w:val="both"/>
              <w:rPr>
                <w:rFonts w:ascii="Arial" w:hAnsi="Arial" w:cs="Arial"/>
                <w:sz w:val="20"/>
                <w:szCs w:val="20"/>
              </w:rPr>
            </w:pPr>
            <w:r w:rsidRPr="00C8235F">
              <w:rPr>
                <w:rFonts w:ascii="Arial" w:hAnsi="Arial" w:cs="Arial"/>
                <w:position w:val="-2"/>
                <w:sz w:val="20"/>
                <w:szCs w:val="20"/>
              </w:rPr>
              <w:t> </w:t>
            </w:r>
          </w:p>
        </w:tc>
      </w:tr>
      <w:tr w:rsidR="00C8235F" w:rsidRPr="00C8235F" w14:paraId="0C30B956" w14:textId="048301D7"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08DE13" w14:textId="77777777" w:rsidR="00CE0A5A" w:rsidRPr="00C8235F" w:rsidRDefault="00CE0A5A" w:rsidP="00E51C59">
            <w:pPr>
              <w:jc w:val="both"/>
              <w:rPr>
                <w:rFonts w:ascii="Arial" w:hAnsi="Arial" w:cs="Arial"/>
                <w:sz w:val="20"/>
                <w:szCs w:val="20"/>
              </w:rPr>
            </w:pPr>
            <w:r w:rsidRPr="00C8235F">
              <w:rPr>
                <w:rFonts w:ascii="Arial" w:hAnsi="Arial" w:cs="Arial"/>
                <w:b/>
                <w:bCs/>
                <w:position w:val="-2"/>
                <w:sz w:val="20"/>
                <w:szCs w:val="20"/>
              </w:rPr>
              <w:t>4</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C4ACD" w14:textId="77777777" w:rsidR="00CE0A5A" w:rsidRPr="00C8235F" w:rsidRDefault="00CE0A5A" w:rsidP="00E51C59">
            <w:pPr>
              <w:jc w:val="both"/>
              <w:rPr>
                <w:rFonts w:ascii="Arial" w:hAnsi="Arial" w:cs="Arial"/>
                <w:sz w:val="20"/>
                <w:szCs w:val="20"/>
              </w:rPr>
            </w:pPr>
            <w:r w:rsidRPr="00C8235F">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E9AC0" w14:textId="77777777" w:rsidR="00CE0A5A" w:rsidRPr="00C8235F" w:rsidRDefault="00CE0A5A" w:rsidP="00E51C59">
            <w:pPr>
              <w:jc w:val="both"/>
              <w:rPr>
                <w:rFonts w:ascii="Arial" w:hAnsi="Arial" w:cs="Arial"/>
                <w:sz w:val="20"/>
                <w:szCs w:val="20"/>
              </w:rPr>
            </w:pPr>
            <w:r w:rsidRPr="00C8235F">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539063" w14:textId="77777777" w:rsidR="00CE0A5A" w:rsidRPr="00C8235F" w:rsidRDefault="00CE0A5A" w:rsidP="00E51C59">
            <w:pPr>
              <w:jc w:val="both"/>
              <w:rPr>
                <w:rFonts w:ascii="Arial" w:hAnsi="Arial" w:cs="Arial"/>
                <w:sz w:val="20"/>
                <w:szCs w:val="20"/>
              </w:rPr>
            </w:pPr>
            <w:r w:rsidRPr="00C8235F">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72199" w14:textId="77777777" w:rsidR="00CE0A5A" w:rsidRPr="00C8235F" w:rsidRDefault="00CE0A5A" w:rsidP="00E51C59">
            <w:pPr>
              <w:jc w:val="both"/>
              <w:rPr>
                <w:rFonts w:ascii="Arial" w:hAnsi="Arial" w:cs="Arial"/>
                <w:sz w:val="20"/>
                <w:szCs w:val="20"/>
              </w:rPr>
            </w:pPr>
            <w:r w:rsidRPr="00C8235F">
              <w:rPr>
                <w:rFonts w:ascii="Arial" w:hAnsi="Arial" w:cs="Arial"/>
                <w:position w:val="-2"/>
                <w:sz w:val="20"/>
                <w:szCs w:val="20"/>
              </w:rPr>
              <w:t> </w:t>
            </w:r>
          </w:p>
        </w:tc>
      </w:tr>
      <w:tr w:rsidR="00CE0A5A" w:rsidRPr="00C8235F" w14:paraId="704ADFEE" w14:textId="2548C0D0"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42C80C" w14:textId="77777777" w:rsidR="00CE0A5A" w:rsidRPr="00C8235F" w:rsidRDefault="00CE0A5A" w:rsidP="00E51C59">
            <w:pPr>
              <w:jc w:val="both"/>
              <w:rPr>
                <w:rFonts w:ascii="Arial" w:hAnsi="Arial" w:cs="Arial"/>
                <w:sz w:val="20"/>
                <w:szCs w:val="20"/>
              </w:rPr>
            </w:pPr>
            <w:r w:rsidRPr="00C8235F">
              <w:rPr>
                <w:rFonts w:ascii="Arial" w:hAnsi="Arial" w:cs="Arial"/>
                <w:b/>
                <w:bCs/>
                <w:position w:val="-2"/>
                <w:sz w:val="20"/>
                <w:szCs w:val="20"/>
              </w:rPr>
              <w:t>5</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0149DA" w14:textId="77777777" w:rsidR="00CE0A5A" w:rsidRPr="00C8235F" w:rsidRDefault="00CE0A5A" w:rsidP="00E51C59">
            <w:pPr>
              <w:jc w:val="both"/>
              <w:rPr>
                <w:rFonts w:ascii="Arial" w:hAnsi="Arial" w:cs="Arial"/>
                <w:sz w:val="20"/>
                <w:szCs w:val="20"/>
              </w:rPr>
            </w:pPr>
            <w:r w:rsidRPr="00C8235F">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7B13B3" w14:textId="77777777" w:rsidR="00CE0A5A" w:rsidRPr="00C8235F" w:rsidRDefault="00CE0A5A" w:rsidP="00E51C59">
            <w:pPr>
              <w:jc w:val="both"/>
              <w:rPr>
                <w:rFonts w:ascii="Arial" w:hAnsi="Arial" w:cs="Arial"/>
                <w:sz w:val="20"/>
                <w:szCs w:val="20"/>
              </w:rPr>
            </w:pPr>
            <w:r w:rsidRPr="00C8235F">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AF9C42" w14:textId="77777777" w:rsidR="00CE0A5A" w:rsidRPr="00C8235F" w:rsidRDefault="00CE0A5A" w:rsidP="00E51C59">
            <w:pPr>
              <w:jc w:val="both"/>
              <w:rPr>
                <w:rFonts w:ascii="Arial" w:hAnsi="Arial" w:cs="Arial"/>
                <w:sz w:val="20"/>
                <w:szCs w:val="20"/>
              </w:rPr>
            </w:pPr>
            <w:r w:rsidRPr="00C8235F">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0A6ED7" w14:textId="77777777" w:rsidR="00CE0A5A" w:rsidRPr="00C8235F" w:rsidRDefault="00CE0A5A" w:rsidP="00E51C59">
            <w:pPr>
              <w:jc w:val="both"/>
              <w:rPr>
                <w:rFonts w:ascii="Arial" w:hAnsi="Arial" w:cs="Arial"/>
                <w:sz w:val="20"/>
                <w:szCs w:val="20"/>
              </w:rPr>
            </w:pPr>
            <w:r w:rsidRPr="00C8235F">
              <w:rPr>
                <w:rFonts w:ascii="Arial" w:hAnsi="Arial" w:cs="Arial"/>
                <w:position w:val="-2"/>
                <w:sz w:val="20"/>
                <w:szCs w:val="20"/>
              </w:rPr>
              <w:t> </w:t>
            </w:r>
          </w:p>
        </w:tc>
      </w:tr>
    </w:tbl>
    <w:p w14:paraId="037DA5A6" w14:textId="77777777" w:rsidR="00B76DD8" w:rsidRPr="00C8235F" w:rsidRDefault="00B76DD8" w:rsidP="00E51C59">
      <w:pPr>
        <w:jc w:val="both"/>
        <w:rPr>
          <w:rFonts w:ascii="Arial" w:hAnsi="Arial" w:cs="Arial"/>
          <w:sz w:val="20"/>
          <w:szCs w:val="20"/>
        </w:rPr>
      </w:pPr>
    </w:p>
    <w:p w14:paraId="06489245" w14:textId="77777777" w:rsidR="009F3FBD" w:rsidRPr="00C8235F" w:rsidRDefault="00691750" w:rsidP="00E51C59">
      <w:pPr>
        <w:jc w:val="both"/>
        <w:rPr>
          <w:rFonts w:ascii="Arial" w:hAnsi="Arial" w:cs="Arial"/>
          <w:sz w:val="20"/>
          <w:szCs w:val="20"/>
        </w:rPr>
      </w:pPr>
      <w:r w:rsidRPr="00C8235F">
        <w:rPr>
          <w:rFonts w:ascii="Arial" w:hAnsi="Arial" w:cs="Arial"/>
          <w:sz w:val="20"/>
          <w:szCs w:val="20"/>
        </w:rPr>
        <w:t>Izjavljamo, da so bila vsa dela izvedena po predpisih stroke in ustrezno zaključena.</w:t>
      </w:r>
    </w:p>
    <w:p w14:paraId="5186EA39" w14:textId="4235B75A" w:rsidR="00E27870" w:rsidRPr="00C8235F" w:rsidRDefault="00B76DD8" w:rsidP="00E51C59">
      <w:pPr>
        <w:jc w:val="both"/>
        <w:rPr>
          <w:rFonts w:ascii="Arial" w:hAnsi="Arial" w:cs="Arial"/>
          <w:sz w:val="20"/>
          <w:szCs w:val="20"/>
        </w:rPr>
      </w:pPr>
      <w:r w:rsidRPr="00C8235F">
        <w:rPr>
          <w:rFonts w:ascii="Arial" w:hAnsi="Arial" w:cs="Arial"/>
          <w:sz w:val="20"/>
          <w:szCs w:val="20"/>
        </w:rPr>
        <w:t>OPOZORILO!</w:t>
      </w:r>
      <w:r w:rsidRPr="00C8235F">
        <w:rPr>
          <w:rFonts w:ascii="Arial" w:hAnsi="Arial" w:cs="Arial"/>
          <w:sz w:val="20"/>
          <w:szCs w:val="20"/>
        </w:rPr>
        <w:br/>
      </w:r>
      <w:r w:rsidR="00691750" w:rsidRPr="00C8235F">
        <w:rPr>
          <w:rFonts w:ascii="Arial" w:hAnsi="Arial" w:cs="Arial"/>
          <w:sz w:val="20"/>
          <w:szCs w:val="20"/>
        </w:rPr>
        <w:t>K navedenim referencam ponudnik priloži potrdila</w:t>
      </w:r>
      <w:r w:rsidRPr="00C8235F">
        <w:rPr>
          <w:rFonts w:ascii="Arial" w:hAnsi="Arial" w:cs="Arial"/>
          <w:sz w:val="20"/>
          <w:szCs w:val="20"/>
        </w:rPr>
        <w:t>, izdana s strani referenčnih naročn</w:t>
      </w:r>
      <w:r w:rsidR="00393D51" w:rsidRPr="00C8235F">
        <w:rPr>
          <w:rFonts w:ascii="Arial" w:hAnsi="Arial" w:cs="Arial"/>
          <w:sz w:val="20"/>
          <w:szCs w:val="20"/>
        </w:rPr>
        <w:t xml:space="preserve">ikov v smislu vsebine Obrazca </w:t>
      </w:r>
      <w:r w:rsidR="00E53799" w:rsidRPr="00C8235F">
        <w:rPr>
          <w:rFonts w:ascii="Arial" w:hAnsi="Arial" w:cs="Arial"/>
          <w:sz w:val="20"/>
          <w:szCs w:val="20"/>
        </w:rPr>
        <w:t>6</w:t>
      </w:r>
      <w:r w:rsidRPr="00C8235F">
        <w:rPr>
          <w:rFonts w:ascii="Arial" w:hAnsi="Arial" w:cs="Arial"/>
          <w:sz w:val="20"/>
          <w:szCs w:val="20"/>
        </w:rPr>
        <w:t>, nosilci referenc morajo biti dejansko tudi izvajalci razpisanih del.</w:t>
      </w:r>
    </w:p>
    <w:p w14:paraId="53847ADC" w14:textId="77777777" w:rsidR="00307B17" w:rsidRPr="00C8235F" w:rsidRDefault="00307B17" w:rsidP="00307B17">
      <w:pPr>
        <w:spacing w:after="0" w:line="240" w:lineRule="auto"/>
        <w:jc w:val="both"/>
        <w:rPr>
          <w:rFonts w:ascii="Arial" w:hAnsi="Arial" w:cs="Arial"/>
          <w:sz w:val="20"/>
          <w:szCs w:val="20"/>
        </w:rPr>
      </w:pPr>
      <w:r w:rsidRPr="00C8235F">
        <w:rPr>
          <w:rFonts w:ascii="Arial" w:hAnsi="Arial" w:cs="Arial"/>
          <w:sz w:val="20"/>
          <w:szCs w:val="20"/>
        </w:rPr>
        <w:t xml:space="preserve">OPOMBA: </w:t>
      </w:r>
    </w:p>
    <w:p w14:paraId="05B59472" w14:textId="77777777" w:rsidR="004768BC" w:rsidRPr="00C8235F" w:rsidRDefault="004768BC" w:rsidP="004768BC">
      <w:pPr>
        <w:jc w:val="both"/>
        <w:rPr>
          <w:rFonts w:ascii="Arial" w:hAnsi="Arial" w:cs="Arial"/>
          <w:position w:val="-2"/>
          <w:sz w:val="20"/>
          <w:szCs w:val="20"/>
        </w:rPr>
      </w:pPr>
      <w:r w:rsidRPr="00C8235F">
        <w:rPr>
          <w:rFonts w:ascii="Arial" w:hAnsi="Arial" w:cs="Arial"/>
          <w:position w:val="-2"/>
          <w:sz w:val="20"/>
          <w:szCs w:val="20"/>
        </w:rPr>
        <w:t>Ponudnik lahko predloži eno referenco s katero izkazuje izpolnjevanje obeh zahtevanih pogojev ali predloži dve ločeni referenci, pri čemer z vsako izmed njiju izkazuje izpolnjevanje posameznega pogoja.</w:t>
      </w:r>
    </w:p>
    <w:p w14:paraId="1B499B95" w14:textId="77777777" w:rsidR="005A51CE" w:rsidRPr="00C8235F" w:rsidRDefault="0009498C" w:rsidP="00E51C59">
      <w:pPr>
        <w:spacing w:before="225" w:after="225" w:line="240" w:lineRule="auto"/>
        <w:jc w:val="both"/>
        <w:rPr>
          <w:rFonts w:ascii="Arial" w:hAnsi="Arial" w:cs="Arial"/>
          <w:sz w:val="20"/>
          <w:szCs w:val="20"/>
        </w:rPr>
      </w:pPr>
      <w:r w:rsidRPr="00C8235F">
        <w:rPr>
          <w:rFonts w:ascii="Arial" w:hAnsi="Arial" w:cs="Arial"/>
          <w:sz w:val="20"/>
          <w:szCs w:val="20"/>
        </w:rPr>
        <w:t> </w:t>
      </w:r>
    </w:p>
    <w:tbl>
      <w:tblPr>
        <w:tblStyle w:val="NormalTablePHPDOCX"/>
        <w:tblW w:w="5000" w:type="pct"/>
        <w:tblLook w:val="04A0" w:firstRow="1" w:lastRow="0" w:firstColumn="1" w:lastColumn="0" w:noHBand="0" w:noVBand="1"/>
      </w:tblPr>
      <w:tblGrid>
        <w:gridCol w:w="4294"/>
        <w:gridCol w:w="4776"/>
      </w:tblGrid>
      <w:tr w:rsidR="00C8235F" w:rsidRPr="00C8235F" w14:paraId="25490DD9" w14:textId="77777777" w:rsidTr="007D2532">
        <w:tc>
          <w:tcPr>
            <w:tcW w:w="2500" w:type="pct"/>
            <w:hideMark/>
          </w:tcPr>
          <w:p w14:paraId="71E25FF8" w14:textId="77777777" w:rsidR="007D2532" w:rsidRPr="00C8235F" w:rsidRDefault="007D2532" w:rsidP="00E51C59">
            <w:pPr>
              <w:jc w:val="both"/>
              <w:rPr>
                <w:rFonts w:ascii="Arial" w:hAnsi="Arial" w:cs="Arial"/>
                <w:position w:val="-2"/>
                <w:sz w:val="20"/>
                <w:szCs w:val="20"/>
              </w:rPr>
            </w:pPr>
          </w:p>
          <w:p w14:paraId="148899D1" w14:textId="77777777" w:rsidR="007D2532" w:rsidRPr="00C8235F" w:rsidRDefault="007D2532" w:rsidP="00E51C59">
            <w:pPr>
              <w:jc w:val="both"/>
              <w:rPr>
                <w:rFonts w:ascii="Arial" w:hAnsi="Arial" w:cs="Arial"/>
                <w:sz w:val="20"/>
                <w:szCs w:val="20"/>
              </w:rPr>
            </w:pPr>
            <w:r w:rsidRPr="00C8235F">
              <w:rPr>
                <w:rFonts w:ascii="Arial" w:hAnsi="Arial" w:cs="Arial"/>
                <w:position w:val="-2"/>
                <w:sz w:val="20"/>
                <w:szCs w:val="20"/>
              </w:rPr>
              <w:t>Kraj in datum:</w:t>
            </w:r>
          </w:p>
        </w:tc>
        <w:tc>
          <w:tcPr>
            <w:tcW w:w="0" w:type="auto"/>
            <w:hideMark/>
          </w:tcPr>
          <w:p w14:paraId="5781AFFB" w14:textId="77777777" w:rsidR="007D2532" w:rsidRPr="00C8235F" w:rsidRDefault="007D2532" w:rsidP="00E51C59">
            <w:pPr>
              <w:jc w:val="both"/>
              <w:rPr>
                <w:rFonts w:ascii="Arial" w:hAnsi="Arial" w:cs="Arial"/>
                <w:sz w:val="20"/>
                <w:szCs w:val="20"/>
              </w:rPr>
            </w:pPr>
            <w:r w:rsidRPr="00C8235F">
              <w:rPr>
                <w:rFonts w:ascii="Arial" w:hAnsi="Arial" w:cs="Arial"/>
                <w:position w:val="-2"/>
                <w:sz w:val="20"/>
                <w:szCs w:val="20"/>
              </w:rPr>
              <w:t>Naziv:____________________________________</w:t>
            </w:r>
          </w:p>
        </w:tc>
      </w:tr>
      <w:tr w:rsidR="00C8235F" w:rsidRPr="00C8235F" w14:paraId="19C8CF6B" w14:textId="77777777" w:rsidTr="007D2532">
        <w:tc>
          <w:tcPr>
            <w:tcW w:w="2500" w:type="pct"/>
            <w:hideMark/>
          </w:tcPr>
          <w:p w14:paraId="7EA4F341" w14:textId="77777777" w:rsidR="007D2532" w:rsidRPr="00C8235F" w:rsidRDefault="007D2532" w:rsidP="00E51C59">
            <w:pPr>
              <w:jc w:val="both"/>
              <w:rPr>
                <w:rFonts w:ascii="Arial" w:hAnsi="Arial" w:cs="Arial"/>
                <w:sz w:val="20"/>
                <w:szCs w:val="20"/>
              </w:rPr>
            </w:pPr>
            <w:r w:rsidRPr="00C8235F">
              <w:rPr>
                <w:rFonts w:ascii="Arial" w:hAnsi="Arial" w:cs="Arial"/>
                <w:position w:val="-2"/>
                <w:sz w:val="20"/>
                <w:szCs w:val="20"/>
              </w:rPr>
              <w:t>(žig)</w:t>
            </w:r>
          </w:p>
        </w:tc>
        <w:tc>
          <w:tcPr>
            <w:tcW w:w="0" w:type="auto"/>
            <w:hideMark/>
          </w:tcPr>
          <w:p w14:paraId="1914F203" w14:textId="6A4E26F5" w:rsidR="007D2532" w:rsidRPr="00C8235F" w:rsidRDefault="006205C7" w:rsidP="00E51C59">
            <w:pPr>
              <w:jc w:val="both"/>
              <w:rPr>
                <w:rFonts w:ascii="Arial" w:hAnsi="Arial" w:cs="Arial"/>
                <w:sz w:val="20"/>
                <w:szCs w:val="20"/>
              </w:rPr>
            </w:pPr>
            <w:r w:rsidRPr="00C8235F">
              <w:rPr>
                <w:rFonts w:ascii="Arial" w:hAnsi="Arial" w:cs="Arial"/>
                <w:sz w:val="20"/>
                <w:szCs w:val="20"/>
              </w:rPr>
              <w:t xml:space="preserve">        </w:t>
            </w:r>
            <w:r w:rsidR="00B6222A" w:rsidRPr="00C8235F">
              <w:rPr>
                <w:rFonts w:ascii="Arial" w:hAnsi="Arial" w:cs="Arial"/>
                <w:sz w:val="20"/>
                <w:szCs w:val="20"/>
              </w:rPr>
              <w:t xml:space="preserve">  </w:t>
            </w:r>
            <w:r w:rsidR="007D2532" w:rsidRPr="00C8235F">
              <w:rPr>
                <w:rFonts w:ascii="Arial" w:hAnsi="Arial" w:cs="Arial"/>
                <w:position w:val="-2"/>
                <w:sz w:val="20"/>
                <w:szCs w:val="20"/>
              </w:rPr>
              <w:t>____________________________________</w:t>
            </w:r>
          </w:p>
          <w:p w14:paraId="5395180F" w14:textId="77C66FC2" w:rsidR="007D2532" w:rsidRPr="00C8235F" w:rsidRDefault="00B6222A" w:rsidP="00E51C59">
            <w:pPr>
              <w:jc w:val="both"/>
              <w:rPr>
                <w:rFonts w:ascii="Arial" w:hAnsi="Arial" w:cs="Arial"/>
                <w:sz w:val="20"/>
                <w:szCs w:val="20"/>
              </w:rPr>
            </w:pPr>
            <w:r w:rsidRPr="00C8235F">
              <w:rPr>
                <w:rFonts w:ascii="Arial" w:hAnsi="Arial" w:cs="Arial"/>
                <w:position w:val="-2"/>
                <w:sz w:val="20"/>
                <w:szCs w:val="20"/>
              </w:rPr>
              <w:t xml:space="preserve">          </w:t>
            </w:r>
            <w:r w:rsidR="007D2532" w:rsidRPr="00C8235F">
              <w:rPr>
                <w:rFonts w:ascii="Arial" w:hAnsi="Arial" w:cs="Arial"/>
                <w:position w:val="-2"/>
                <w:sz w:val="20"/>
                <w:szCs w:val="20"/>
              </w:rPr>
              <w:t>(Ime in priimek ter podpis)</w:t>
            </w:r>
          </w:p>
        </w:tc>
      </w:tr>
    </w:tbl>
    <w:p w14:paraId="47C9F8CA" w14:textId="77777777" w:rsidR="005A51CE" w:rsidRPr="00C8235F" w:rsidRDefault="005A51CE" w:rsidP="00E51C59">
      <w:pPr>
        <w:jc w:val="both"/>
        <w:rPr>
          <w:rFonts w:ascii="Arial" w:hAnsi="Arial" w:cs="Arial"/>
          <w:sz w:val="20"/>
          <w:szCs w:val="20"/>
        </w:rPr>
        <w:sectPr w:rsidR="005A51CE" w:rsidRPr="00C8235F" w:rsidSect="00DA26C0">
          <w:headerReference w:type="default" r:id="rId10"/>
          <w:footerReference w:type="default" r:id="rId11"/>
          <w:pgSz w:w="11906" w:h="16838"/>
          <w:pgMar w:top="1418" w:right="1418" w:bottom="1418" w:left="1418" w:header="567" w:footer="596" w:gutter="0"/>
          <w:cols w:space="708"/>
          <w:docGrid w:linePitch="360"/>
        </w:sectPr>
      </w:pPr>
    </w:p>
    <w:p w14:paraId="2A5A2AB6" w14:textId="18A99B7B" w:rsidR="003B2CEB" w:rsidRPr="00C8235F" w:rsidRDefault="00393D51" w:rsidP="00E51C59">
      <w:pPr>
        <w:spacing w:after="0"/>
        <w:jc w:val="both"/>
        <w:rPr>
          <w:rFonts w:ascii="Arial" w:hAnsi="Arial" w:cs="Arial"/>
          <w:i/>
          <w:sz w:val="20"/>
          <w:szCs w:val="20"/>
        </w:rPr>
      </w:pPr>
      <w:r w:rsidRPr="00C8235F">
        <w:rPr>
          <w:rFonts w:ascii="Arial" w:hAnsi="Arial" w:cs="Arial"/>
          <w:i/>
          <w:sz w:val="20"/>
          <w:szCs w:val="20"/>
        </w:rPr>
        <w:lastRenderedPageBreak/>
        <w:t xml:space="preserve">Obrazec št: </w:t>
      </w:r>
      <w:r w:rsidR="00B6222A" w:rsidRPr="00C8235F">
        <w:rPr>
          <w:rFonts w:ascii="Arial" w:hAnsi="Arial" w:cs="Arial"/>
          <w:i/>
          <w:sz w:val="20"/>
          <w:szCs w:val="20"/>
        </w:rPr>
        <w:t>6</w:t>
      </w:r>
    </w:p>
    <w:p w14:paraId="1955AD13" w14:textId="77777777" w:rsidR="00904ADD" w:rsidRPr="00C8235F" w:rsidRDefault="00904ADD" w:rsidP="00E51C59">
      <w:pPr>
        <w:pStyle w:val="Naslov3"/>
        <w:jc w:val="both"/>
        <w:rPr>
          <w:rFonts w:ascii="Arial" w:hAnsi="Arial" w:cs="Arial"/>
          <w:color w:val="auto"/>
          <w:sz w:val="24"/>
          <w:u w:val="single"/>
        </w:rPr>
      </w:pPr>
    </w:p>
    <w:p w14:paraId="1206E9E4" w14:textId="615BC9B2" w:rsidR="003B2CEB" w:rsidRPr="00C8235F" w:rsidRDefault="00DD3231" w:rsidP="00E51C59">
      <w:pPr>
        <w:pStyle w:val="Naslov3"/>
        <w:jc w:val="both"/>
        <w:rPr>
          <w:rFonts w:ascii="Arial" w:hAnsi="Arial" w:cs="Arial"/>
          <w:color w:val="auto"/>
          <w:sz w:val="24"/>
          <w:u w:val="single"/>
        </w:rPr>
      </w:pPr>
      <w:bookmarkStart w:id="8" w:name="_Toc3791155"/>
      <w:r w:rsidRPr="00C8235F">
        <w:rPr>
          <w:rFonts w:ascii="Arial" w:hAnsi="Arial" w:cs="Arial"/>
          <w:color w:val="auto"/>
          <w:sz w:val="24"/>
          <w:u w:val="single"/>
        </w:rPr>
        <w:t>REFERENČNO POTRDILO</w:t>
      </w:r>
      <w:bookmarkEnd w:id="8"/>
    </w:p>
    <w:p w14:paraId="2E4785DA" w14:textId="77777777" w:rsidR="00B76DD8" w:rsidRPr="00C8235F" w:rsidRDefault="00B76DD8" w:rsidP="00E51C59">
      <w:pPr>
        <w:spacing w:before="225" w:after="225" w:line="240" w:lineRule="auto"/>
        <w:jc w:val="both"/>
        <w:rPr>
          <w:rFonts w:ascii="Arial" w:hAnsi="Arial" w:cs="Arial"/>
          <w:bCs/>
          <w:sz w:val="20"/>
          <w:szCs w:val="20"/>
        </w:rPr>
      </w:pPr>
      <w:r w:rsidRPr="00C8235F">
        <w:rPr>
          <w:rFonts w:ascii="Arial" w:hAnsi="Arial" w:cs="Arial"/>
          <w:bCs/>
          <w:sz w:val="20"/>
          <w:szCs w:val="20"/>
        </w:rPr>
        <w:t>Naziv in polni n</w:t>
      </w:r>
      <w:r w:rsidR="0009498C" w:rsidRPr="00C8235F">
        <w:rPr>
          <w:rFonts w:ascii="Arial" w:hAnsi="Arial" w:cs="Arial"/>
          <w:bCs/>
          <w:sz w:val="20"/>
          <w:szCs w:val="20"/>
        </w:rPr>
        <w:t>aslov potrjevalca reference</w:t>
      </w:r>
      <w:r w:rsidRPr="00C8235F">
        <w:rPr>
          <w:rFonts w:ascii="Arial" w:hAnsi="Arial" w:cs="Arial"/>
          <w:bCs/>
          <w:sz w:val="20"/>
          <w:szCs w:val="20"/>
        </w:rPr>
        <w:t xml:space="preserve"> (referenčnega naročnika)</w:t>
      </w:r>
      <w:r w:rsidR="0009498C" w:rsidRPr="00C8235F">
        <w:rPr>
          <w:rFonts w:ascii="Arial" w:hAnsi="Arial" w:cs="Arial"/>
          <w:bCs/>
          <w:sz w:val="20"/>
          <w:szCs w:val="20"/>
        </w:rPr>
        <w:t>:</w:t>
      </w:r>
    </w:p>
    <w:p w14:paraId="08E6D49D" w14:textId="17AE0DE5" w:rsidR="005A51CE" w:rsidRPr="00C8235F" w:rsidRDefault="0009498C" w:rsidP="00E51C59">
      <w:pPr>
        <w:spacing w:before="225" w:after="225" w:line="240" w:lineRule="auto"/>
        <w:jc w:val="both"/>
        <w:rPr>
          <w:rFonts w:ascii="Arial" w:hAnsi="Arial" w:cs="Arial"/>
          <w:sz w:val="20"/>
          <w:szCs w:val="20"/>
        </w:rPr>
      </w:pPr>
      <w:r w:rsidRPr="00C8235F">
        <w:rPr>
          <w:rFonts w:ascii="Arial" w:hAnsi="Arial" w:cs="Arial"/>
          <w:sz w:val="20"/>
          <w:szCs w:val="20"/>
        </w:rPr>
        <w:t xml:space="preserve"> </w:t>
      </w:r>
      <w:r w:rsidR="00B76DD8" w:rsidRPr="00C8235F">
        <w:rPr>
          <w:rFonts w:ascii="Arial" w:hAnsi="Arial" w:cs="Arial"/>
          <w:sz w:val="20"/>
          <w:szCs w:val="20"/>
        </w:rPr>
        <w:t>________________________________________________</w:t>
      </w:r>
      <w:r w:rsidRPr="00C8235F">
        <w:rPr>
          <w:rFonts w:ascii="Arial" w:hAnsi="Arial" w:cs="Arial"/>
          <w:sz w:val="20"/>
          <w:szCs w:val="20"/>
        </w:rPr>
        <w:t>____________________________</w:t>
      </w:r>
      <w:r w:rsidR="005F2D63" w:rsidRPr="00C8235F">
        <w:rPr>
          <w:rFonts w:ascii="Arial" w:hAnsi="Arial" w:cs="Arial"/>
          <w:sz w:val="20"/>
          <w:szCs w:val="20"/>
        </w:rPr>
        <w:t>_____</w:t>
      </w:r>
    </w:p>
    <w:p w14:paraId="6D946304" w14:textId="1016F26F" w:rsidR="00B76DD8" w:rsidRPr="00C8235F" w:rsidRDefault="0009498C" w:rsidP="00E51C59">
      <w:pPr>
        <w:spacing w:before="225" w:after="225" w:line="240" w:lineRule="auto"/>
        <w:jc w:val="both"/>
        <w:rPr>
          <w:rFonts w:ascii="Arial" w:hAnsi="Arial" w:cs="Arial"/>
          <w:sz w:val="20"/>
          <w:szCs w:val="20"/>
        </w:rPr>
      </w:pPr>
      <w:r w:rsidRPr="00C8235F">
        <w:rPr>
          <w:rFonts w:ascii="Arial" w:hAnsi="Arial" w:cs="Arial"/>
          <w:sz w:val="20"/>
          <w:szCs w:val="20"/>
        </w:rPr>
        <w:t> </w:t>
      </w:r>
      <w:r w:rsidR="00B76DD8" w:rsidRPr="00C8235F">
        <w:rPr>
          <w:rFonts w:ascii="Arial" w:hAnsi="Arial" w:cs="Arial"/>
          <w:sz w:val="20"/>
          <w:szCs w:val="20"/>
        </w:rPr>
        <w:t>Kontaktna oseba referenčnega naročnika in telefonska številka:</w:t>
      </w:r>
    </w:p>
    <w:p w14:paraId="70A77DEC" w14:textId="288ED497" w:rsidR="00B76DD8" w:rsidRPr="00C8235F" w:rsidRDefault="00B76DD8" w:rsidP="00E51C59">
      <w:pPr>
        <w:spacing w:before="225" w:after="225" w:line="240" w:lineRule="auto"/>
        <w:jc w:val="both"/>
        <w:rPr>
          <w:rFonts w:ascii="Arial" w:hAnsi="Arial" w:cs="Arial"/>
          <w:sz w:val="20"/>
          <w:szCs w:val="20"/>
        </w:rPr>
      </w:pPr>
      <w:r w:rsidRPr="00C8235F">
        <w:rPr>
          <w:rFonts w:ascii="Arial" w:hAnsi="Arial" w:cs="Arial"/>
          <w:sz w:val="20"/>
          <w:szCs w:val="20"/>
        </w:rPr>
        <w:t>……………………………………………………….………………………………………….………………</w:t>
      </w:r>
      <w:r w:rsidR="00B6222A" w:rsidRPr="00C8235F">
        <w:rPr>
          <w:rFonts w:ascii="Arial" w:hAnsi="Arial" w:cs="Arial"/>
          <w:sz w:val="20"/>
          <w:szCs w:val="20"/>
        </w:rPr>
        <w:t>…..</w:t>
      </w:r>
    </w:p>
    <w:p w14:paraId="03C8A010" w14:textId="77777777" w:rsidR="00B76DD8" w:rsidRPr="00C8235F" w:rsidRDefault="00B76DD8" w:rsidP="00E51C59">
      <w:pPr>
        <w:spacing w:before="225" w:after="225" w:line="240" w:lineRule="auto"/>
        <w:jc w:val="both"/>
        <w:rPr>
          <w:rFonts w:ascii="Arial" w:hAnsi="Arial" w:cs="Arial"/>
          <w:sz w:val="20"/>
          <w:szCs w:val="20"/>
        </w:rPr>
      </w:pPr>
      <w:r w:rsidRPr="00C8235F">
        <w:rPr>
          <w:rFonts w:ascii="Arial" w:hAnsi="Arial" w:cs="Arial"/>
          <w:sz w:val="20"/>
          <w:szCs w:val="20"/>
        </w:rPr>
        <w:t xml:space="preserve">Spodaj podpisani predstavnik referenčnega naročnika potrjujem, da je podjetje (naziv, naslov) </w:t>
      </w:r>
    </w:p>
    <w:p w14:paraId="42B145F4" w14:textId="5CF437B6" w:rsidR="00B76DD8" w:rsidRPr="00C8235F" w:rsidRDefault="00B76DD8" w:rsidP="00E51C59">
      <w:pPr>
        <w:spacing w:before="225" w:after="225" w:line="240" w:lineRule="auto"/>
        <w:jc w:val="both"/>
        <w:rPr>
          <w:rFonts w:ascii="Arial" w:hAnsi="Arial" w:cs="Arial"/>
          <w:sz w:val="20"/>
          <w:szCs w:val="20"/>
        </w:rPr>
      </w:pPr>
      <w:r w:rsidRPr="00C8235F">
        <w:rPr>
          <w:rFonts w:ascii="Arial" w:hAnsi="Arial" w:cs="Arial"/>
          <w:sz w:val="20"/>
          <w:szCs w:val="20"/>
        </w:rPr>
        <w:t>………………………………………………………….………………………………………….……………….</w:t>
      </w:r>
    </w:p>
    <w:p w14:paraId="25D567B3" w14:textId="77777777" w:rsidR="00B76DD8" w:rsidRPr="00C8235F" w:rsidRDefault="00B76DD8" w:rsidP="00E51C59">
      <w:pPr>
        <w:spacing w:before="225" w:after="225" w:line="240" w:lineRule="auto"/>
        <w:jc w:val="both"/>
        <w:rPr>
          <w:rFonts w:ascii="Arial" w:hAnsi="Arial" w:cs="Arial"/>
          <w:sz w:val="20"/>
          <w:szCs w:val="20"/>
        </w:rPr>
      </w:pPr>
      <w:r w:rsidRPr="00C8235F">
        <w:rPr>
          <w:rFonts w:ascii="Arial" w:hAnsi="Arial" w:cs="Arial"/>
          <w:sz w:val="20"/>
          <w:szCs w:val="20"/>
        </w:rPr>
        <w:t>za nas kvalitetno in v skladu s pogodbo izvedlo izgradnjo:</w:t>
      </w:r>
    </w:p>
    <w:p w14:paraId="06F81180" w14:textId="54ED74DA" w:rsidR="00B76DD8" w:rsidRPr="00C8235F" w:rsidRDefault="00B76DD8" w:rsidP="00E51C59">
      <w:pPr>
        <w:spacing w:before="225" w:after="225" w:line="240" w:lineRule="auto"/>
        <w:jc w:val="both"/>
        <w:rPr>
          <w:rFonts w:ascii="Arial" w:hAnsi="Arial" w:cs="Arial"/>
          <w:sz w:val="20"/>
          <w:szCs w:val="20"/>
        </w:rPr>
      </w:pPr>
      <w:r w:rsidRPr="00C8235F">
        <w:rPr>
          <w:rFonts w:ascii="Arial" w:hAnsi="Arial" w:cs="Arial"/>
          <w:sz w:val="20"/>
          <w:szCs w:val="20"/>
        </w:rPr>
        <w:t>-</w:t>
      </w:r>
      <w:r w:rsidR="00C0018D" w:rsidRPr="00C8235F">
        <w:rPr>
          <w:rFonts w:ascii="Arial" w:hAnsi="Arial" w:cs="Arial"/>
          <w:sz w:val="20"/>
          <w:szCs w:val="20"/>
        </w:rPr>
        <w:t xml:space="preserve"> </w:t>
      </w:r>
      <w:r w:rsidRPr="00C8235F">
        <w:rPr>
          <w:rFonts w:ascii="Arial" w:hAnsi="Arial" w:cs="Arial"/>
          <w:sz w:val="20"/>
          <w:szCs w:val="20"/>
        </w:rPr>
        <w:t>naziv objekta:  ………………………………………………………….………………………………</w:t>
      </w:r>
      <w:r w:rsidR="0094291C" w:rsidRPr="00C8235F">
        <w:rPr>
          <w:rFonts w:ascii="Arial" w:hAnsi="Arial" w:cs="Arial"/>
          <w:sz w:val="20"/>
          <w:szCs w:val="20"/>
        </w:rPr>
        <w:t>……….</w:t>
      </w:r>
    </w:p>
    <w:p w14:paraId="75C41C4F" w14:textId="456B2A1B" w:rsidR="00B76DD8" w:rsidRPr="00C8235F" w:rsidRDefault="00B76DD8" w:rsidP="00E51C59">
      <w:pPr>
        <w:spacing w:before="225" w:after="225" w:line="240" w:lineRule="auto"/>
        <w:jc w:val="both"/>
        <w:rPr>
          <w:rFonts w:ascii="Arial" w:hAnsi="Arial" w:cs="Arial"/>
          <w:sz w:val="20"/>
          <w:szCs w:val="20"/>
        </w:rPr>
      </w:pPr>
      <w:r w:rsidRPr="00C8235F">
        <w:rPr>
          <w:rFonts w:ascii="Arial" w:hAnsi="Arial" w:cs="Arial"/>
          <w:sz w:val="20"/>
          <w:szCs w:val="20"/>
        </w:rPr>
        <w:t>-</w:t>
      </w:r>
      <w:r w:rsidR="00C0018D" w:rsidRPr="00C8235F">
        <w:rPr>
          <w:rFonts w:ascii="Arial" w:hAnsi="Arial" w:cs="Arial"/>
          <w:sz w:val="20"/>
          <w:szCs w:val="20"/>
        </w:rPr>
        <w:t xml:space="preserve"> </w:t>
      </w:r>
      <w:r w:rsidRPr="00C8235F">
        <w:rPr>
          <w:rFonts w:ascii="Arial" w:hAnsi="Arial" w:cs="Arial"/>
          <w:sz w:val="20"/>
          <w:szCs w:val="20"/>
        </w:rPr>
        <w:t>vrsta del:  ………………………………………………………….………………………………………</w:t>
      </w:r>
      <w:r w:rsidR="0094291C" w:rsidRPr="00C8235F">
        <w:rPr>
          <w:rFonts w:ascii="Arial" w:hAnsi="Arial" w:cs="Arial"/>
          <w:sz w:val="20"/>
          <w:szCs w:val="20"/>
        </w:rPr>
        <w:t>…….</w:t>
      </w:r>
    </w:p>
    <w:p w14:paraId="7F7F0778" w14:textId="77612C62" w:rsidR="00F51B25" w:rsidRPr="00C8235F" w:rsidRDefault="00F51B25" w:rsidP="00F51B25">
      <w:pPr>
        <w:tabs>
          <w:tab w:val="left" w:pos="3686"/>
        </w:tabs>
        <w:rPr>
          <w:rFonts w:ascii="Arial" w:hAnsi="Arial" w:cs="Arial"/>
          <w:b/>
          <w:sz w:val="20"/>
          <w:szCs w:val="20"/>
        </w:rPr>
      </w:pPr>
      <w:r w:rsidRPr="00C8235F">
        <w:rPr>
          <w:rFonts w:ascii="Arial" w:hAnsi="Arial" w:cs="Arial"/>
          <w:sz w:val="20"/>
          <w:szCs w:val="20"/>
        </w:rPr>
        <w:t>- kraj izvedbe: ………….…………</w:t>
      </w:r>
      <w:r w:rsidR="00350D60" w:rsidRPr="00C8235F">
        <w:rPr>
          <w:rFonts w:ascii="Arial" w:hAnsi="Arial" w:cs="Arial"/>
          <w:sz w:val="20"/>
          <w:szCs w:val="20"/>
        </w:rPr>
        <w:t>……………………………….……………………………………………..</w:t>
      </w:r>
    </w:p>
    <w:p w14:paraId="474E81B3" w14:textId="632F91F1" w:rsidR="00F51B25" w:rsidRPr="00C8235F" w:rsidRDefault="00F51B25" w:rsidP="00F51B25">
      <w:pPr>
        <w:ind w:right="-2"/>
        <w:rPr>
          <w:rFonts w:ascii="Arial" w:hAnsi="Arial" w:cs="Arial"/>
          <w:sz w:val="20"/>
          <w:szCs w:val="20"/>
        </w:rPr>
      </w:pPr>
      <w:r w:rsidRPr="00C8235F">
        <w:rPr>
          <w:rFonts w:ascii="Arial" w:hAnsi="Arial" w:cs="Arial"/>
          <w:sz w:val="20"/>
          <w:szCs w:val="20"/>
        </w:rPr>
        <w:t>- čas izvedbe projekta (od mesec/leto - do mesec/ leto)</w:t>
      </w:r>
      <w:r w:rsidR="00350D60" w:rsidRPr="00C8235F">
        <w:rPr>
          <w:rFonts w:ascii="Arial" w:hAnsi="Arial" w:cs="Arial"/>
          <w:sz w:val="20"/>
          <w:szCs w:val="20"/>
        </w:rPr>
        <w:t>: …………………………………………………...</w:t>
      </w:r>
    </w:p>
    <w:p w14:paraId="55AAE276" w14:textId="77777777" w:rsidR="008B723B" w:rsidRPr="00C8235F" w:rsidRDefault="008B723B" w:rsidP="008B723B">
      <w:pPr>
        <w:spacing w:before="225" w:after="225" w:line="240" w:lineRule="auto"/>
        <w:jc w:val="both"/>
        <w:rPr>
          <w:rFonts w:ascii="Arial" w:hAnsi="Arial" w:cs="Arial"/>
          <w:sz w:val="20"/>
          <w:szCs w:val="20"/>
          <w:u w:val="single"/>
        </w:rPr>
      </w:pPr>
      <w:r w:rsidRPr="00C8235F">
        <w:rPr>
          <w:rFonts w:ascii="Arial" w:hAnsi="Arial" w:cs="Arial"/>
          <w:sz w:val="20"/>
          <w:szCs w:val="20"/>
        </w:rPr>
        <w:t xml:space="preserve">- </w:t>
      </w:r>
      <w:r w:rsidRPr="00C8235F">
        <w:rPr>
          <w:rFonts w:ascii="Arial" w:hAnsi="Arial" w:cs="Arial"/>
          <w:sz w:val="20"/>
          <w:szCs w:val="20"/>
          <w:u w:val="single"/>
        </w:rPr>
        <w:t>gradnja</w:t>
      </w:r>
      <w:r w:rsidRPr="00C8235F">
        <w:rPr>
          <w:rFonts w:ascii="Arial" w:hAnsi="Arial" w:cs="Arial"/>
          <w:sz w:val="20"/>
          <w:szCs w:val="20"/>
          <w:u w:val="single"/>
          <w:vertAlign w:val="superscript"/>
        </w:rPr>
        <w:t>1</w:t>
      </w:r>
      <w:r w:rsidRPr="00C8235F">
        <w:rPr>
          <w:rFonts w:ascii="Arial" w:hAnsi="Arial" w:cs="Arial"/>
          <w:sz w:val="20"/>
          <w:szCs w:val="20"/>
          <w:u w:val="single"/>
        </w:rPr>
        <w:t xml:space="preserve"> toplotne postaje oziroma primerljivega energetskega objekta z izvedenim lokalnim in </w:t>
      </w:r>
    </w:p>
    <w:p w14:paraId="17BEAC3A" w14:textId="77777777" w:rsidR="008B723B" w:rsidRPr="00C8235F" w:rsidRDefault="008B723B" w:rsidP="008B723B">
      <w:pPr>
        <w:spacing w:before="225" w:after="225" w:line="240" w:lineRule="auto"/>
        <w:jc w:val="both"/>
        <w:rPr>
          <w:rFonts w:ascii="Arial" w:hAnsi="Arial" w:cs="Arial"/>
          <w:sz w:val="20"/>
          <w:szCs w:val="20"/>
        </w:rPr>
      </w:pPr>
      <w:r w:rsidRPr="00C8235F">
        <w:rPr>
          <w:rFonts w:ascii="Arial" w:hAnsi="Arial" w:cs="Arial"/>
          <w:sz w:val="20"/>
          <w:szCs w:val="20"/>
        </w:rPr>
        <w:t xml:space="preserve">  </w:t>
      </w:r>
      <w:r w:rsidRPr="00C8235F">
        <w:rPr>
          <w:rFonts w:ascii="Arial" w:hAnsi="Arial" w:cs="Arial"/>
          <w:sz w:val="20"/>
          <w:szCs w:val="20"/>
          <w:u w:val="single"/>
        </w:rPr>
        <w:t>centralnim nadzornim sistemom</w:t>
      </w:r>
      <w:r w:rsidRPr="00C8235F">
        <w:rPr>
          <w:rFonts w:ascii="Arial" w:hAnsi="Arial" w:cs="Arial"/>
          <w:sz w:val="20"/>
          <w:szCs w:val="20"/>
        </w:rPr>
        <w:t xml:space="preserve"> (GOI in elektro dela) </w:t>
      </w:r>
    </w:p>
    <w:p w14:paraId="08E1DB01" w14:textId="77777777" w:rsidR="008B723B" w:rsidRPr="00C8235F" w:rsidRDefault="008B723B" w:rsidP="008B723B">
      <w:pPr>
        <w:spacing w:before="225" w:after="225" w:line="240" w:lineRule="auto"/>
        <w:jc w:val="both"/>
        <w:rPr>
          <w:rFonts w:ascii="Arial" w:hAnsi="Arial" w:cs="Arial"/>
          <w:sz w:val="20"/>
          <w:szCs w:val="20"/>
        </w:rPr>
      </w:pPr>
      <w:r w:rsidRPr="00C8235F">
        <w:rPr>
          <w:rFonts w:ascii="Arial" w:hAnsi="Arial" w:cs="Arial"/>
          <w:sz w:val="20"/>
          <w:szCs w:val="20"/>
        </w:rPr>
        <w:t xml:space="preserve">  naziv objekta ……………………………………………………………, nazivna toplotna moč ………… kW</w:t>
      </w:r>
    </w:p>
    <w:p w14:paraId="5B9B761A" w14:textId="77777777" w:rsidR="008B723B" w:rsidRPr="00C8235F" w:rsidRDefault="008B723B" w:rsidP="008B723B">
      <w:pPr>
        <w:tabs>
          <w:tab w:val="left" w:pos="3686"/>
        </w:tabs>
        <w:rPr>
          <w:rFonts w:ascii="Arial" w:hAnsi="Arial" w:cs="Arial"/>
          <w:b/>
          <w:sz w:val="20"/>
          <w:szCs w:val="20"/>
        </w:rPr>
      </w:pPr>
      <w:r w:rsidRPr="00C8235F">
        <w:rPr>
          <w:rFonts w:ascii="Arial" w:hAnsi="Arial" w:cs="Arial"/>
          <w:sz w:val="20"/>
          <w:szCs w:val="20"/>
        </w:rPr>
        <w:t>- gradnja</w:t>
      </w:r>
      <w:r w:rsidRPr="00C8235F">
        <w:rPr>
          <w:rFonts w:ascii="Arial" w:hAnsi="Arial" w:cs="Arial"/>
          <w:sz w:val="20"/>
          <w:szCs w:val="20"/>
          <w:vertAlign w:val="superscript"/>
        </w:rPr>
        <w:t>1</w:t>
      </w:r>
      <w:r w:rsidRPr="00C8235F">
        <w:rPr>
          <w:rFonts w:ascii="Arial" w:hAnsi="Arial" w:cs="Arial"/>
          <w:sz w:val="20"/>
          <w:szCs w:val="20"/>
        </w:rPr>
        <w:t xml:space="preserve"> zaključena: </w:t>
      </w:r>
      <w:r w:rsidRPr="00C8235F">
        <w:rPr>
          <w:rFonts w:ascii="Arial" w:hAnsi="Arial" w:cs="Arial"/>
          <w:sz w:val="20"/>
          <w:szCs w:val="20"/>
        </w:rPr>
        <w:tab/>
        <w:t>DA</w:t>
      </w: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t>NE</w:t>
      </w:r>
    </w:p>
    <w:p w14:paraId="760E9AE2" w14:textId="77777777" w:rsidR="008B723B" w:rsidRPr="00C8235F" w:rsidRDefault="008B723B" w:rsidP="008B723B">
      <w:pPr>
        <w:tabs>
          <w:tab w:val="left" w:pos="3686"/>
        </w:tabs>
        <w:rPr>
          <w:rFonts w:ascii="Arial" w:hAnsi="Arial" w:cs="Arial"/>
          <w:b/>
          <w:sz w:val="20"/>
          <w:szCs w:val="20"/>
        </w:rPr>
      </w:pPr>
      <w:r w:rsidRPr="00C8235F">
        <w:rPr>
          <w:rFonts w:ascii="Arial" w:hAnsi="Arial" w:cs="Arial"/>
          <w:sz w:val="20"/>
          <w:szCs w:val="20"/>
        </w:rPr>
        <w:t>- uporabno dovoljenje:            DA, št. UD…………………….. z dne ……………………</w:t>
      </w:r>
      <w:r w:rsidRPr="00C8235F">
        <w:rPr>
          <w:rFonts w:ascii="Arial" w:hAnsi="Arial" w:cs="Arial"/>
          <w:sz w:val="20"/>
          <w:szCs w:val="20"/>
        </w:rPr>
        <w:tab/>
      </w:r>
      <w:r w:rsidRPr="00C8235F">
        <w:rPr>
          <w:rFonts w:ascii="Arial" w:hAnsi="Arial" w:cs="Arial"/>
          <w:sz w:val="20"/>
          <w:szCs w:val="20"/>
        </w:rPr>
        <w:tab/>
        <w:t>NE</w:t>
      </w:r>
    </w:p>
    <w:p w14:paraId="2958CF55" w14:textId="77777777" w:rsidR="008B723B" w:rsidRPr="00C8235F" w:rsidRDefault="008B723B" w:rsidP="008B723B">
      <w:pPr>
        <w:tabs>
          <w:tab w:val="left" w:pos="3686"/>
        </w:tabs>
        <w:spacing w:after="0" w:line="240" w:lineRule="auto"/>
        <w:rPr>
          <w:rFonts w:ascii="Arial" w:hAnsi="Arial" w:cs="Arial"/>
          <w:b/>
          <w:sz w:val="20"/>
          <w:szCs w:val="20"/>
        </w:rPr>
      </w:pPr>
      <w:r w:rsidRPr="00C8235F">
        <w:rPr>
          <w:rFonts w:ascii="Arial" w:hAnsi="Arial" w:cs="Arial"/>
          <w:sz w:val="20"/>
          <w:szCs w:val="20"/>
        </w:rPr>
        <w:t>- zapisnik o prevzemu del:      DA, številka ………………….. z dne ……………………</w:t>
      </w:r>
      <w:r w:rsidRPr="00C8235F">
        <w:rPr>
          <w:rFonts w:ascii="Arial" w:hAnsi="Arial" w:cs="Arial"/>
          <w:sz w:val="20"/>
          <w:szCs w:val="20"/>
        </w:rPr>
        <w:tab/>
      </w:r>
      <w:r w:rsidRPr="00C8235F">
        <w:rPr>
          <w:rFonts w:ascii="Arial" w:hAnsi="Arial" w:cs="Arial"/>
          <w:sz w:val="20"/>
          <w:szCs w:val="20"/>
        </w:rPr>
        <w:tab/>
        <w:t>NE</w:t>
      </w:r>
    </w:p>
    <w:p w14:paraId="7A78178A" w14:textId="77777777" w:rsidR="00261EEA" w:rsidRPr="00C8235F" w:rsidRDefault="00261EEA" w:rsidP="00261EEA">
      <w:pPr>
        <w:pStyle w:val="Odstavekseznama"/>
        <w:spacing w:after="0" w:line="240" w:lineRule="auto"/>
        <w:ind w:left="714"/>
        <w:jc w:val="both"/>
        <w:rPr>
          <w:rFonts w:ascii="Arial" w:hAnsi="Arial" w:cs="Arial"/>
          <w:sz w:val="20"/>
          <w:szCs w:val="20"/>
        </w:rPr>
      </w:pPr>
    </w:p>
    <w:p w14:paraId="6C2BFCE5" w14:textId="77777777" w:rsidR="00261EEA" w:rsidRPr="00C8235F" w:rsidRDefault="00261EEA" w:rsidP="00261EEA">
      <w:pPr>
        <w:tabs>
          <w:tab w:val="left" w:pos="3686"/>
        </w:tabs>
        <w:rPr>
          <w:rFonts w:ascii="Arial" w:hAnsi="Arial" w:cs="Arial"/>
          <w:b/>
          <w:sz w:val="20"/>
          <w:szCs w:val="20"/>
        </w:rPr>
      </w:pPr>
      <w:r w:rsidRPr="00C8235F">
        <w:rPr>
          <w:rFonts w:ascii="Arial" w:hAnsi="Arial" w:cs="Arial"/>
          <w:sz w:val="20"/>
          <w:szCs w:val="20"/>
        </w:rPr>
        <w:t xml:space="preserve">- kratek tehnični opis izvedbe </w:t>
      </w:r>
    </w:p>
    <w:p w14:paraId="6E91CF74" w14:textId="76B517F5" w:rsidR="00261EEA" w:rsidRPr="00C8235F" w:rsidRDefault="00261EEA" w:rsidP="00261EEA">
      <w:pPr>
        <w:tabs>
          <w:tab w:val="left" w:pos="3686"/>
        </w:tabs>
        <w:rPr>
          <w:rFonts w:ascii="Arial" w:hAnsi="Arial" w:cs="Arial"/>
          <w:sz w:val="20"/>
          <w:szCs w:val="20"/>
        </w:rPr>
      </w:pPr>
      <w:r w:rsidRPr="00C8235F">
        <w:rPr>
          <w:rFonts w:ascii="Arial" w:hAnsi="Arial" w:cs="Arial"/>
          <w:sz w:val="20"/>
          <w:szCs w:val="20"/>
        </w:rPr>
        <w:t>…………………….………………………………….………………………………….…………………………</w:t>
      </w:r>
    </w:p>
    <w:p w14:paraId="69A3ED97" w14:textId="77777777" w:rsidR="00904ADD" w:rsidRPr="00C8235F" w:rsidRDefault="00904ADD" w:rsidP="00904ADD">
      <w:pPr>
        <w:tabs>
          <w:tab w:val="left" w:pos="3686"/>
        </w:tabs>
        <w:rPr>
          <w:rFonts w:ascii="Arial" w:hAnsi="Arial" w:cs="Arial"/>
          <w:sz w:val="20"/>
          <w:szCs w:val="20"/>
        </w:rPr>
      </w:pPr>
      <w:r w:rsidRPr="00C8235F">
        <w:rPr>
          <w:rFonts w:ascii="Arial" w:hAnsi="Arial" w:cs="Arial"/>
          <w:sz w:val="20"/>
          <w:szCs w:val="20"/>
        </w:rPr>
        <w:t>…………………….………………………………….………………………………….…………………………</w:t>
      </w:r>
    </w:p>
    <w:p w14:paraId="1C64FF54" w14:textId="77777777" w:rsidR="00904ADD" w:rsidRPr="00C8235F" w:rsidRDefault="00904ADD" w:rsidP="00261EEA">
      <w:pPr>
        <w:tabs>
          <w:tab w:val="left" w:pos="3686"/>
        </w:tabs>
        <w:rPr>
          <w:rFonts w:ascii="Arial" w:hAnsi="Arial" w:cs="Arial"/>
          <w:sz w:val="20"/>
          <w:szCs w:val="20"/>
        </w:rPr>
      </w:pPr>
    </w:p>
    <w:p w14:paraId="5F03E275" w14:textId="77777777" w:rsidR="00261EEA" w:rsidRPr="00C8235F" w:rsidRDefault="00261EEA" w:rsidP="00261EEA">
      <w:pPr>
        <w:tabs>
          <w:tab w:val="left" w:pos="3686"/>
        </w:tabs>
        <w:jc w:val="both"/>
        <w:rPr>
          <w:rFonts w:ascii="Arial" w:hAnsi="Arial" w:cs="Arial"/>
          <w:b/>
          <w:bCs/>
          <w:sz w:val="20"/>
          <w:szCs w:val="20"/>
        </w:rPr>
      </w:pPr>
      <w:r w:rsidRPr="00C8235F">
        <w:rPr>
          <w:rFonts w:ascii="Arial" w:hAnsi="Arial" w:cs="Arial"/>
          <w:bCs/>
          <w:sz w:val="20"/>
          <w:szCs w:val="20"/>
        </w:rPr>
        <w:t>Do izdaje tega potrdila na omenjenem objektu ni bilo nikakršnih reklamacij zaradi slabe izvedbe del.</w:t>
      </w:r>
    </w:p>
    <w:p w14:paraId="0736756F" w14:textId="77777777" w:rsidR="00904ADD" w:rsidRPr="00C8235F" w:rsidRDefault="00904ADD" w:rsidP="00E51C59">
      <w:pPr>
        <w:spacing w:before="225" w:after="225" w:line="240" w:lineRule="auto"/>
        <w:jc w:val="both"/>
        <w:rPr>
          <w:rFonts w:ascii="Arial" w:hAnsi="Arial" w:cs="Arial"/>
          <w:sz w:val="20"/>
          <w:szCs w:val="20"/>
        </w:rPr>
      </w:pPr>
    </w:p>
    <w:p w14:paraId="6B784D64" w14:textId="50DE9CE9" w:rsidR="007D2532" w:rsidRPr="00C8235F" w:rsidRDefault="00B76DD8" w:rsidP="00E51C59">
      <w:pPr>
        <w:spacing w:before="225" w:after="225" w:line="240" w:lineRule="auto"/>
        <w:jc w:val="both"/>
        <w:rPr>
          <w:rFonts w:ascii="Arial" w:hAnsi="Arial" w:cs="Arial"/>
          <w:sz w:val="20"/>
          <w:szCs w:val="20"/>
        </w:rPr>
      </w:pPr>
      <w:r w:rsidRPr="00C8235F">
        <w:rPr>
          <w:rFonts w:ascii="Arial" w:hAnsi="Arial" w:cs="Arial"/>
          <w:sz w:val="20"/>
          <w:szCs w:val="20"/>
        </w:rPr>
        <w:t>Delo je bilo opravljeno v dogovorjeni kvaliteti, količini in v dogovorjenem roku, v skladu z dogovorjenimi postopki in standardi.</w:t>
      </w:r>
    </w:p>
    <w:tbl>
      <w:tblPr>
        <w:tblStyle w:val="NormalTablePHPDOCX"/>
        <w:tblW w:w="5000" w:type="pct"/>
        <w:tblLook w:val="04A0" w:firstRow="1" w:lastRow="0" w:firstColumn="1" w:lastColumn="0" w:noHBand="0" w:noVBand="1"/>
      </w:tblPr>
      <w:tblGrid>
        <w:gridCol w:w="4294"/>
        <w:gridCol w:w="4776"/>
      </w:tblGrid>
      <w:tr w:rsidR="00C8235F" w:rsidRPr="00C8235F" w14:paraId="3D0A5794" w14:textId="77777777" w:rsidTr="005A4808">
        <w:tc>
          <w:tcPr>
            <w:tcW w:w="2367" w:type="pct"/>
            <w:hideMark/>
          </w:tcPr>
          <w:p w14:paraId="14D8D9F4" w14:textId="77777777" w:rsidR="005A4808" w:rsidRPr="00C8235F" w:rsidRDefault="005A4808" w:rsidP="00FC43A6">
            <w:pPr>
              <w:jc w:val="both"/>
              <w:rPr>
                <w:rFonts w:ascii="Arial" w:hAnsi="Arial" w:cs="Arial"/>
                <w:position w:val="-2"/>
                <w:sz w:val="20"/>
                <w:szCs w:val="20"/>
              </w:rPr>
            </w:pPr>
          </w:p>
          <w:p w14:paraId="5E2E2D92" w14:textId="77777777" w:rsidR="005A4808" w:rsidRPr="00C8235F" w:rsidRDefault="005A4808" w:rsidP="00FC43A6">
            <w:pPr>
              <w:jc w:val="both"/>
              <w:rPr>
                <w:rFonts w:ascii="Arial" w:hAnsi="Arial" w:cs="Arial"/>
                <w:sz w:val="20"/>
                <w:szCs w:val="20"/>
              </w:rPr>
            </w:pPr>
            <w:r w:rsidRPr="00C8235F">
              <w:rPr>
                <w:rFonts w:ascii="Arial" w:hAnsi="Arial" w:cs="Arial"/>
                <w:position w:val="-2"/>
                <w:sz w:val="20"/>
                <w:szCs w:val="20"/>
              </w:rPr>
              <w:t>Kraj in datum:</w:t>
            </w:r>
          </w:p>
        </w:tc>
        <w:tc>
          <w:tcPr>
            <w:tcW w:w="0" w:type="auto"/>
            <w:hideMark/>
          </w:tcPr>
          <w:p w14:paraId="2C972244" w14:textId="77777777" w:rsidR="005A4808" w:rsidRPr="00C8235F" w:rsidRDefault="005A4808" w:rsidP="00FC43A6">
            <w:pPr>
              <w:jc w:val="both"/>
              <w:rPr>
                <w:rFonts w:ascii="Arial" w:hAnsi="Arial" w:cs="Arial"/>
                <w:sz w:val="20"/>
                <w:szCs w:val="20"/>
              </w:rPr>
            </w:pPr>
            <w:r w:rsidRPr="00C8235F">
              <w:rPr>
                <w:rFonts w:ascii="Arial" w:hAnsi="Arial" w:cs="Arial"/>
                <w:position w:val="-2"/>
                <w:sz w:val="20"/>
                <w:szCs w:val="20"/>
              </w:rPr>
              <w:t>Naziv:____________________________________</w:t>
            </w:r>
          </w:p>
        </w:tc>
      </w:tr>
      <w:tr w:rsidR="00C8235F" w:rsidRPr="00C8235F" w14:paraId="0872C659" w14:textId="77777777" w:rsidTr="008B723B">
        <w:trPr>
          <w:trHeight w:val="550"/>
        </w:trPr>
        <w:tc>
          <w:tcPr>
            <w:tcW w:w="2367" w:type="pct"/>
            <w:hideMark/>
          </w:tcPr>
          <w:p w14:paraId="50CEB08A" w14:textId="77777777" w:rsidR="005A4808" w:rsidRPr="00C8235F" w:rsidRDefault="005A4808" w:rsidP="00FC43A6">
            <w:pPr>
              <w:jc w:val="both"/>
              <w:rPr>
                <w:rFonts w:ascii="Arial" w:hAnsi="Arial" w:cs="Arial"/>
                <w:sz w:val="20"/>
                <w:szCs w:val="20"/>
              </w:rPr>
            </w:pPr>
            <w:r w:rsidRPr="00C8235F">
              <w:rPr>
                <w:rFonts w:ascii="Arial" w:hAnsi="Arial" w:cs="Arial"/>
                <w:position w:val="-2"/>
                <w:sz w:val="20"/>
                <w:szCs w:val="20"/>
              </w:rPr>
              <w:t>(žig)</w:t>
            </w:r>
          </w:p>
        </w:tc>
        <w:tc>
          <w:tcPr>
            <w:tcW w:w="0" w:type="auto"/>
            <w:hideMark/>
          </w:tcPr>
          <w:p w14:paraId="24578DEE" w14:textId="77777777" w:rsidR="005A4808" w:rsidRPr="00C8235F" w:rsidRDefault="005A4808" w:rsidP="00FC43A6">
            <w:pPr>
              <w:jc w:val="both"/>
              <w:rPr>
                <w:rFonts w:ascii="Arial" w:hAnsi="Arial" w:cs="Arial"/>
                <w:sz w:val="20"/>
                <w:szCs w:val="20"/>
              </w:rPr>
            </w:pPr>
            <w:r w:rsidRPr="00C8235F">
              <w:rPr>
                <w:rFonts w:ascii="Arial" w:hAnsi="Arial" w:cs="Arial"/>
                <w:sz w:val="20"/>
                <w:szCs w:val="20"/>
              </w:rPr>
              <w:t xml:space="preserve">          </w:t>
            </w:r>
            <w:r w:rsidRPr="00C8235F">
              <w:rPr>
                <w:rFonts w:ascii="Arial" w:hAnsi="Arial" w:cs="Arial"/>
                <w:position w:val="-2"/>
                <w:sz w:val="20"/>
                <w:szCs w:val="20"/>
              </w:rPr>
              <w:t>____________________________________</w:t>
            </w:r>
          </w:p>
          <w:p w14:paraId="4DEC973C" w14:textId="77777777" w:rsidR="005A4808" w:rsidRPr="00C8235F" w:rsidRDefault="005A4808" w:rsidP="00FC43A6">
            <w:pPr>
              <w:jc w:val="both"/>
              <w:rPr>
                <w:rFonts w:ascii="Arial" w:hAnsi="Arial" w:cs="Arial"/>
                <w:sz w:val="20"/>
                <w:szCs w:val="20"/>
              </w:rPr>
            </w:pPr>
            <w:r w:rsidRPr="00C8235F">
              <w:rPr>
                <w:rFonts w:ascii="Arial" w:hAnsi="Arial" w:cs="Arial"/>
                <w:position w:val="-2"/>
                <w:sz w:val="20"/>
                <w:szCs w:val="20"/>
              </w:rPr>
              <w:t xml:space="preserve">          (Ime in priimek ter podpis)</w:t>
            </w:r>
          </w:p>
        </w:tc>
      </w:tr>
    </w:tbl>
    <w:p w14:paraId="571045EF" w14:textId="077FFD37" w:rsidR="003B2CEB" w:rsidRPr="00C8235F" w:rsidRDefault="00B6222A" w:rsidP="00E51C59">
      <w:pPr>
        <w:spacing w:after="0"/>
        <w:jc w:val="both"/>
        <w:rPr>
          <w:rFonts w:ascii="Arial" w:hAnsi="Arial" w:cs="Arial"/>
          <w:i/>
          <w:sz w:val="18"/>
          <w:szCs w:val="18"/>
        </w:rPr>
      </w:pPr>
      <w:r w:rsidRPr="00C8235F">
        <w:rPr>
          <w:rFonts w:ascii="Arial" w:hAnsi="Arial" w:cs="Arial"/>
          <w:i/>
          <w:sz w:val="18"/>
          <w:szCs w:val="18"/>
        </w:rPr>
        <w:lastRenderedPageBreak/>
        <w:t>Obrazec št: 7</w:t>
      </w:r>
    </w:p>
    <w:p w14:paraId="2657B525" w14:textId="77777777" w:rsidR="003B2CEB" w:rsidRPr="00C8235F" w:rsidRDefault="003B2CEB" w:rsidP="00E51C59">
      <w:pPr>
        <w:jc w:val="both"/>
        <w:rPr>
          <w:rFonts w:ascii="Arial" w:hAnsi="Arial" w:cs="Arial"/>
          <w:b/>
          <w:sz w:val="18"/>
          <w:szCs w:val="18"/>
        </w:rPr>
      </w:pPr>
    </w:p>
    <w:p w14:paraId="0DCD25AF" w14:textId="77777777" w:rsidR="00D7525A" w:rsidRPr="00C8235F" w:rsidRDefault="00691750" w:rsidP="004551A3">
      <w:pPr>
        <w:pStyle w:val="Naslov3"/>
        <w:jc w:val="both"/>
        <w:rPr>
          <w:rFonts w:ascii="Arial" w:hAnsi="Arial" w:cs="Arial"/>
          <w:color w:val="auto"/>
          <w:sz w:val="24"/>
          <w:u w:val="single"/>
        </w:rPr>
      </w:pPr>
      <w:bookmarkStart w:id="9" w:name="_Toc3791156"/>
      <w:r w:rsidRPr="00C8235F">
        <w:rPr>
          <w:rFonts w:ascii="Arial" w:hAnsi="Arial" w:cs="Arial"/>
          <w:color w:val="auto"/>
          <w:sz w:val="24"/>
          <w:u w:val="single"/>
        </w:rPr>
        <w:t>TEHNIČNE IN STROKOVNE ZMOGLJIVOSTI PONUDNIKA ZA IZVEDBO JAVNEGA NAROČILA</w:t>
      </w:r>
      <w:bookmarkEnd w:id="9"/>
    </w:p>
    <w:p w14:paraId="122B6ADE" w14:textId="77777777" w:rsidR="00D7525A" w:rsidRPr="00C8235F" w:rsidRDefault="00D7525A" w:rsidP="00D7525A">
      <w:pPr>
        <w:tabs>
          <w:tab w:val="left" w:pos="3686"/>
        </w:tabs>
        <w:spacing w:after="0" w:line="240" w:lineRule="auto"/>
        <w:rPr>
          <w:rFonts w:ascii="Calibri" w:eastAsia="Times New Roman" w:hAnsi="Calibri" w:cs="Arial"/>
          <w:b/>
          <w:lang w:eastAsia="sl-SI"/>
        </w:rPr>
      </w:pPr>
    </w:p>
    <w:p w14:paraId="26AF7448" w14:textId="77777777" w:rsidR="00691750" w:rsidRPr="00C8235F" w:rsidRDefault="00691750" w:rsidP="00D7525A">
      <w:pPr>
        <w:tabs>
          <w:tab w:val="left" w:pos="3686"/>
        </w:tabs>
        <w:spacing w:after="0" w:line="240" w:lineRule="auto"/>
        <w:rPr>
          <w:rFonts w:ascii="Arial" w:eastAsia="Times New Roman" w:hAnsi="Arial" w:cs="Arial"/>
          <w:b/>
          <w:sz w:val="20"/>
          <w:szCs w:val="20"/>
          <w:lang w:eastAsia="sl-SI"/>
        </w:rPr>
      </w:pPr>
    </w:p>
    <w:p w14:paraId="340CB963" w14:textId="77777777" w:rsidR="00691750" w:rsidRPr="00C8235F" w:rsidRDefault="00691750" w:rsidP="00691750">
      <w:pPr>
        <w:tabs>
          <w:tab w:val="left" w:pos="851"/>
          <w:tab w:val="left" w:pos="5387"/>
        </w:tabs>
        <w:spacing w:line="264" w:lineRule="auto"/>
        <w:rPr>
          <w:rFonts w:ascii="Arial" w:hAnsi="Arial" w:cs="Arial"/>
          <w:b/>
          <w:sz w:val="20"/>
          <w:szCs w:val="20"/>
        </w:rPr>
      </w:pPr>
      <w:r w:rsidRPr="00C8235F">
        <w:rPr>
          <w:rFonts w:ascii="Arial" w:hAnsi="Arial" w:cs="Arial"/>
          <w:b/>
          <w:sz w:val="20"/>
          <w:szCs w:val="20"/>
        </w:rPr>
        <w:t>TEHNIČNE ZMOGLJIVOSTI:</w:t>
      </w:r>
    </w:p>
    <w:p w14:paraId="6730CC86" w14:textId="77777777" w:rsidR="00691750" w:rsidRPr="00C8235F" w:rsidRDefault="00691750" w:rsidP="00691750">
      <w:pPr>
        <w:tabs>
          <w:tab w:val="left" w:pos="851"/>
          <w:tab w:val="left" w:pos="5387"/>
        </w:tabs>
        <w:spacing w:line="264" w:lineRule="auto"/>
        <w:rPr>
          <w:rFonts w:ascii="Arial" w:hAnsi="Arial" w:cs="Arial"/>
          <w:sz w:val="20"/>
          <w:szCs w:val="20"/>
        </w:rPr>
      </w:pPr>
      <w:r w:rsidRPr="00C8235F">
        <w:rPr>
          <w:rFonts w:ascii="Arial" w:hAnsi="Arial" w:cs="Arial"/>
          <w:sz w:val="20"/>
          <w:szCs w:val="20"/>
        </w:rPr>
        <w:t>Izjavljamo, da:</w:t>
      </w:r>
    </w:p>
    <w:p w14:paraId="56232E69" w14:textId="77777777" w:rsidR="00691750" w:rsidRPr="00C8235F" w:rsidRDefault="00691750" w:rsidP="00A4533A">
      <w:pPr>
        <w:pStyle w:val="Odstavekseznama"/>
        <w:numPr>
          <w:ilvl w:val="0"/>
          <w:numId w:val="25"/>
        </w:numPr>
        <w:spacing w:before="60" w:after="0" w:line="264" w:lineRule="auto"/>
        <w:jc w:val="both"/>
        <w:rPr>
          <w:rFonts w:ascii="Arial" w:hAnsi="Arial" w:cs="Arial"/>
          <w:sz w:val="20"/>
          <w:szCs w:val="20"/>
        </w:rPr>
      </w:pPr>
      <w:r w:rsidRPr="00C8235F">
        <w:rPr>
          <w:rFonts w:ascii="Arial" w:hAnsi="Arial" w:cs="Arial"/>
          <w:sz w:val="20"/>
          <w:szCs w:val="20"/>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razpisanih del in zaključek del, s katero bomo lahko zagotovili strokovno, kvalitetno in pravočasno izvedbo javnega naročila za katerega dajemo ponudbo, v skladu z vsemi zahtevami naročnika iz dokumentacije o javnem naročilu,</w:t>
      </w:r>
    </w:p>
    <w:p w14:paraId="1EB8440B" w14:textId="77777777" w:rsidR="00691750" w:rsidRPr="00C8235F" w:rsidRDefault="00691750" w:rsidP="00A4533A">
      <w:pPr>
        <w:pStyle w:val="Odstavekseznama"/>
        <w:numPr>
          <w:ilvl w:val="0"/>
          <w:numId w:val="25"/>
        </w:numPr>
        <w:spacing w:before="60" w:after="0" w:line="264" w:lineRule="auto"/>
        <w:jc w:val="both"/>
        <w:rPr>
          <w:rFonts w:ascii="Arial" w:hAnsi="Arial" w:cs="Arial"/>
          <w:sz w:val="20"/>
          <w:szCs w:val="20"/>
        </w:rPr>
      </w:pPr>
      <w:r w:rsidRPr="00C8235F">
        <w:rPr>
          <w:rFonts w:ascii="Arial" w:hAnsi="Arial" w:cs="Arial"/>
          <w:sz w:val="20"/>
          <w:szCs w:val="20"/>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1E1721EE" w14:textId="77777777" w:rsidR="00691750" w:rsidRPr="00C8235F" w:rsidRDefault="00691750" w:rsidP="00691750">
      <w:pPr>
        <w:pBdr>
          <w:bottom w:val="single" w:sz="12" w:space="1" w:color="auto"/>
        </w:pBdr>
        <w:tabs>
          <w:tab w:val="left" w:pos="3686"/>
        </w:tabs>
        <w:spacing w:after="0" w:line="240" w:lineRule="auto"/>
        <w:rPr>
          <w:rFonts w:ascii="Arial" w:eastAsia="Times New Roman" w:hAnsi="Arial" w:cs="Arial"/>
          <w:b/>
          <w:sz w:val="20"/>
          <w:szCs w:val="20"/>
          <w:lang w:eastAsia="sl-SI"/>
        </w:rPr>
      </w:pPr>
    </w:p>
    <w:p w14:paraId="787D6952" w14:textId="77777777" w:rsidR="00691750" w:rsidRPr="00C8235F" w:rsidRDefault="00691750" w:rsidP="00691750">
      <w:pPr>
        <w:tabs>
          <w:tab w:val="left" w:pos="3686"/>
        </w:tabs>
        <w:spacing w:after="0" w:line="240" w:lineRule="auto"/>
        <w:rPr>
          <w:rFonts w:ascii="Arial" w:eastAsia="Times New Roman" w:hAnsi="Arial" w:cs="Arial"/>
          <w:b/>
          <w:sz w:val="20"/>
          <w:szCs w:val="20"/>
          <w:lang w:eastAsia="sl-SI"/>
        </w:rPr>
      </w:pPr>
    </w:p>
    <w:p w14:paraId="7E3E6206" w14:textId="77777777" w:rsidR="00691750" w:rsidRPr="00C8235F" w:rsidRDefault="00691750" w:rsidP="00691750">
      <w:pPr>
        <w:tabs>
          <w:tab w:val="left" w:pos="851"/>
          <w:tab w:val="left" w:pos="5387"/>
        </w:tabs>
        <w:spacing w:line="264" w:lineRule="auto"/>
        <w:jc w:val="both"/>
        <w:rPr>
          <w:rFonts w:ascii="Arial" w:hAnsi="Arial" w:cs="Arial"/>
          <w:b/>
          <w:sz w:val="20"/>
          <w:szCs w:val="20"/>
        </w:rPr>
      </w:pPr>
      <w:r w:rsidRPr="00C8235F">
        <w:rPr>
          <w:rFonts w:ascii="Arial" w:hAnsi="Arial" w:cs="Arial"/>
          <w:b/>
          <w:sz w:val="20"/>
          <w:szCs w:val="20"/>
        </w:rPr>
        <w:t>STROKOVNE ZMOGLJIVOSTI:</w:t>
      </w:r>
    </w:p>
    <w:p w14:paraId="5134684A" w14:textId="77777777" w:rsidR="00B6222A" w:rsidRPr="00C8235F" w:rsidRDefault="00B6222A" w:rsidP="00B6222A">
      <w:pPr>
        <w:tabs>
          <w:tab w:val="left" w:pos="851"/>
          <w:tab w:val="left" w:pos="5387"/>
        </w:tabs>
        <w:spacing w:line="264" w:lineRule="auto"/>
        <w:jc w:val="both"/>
        <w:rPr>
          <w:rFonts w:ascii="Arial" w:hAnsi="Arial" w:cs="Arial"/>
          <w:sz w:val="20"/>
          <w:szCs w:val="20"/>
        </w:rPr>
      </w:pPr>
      <w:r w:rsidRPr="00C8235F">
        <w:rPr>
          <w:rFonts w:ascii="Arial" w:hAnsi="Arial" w:cs="Arial"/>
          <w:sz w:val="20"/>
          <w:szCs w:val="20"/>
        </w:rPr>
        <w:t>Izjavljamo, da:</w:t>
      </w:r>
    </w:p>
    <w:p w14:paraId="0CA1B4C9" w14:textId="77777777" w:rsidR="00B6222A" w:rsidRPr="00C8235F" w:rsidRDefault="00B6222A" w:rsidP="00A4533A">
      <w:pPr>
        <w:numPr>
          <w:ilvl w:val="0"/>
          <w:numId w:val="27"/>
        </w:numPr>
        <w:spacing w:before="60" w:after="0" w:line="264" w:lineRule="auto"/>
        <w:contextualSpacing/>
        <w:jc w:val="both"/>
        <w:rPr>
          <w:rFonts w:ascii="Arial" w:hAnsi="Arial" w:cs="Arial"/>
          <w:sz w:val="20"/>
          <w:szCs w:val="20"/>
        </w:rPr>
      </w:pPr>
      <w:r w:rsidRPr="00C8235F">
        <w:rPr>
          <w:rFonts w:ascii="Arial" w:hAnsi="Arial" w:cs="Arial"/>
          <w:sz w:val="20"/>
          <w:szCs w:val="20"/>
        </w:rPr>
        <w:t>zaposlujemo oziroma pogodbeno sodelujemo z ustrezno usposobljenimi strokovnimi delavci, ki bodo sposobni izvesti naročilo skladno z zahtevami naročnika,</w:t>
      </w:r>
    </w:p>
    <w:p w14:paraId="32A14136" w14:textId="77777777" w:rsidR="00B6222A" w:rsidRPr="00C8235F" w:rsidRDefault="00B6222A" w:rsidP="00A4533A">
      <w:pPr>
        <w:numPr>
          <w:ilvl w:val="0"/>
          <w:numId w:val="27"/>
        </w:numPr>
        <w:spacing w:before="60" w:after="0" w:line="264" w:lineRule="auto"/>
        <w:contextualSpacing/>
        <w:jc w:val="both"/>
        <w:rPr>
          <w:rFonts w:ascii="Arial" w:hAnsi="Arial" w:cs="Arial"/>
          <w:sz w:val="20"/>
          <w:szCs w:val="20"/>
        </w:rPr>
      </w:pPr>
      <w:r w:rsidRPr="00C8235F">
        <w:rPr>
          <w:rFonts w:ascii="Arial" w:hAnsi="Arial" w:cs="Arial"/>
          <w:sz w:val="20"/>
          <w:szCs w:val="20"/>
        </w:rPr>
        <w:t>vsi delavci izpolnjujejo pogoje za opravljanje posameznih razpisanih del, ki izhajajo iz veljavnih predpisov, ki urejajo področje gradenj in ostalih predpisov, ki urejajo področje predmeta javnega naročila,</w:t>
      </w:r>
    </w:p>
    <w:p w14:paraId="6F4F8550" w14:textId="77777777" w:rsidR="00B6222A" w:rsidRPr="00C8235F" w:rsidRDefault="00B6222A" w:rsidP="00A4533A">
      <w:pPr>
        <w:numPr>
          <w:ilvl w:val="0"/>
          <w:numId w:val="27"/>
        </w:numPr>
        <w:spacing w:before="60" w:after="0" w:line="264" w:lineRule="auto"/>
        <w:contextualSpacing/>
        <w:jc w:val="both"/>
        <w:rPr>
          <w:rFonts w:ascii="Arial" w:hAnsi="Arial" w:cs="Arial"/>
          <w:sz w:val="20"/>
          <w:szCs w:val="20"/>
        </w:rPr>
      </w:pPr>
      <w:r w:rsidRPr="00C8235F">
        <w:rPr>
          <w:rFonts w:ascii="Arial" w:hAnsi="Arial" w:cs="Arial"/>
          <w:sz w:val="20"/>
          <w:szCs w:val="20"/>
        </w:rPr>
        <w:t>glede na investicijo, ki je predmet javnega naročila razpolagamo z delavci, ki so usposobljeni za razpisana dela,</w:t>
      </w:r>
    </w:p>
    <w:p w14:paraId="58BA3FF4" w14:textId="77777777" w:rsidR="00B6222A" w:rsidRPr="00C8235F" w:rsidRDefault="00B6222A" w:rsidP="00A4533A">
      <w:pPr>
        <w:numPr>
          <w:ilvl w:val="0"/>
          <w:numId w:val="27"/>
        </w:numPr>
        <w:spacing w:before="60" w:after="0" w:line="264" w:lineRule="auto"/>
        <w:contextualSpacing/>
        <w:jc w:val="both"/>
        <w:rPr>
          <w:rFonts w:ascii="Arial" w:hAnsi="Arial" w:cs="Arial"/>
          <w:sz w:val="20"/>
          <w:szCs w:val="20"/>
        </w:rPr>
      </w:pPr>
      <w:r w:rsidRPr="00C8235F">
        <w:rPr>
          <w:rFonts w:ascii="Arial" w:hAnsi="Arial" w:cs="Arial"/>
          <w:sz w:val="20"/>
          <w:szCs w:val="20"/>
        </w:rPr>
        <w:t xml:space="preserve">bomo v celoti prevzeli vso odgovornost za varnost delavcev in ostalih oseb na gradbišču ter mimoidočih, </w:t>
      </w:r>
    </w:p>
    <w:p w14:paraId="7C345113" w14:textId="77777777" w:rsidR="00B6222A" w:rsidRPr="00C8235F" w:rsidRDefault="00B6222A" w:rsidP="00A4533A">
      <w:pPr>
        <w:numPr>
          <w:ilvl w:val="0"/>
          <w:numId w:val="27"/>
        </w:numPr>
        <w:spacing w:before="60" w:after="0" w:line="264" w:lineRule="auto"/>
        <w:contextualSpacing/>
        <w:jc w:val="both"/>
        <w:rPr>
          <w:rFonts w:ascii="Arial" w:hAnsi="Arial" w:cs="Arial"/>
          <w:sz w:val="20"/>
          <w:szCs w:val="20"/>
        </w:rPr>
      </w:pPr>
      <w:r w:rsidRPr="00C8235F">
        <w:rPr>
          <w:rFonts w:ascii="Arial" w:hAnsi="Arial" w:cs="Arial"/>
          <w:sz w:val="20"/>
          <w:szCs w:val="20"/>
        </w:rPr>
        <w:t xml:space="preserve">bomo zagotovili optimalno število dnevno potrebnih delavcev na gradbišču tako, da bo izvedba del potekala v skladu z zahtevami naročnika in v vseh predvidenih rokih, kot bodo izhajali iz terminskega plana izvedbe del. </w:t>
      </w:r>
    </w:p>
    <w:p w14:paraId="7E173325" w14:textId="77777777" w:rsidR="00B6222A" w:rsidRPr="00C8235F" w:rsidRDefault="00B6222A" w:rsidP="00B6222A">
      <w:pPr>
        <w:tabs>
          <w:tab w:val="left" w:pos="3686"/>
        </w:tabs>
        <w:spacing w:after="0" w:line="240" w:lineRule="auto"/>
        <w:rPr>
          <w:rFonts w:ascii="Calibri" w:eastAsia="Times New Roman" w:hAnsi="Calibri" w:cs="Arial"/>
          <w:b/>
          <w:sz w:val="20"/>
          <w:szCs w:val="20"/>
          <w:lang w:eastAsia="sl-SI"/>
        </w:rPr>
      </w:pPr>
    </w:p>
    <w:p w14:paraId="5B120C59" w14:textId="403378E3" w:rsidR="00B6222A" w:rsidRPr="00C8235F" w:rsidRDefault="00B6222A" w:rsidP="00B6222A">
      <w:pPr>
        <w:tabs>
          <w:tab w:val="left" w:pos="3686"/>
        </w:tabs>
        <w:spacing w:after="0" w:line="240" w:lineRule="auto"/>
        <w:jc w:val="both"/>
        <w:rPr>
          <w:rFonts w:ascii="Arial" w:eastAsia="Times New Roman" w:hAnsi="Arial" w:cs="Arial"/>
          <w:sz w:val="20"/>
          <w:szCs w:val="20"/>
          <w:lang w:eastAsia="sl-SI"/>
        </w:rPr>
      </w:pPr>
      <w:r w:rsidRPr="00C8235F">
        <w:rPr>
          <w:rFonts w:ascii="Arial" w:eastAsia="Times New Roman" w:hAnsi="Arial" w:cs="Arial"/>
          <w:b/>
          <w:sz w:val="20"/>
          <w:szCs w:val="20"/>
          <w:lang w:eastAsia="sl-SI"/>
        </w:rPr>
        <w:t xml:space="preserve">ZA VODJO DEL po GZ, katerega lahko zamenjamo le s pisnim soglasjem naročnika, imenujemo: </w:t>
      </w:r>
      <w:r w:rsidRPr="00C8235F">
        <w:rPr>
          <w:rFonts w:ascii="Arial" w:eastAsia="Times New Roman" w:hAnsi="Arial" w:cs="Arial"/>
          <w:sz w:val="20"/>
          <w:szCs w:val="20"/>
          <w:lang w:eastAsia="sl-SI"/>
        </w:rPr>
        <w:t xml:space="preserve">(izpolnjuje pogoje za vodjo del v skladu </w:t>
      </w:r>
      <w:r w:rsidR="00691256" w:rsidRPr="00C8235F">
        <w:rPr>
          <w:rFonts w:ascii="Arial" w:eastAsia="Times New Roman" w:hAnsi="Arial" w:cs="Arial"/>
          <w:sz w:val="20"/>
          <w:szCs w:val="20"/>
          <w:lang w:eastAsia="sl-SI"/>
        </w:rPr>
        <w:t>z veljavno gradbeno zakonodajo</w:t>
      </w:r>
      <w:r w:rsidRPr="00C8235F">
        <w:rPr>
          <w:rFonts w:ascii="Arial" w:eastAsia="Times New Roman" w:hAnsi="Arial" w:cs="Arial"/>
          <w:sz w:val="20"/>
          <w:szCs w:val="20"/>
          <w:lang w:eastAsia="sl-SI"/>
        </w:rPr>
        <w:t>).</w:t>
      </w:r>
    </w:p>
    <w:p w14:paraId="5E70A08D" w14:textId="77777777" w:rsidR="00B6222A" w:rsidRPr="00C8235F" w:rsidRDefault="00B6222A" w:rsidP="00B6222A">
      <w:pPr>
        <w:tabs>
          <w:tab w:val="left" w:pos="3686"/>
        </w:tabs>
        <w:spacing w:after="0" w:line="240" w:lineRule="auto"/>
        <w:jc w:val="both"/>
        <w:rPr>
          <w:rFonts w:ascii="Arial" w:hAnsi="Arial" w:cs="Arial"/>
          <w:sz w:val="18"/>
          <w:szCs w:val="18"/>
        </w:rPr>
      </w:pPr>
    </w:p>
    <w:p w14:paraId="42CB43B4" w14:textId="77777777" w:rsidR="00691750" w:rsidRPr="00C8235F" w:rsidRDefault="00691750" w:rsidP="00691750">
      <w:pPr>
        <w:tabs>
          <w:tab w:val="left" w:pos="3686"/>
        </w:tabs>
        <w:spacing w:after="0" w:line="240" w:lineRule="auto"/>
        <w:jc w:val="both"/>
        <w:rPr>
          <w:rFonts w:ascii="Arial" w:hAnsi="Arial" w:cs="Arial"/>
          <w:sz w:val="20"/>
          <w:szCs w:val="20"/>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C8235F" w:rsidRPr="00C8235F" w14:paraId="20997D3E"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122AA" w14:textId="77777777" w:rsidR="00691750" w:rsidRPr="00C8235F" w:rsidRDefault="00691750" w:rsidP="00691750">
            <w:pPr>
              <w:spacing w:after="200" w:line="276" w:lineRule="auto"/>
              <w:jc w:val="both"/>
              <w:rPr>
                <w:rFonts w:ascii="Arial" w:eastAsia="Calibri" w:hAnsi="Arial" w:cs="Arial"/>
                <w:b/>
                <w:sz w:val="20"/>
                <w:szCs w:val="20"/>
              </w:rPr>
            </w:pPr>
            <w:r w:rsidRPr="00C8235F">
              <w:rPr>
                <w:rFonts w:ascii="Arial" w:eastAsia="Calibri" w:hAnsi="Arial" w:cs="Arial"/>
                <w:position w:val="-2"/>
                <w:sz w:val="20"/>
                <w:szCs w:val="20"/>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B982A" w14:textId="77777777" w:rsidR="00691750" w:rsidRPr="00C8235F" w:rsidRDefault="00691750" w:rsidP="00691750">
            <w:pPr>
              <w:spacing w:after="200" w:line="276" w:lineRule="auto"/>
              <w:jc w:val="both"/>
              <w:rPr>
                <w:rFonts w:ascii="Arial" w:eastAsia="Calibri" w:hAnsi="Arial" w:cs="Arial"/>
                <w:b/>
                <w:sz w:val="20"/>
                <w:szCs w:val="20"/>
              </w:rPr>
            </w:pPr>
            <w:r w:rsidRPr="00C8235F">
              <w:rPr>
                <w:rFonts w:ascii="Arial" w:eastAsia="Calibri" w:hAnsi="Arial" w:cs="Arial"/>
                <w:position w:val="-2"/>
                <w:sz w:val="20"/>
                <w:szCs w:val="20"/>
              </w:rPr>
              <w:t> </w:t>
            </w:r>
          </w:p>
        </w:tc>
      </w:tr>
      <w:tr w:rsidR="00C8235F" w:rsidRPr="00C8235F" w14:paraId="3864FC13"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68246" w14:textId="77777777" w:rsidR="00691750" w:rsidRPr="00C8235F" w:rsidRDefault="00691750" w:rsidP="00691750">
            <w:pPr>
              <w:spacing w:after="200" w:line="276" w:lineRule="auto"/>
              <w:jc w:val="both"/>
              <w:rPr>
                <w:rFonts w:ascii="Arial" w:eastAsia="Calibri" w:hAnsi="Arial" w:cs="Arial"/>
                <w:b/>
                <w:sz w:val="20"/>
                <w:szCs w:val="20"/>
              </w:rPr>
            </w:pPr>
            <w:r w:rsidRPr="00C8235F">
              <w:rPr>
                <w:rFonts w:ascii="Arial" w:eastAsia="Calibri" w:hAnsi="Arial" w:cs="Arial"/>
                <w:position w:val="-2"/>
                <w:sz w:val="20"/>
                <w:szCs w:val="20"/>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08D98" w14:textId="77777777" w:rsidR="00691750" w:rsidRPr="00C8235F" w:rsidRDefault="00691750" w:rsidP="00691750">
            <w:pPr>
              <w:spacing w:after="200" w:line="276" w:lineRule="auto"/>
              <w:jc w:val="both"/>
              <w:rPr>
                <w:rFonts w:ascii="Arial" w:eastAsia="Calibri" w:hAnsi="Arial" w:cs="Arial"/>
                <w:b/>
                <w:sz w:val="20"/>
                <w:szCs w:val="20"/>
              </w:rPr>
            </w:pPr>
            <w:r w:rsidRPr="00C8235F">
              <w:rPr>
                <w:rFonts w:ascii="Arial" w:eastAsia="Calibri" w:hAnsi="Arial" w:cs="Arial"/>
                <w:position w:val="-2"/>
                <w:sz w:val="20"/>
                <w:szCs w:val="20"/>
              </w:rPr>
              <w:t> </w:t>
            </w:r>
          </w:p>
        </w:tc>
      </w:tr>
      <w:tr w:rsidR="00691750" w:rsidRPr="00C8235F" w14:paraId="023471F4"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74869" w14:textId="77777777" w:rsidR="00691750" w:rsidRPr="00C8235F" w:rsidRDefault="00691750" w:rsidP="00691750">
            <w:pPr>
              <w:spacing w:after="200" w:line="276" w:lineRule="auto"/>
              <w:jc w:val="both"/>
              <w:rPr>
                <w:rFonts w:ascii="Arial" w:eastAsia="Calibri" w:hAnsi="Arial" w:cs="Arial"/>
                <w:b/>
                <w:sz w:val="20"/>
                <w:szCs w:val="20"/>
              </w:rPr>
            </w:pPr>
            <w:r w:rsidRPr="00C8235F">
              <w:rPr>
                <w:rFonts w:ascii="Arial" w:eastAsia="Calibri" w:hAnsi="Arial" w:cs="Arial"/>
                <w:position w:val="-2"/>
                <w:sz w:val="20"/>
                <w:szCs w:val="20"/>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1A004" w14:textId="77777777" w:rsidR="00691750" w:rsidRPr="00C8235F" w:rsidRDefault="00691750" w:rsidP="00691750">
            <w:pPr>
              <w:spacing w:after="200" w:line="276" w:lineRule="auto"/>
              <w:jc w:val="both"/>
              <w:rPr>
                <w:rFonts w:ascii="Arial" w:eastAsia="Calibri" w:hAnsi="Arial" w:cs="Arial"/>
                <w:b/>
                <w:sz w:val="20"/>
                <w:szCs w:val="20"/>
              </w:rPr>
            </w:pPr>
            <w:r w:rsidRPr="00C8235F">
              <w:rPr>
                <w:rFonts w:ascii="Arial" w:eastAsia="Calibri" w:hAnsi="Arial" w:cs="Arial"/>
                <w:position w:val="-2"/>
                <w:sz w:val="20"/>
                <w:szCs w:val="20"/>
              </w:rPr>
              <w:t xml:space="preserve">DA </w:t>
            </w:r>
            <w:r w:rsidRPr="00C8235F">
              <w:rPr>
                <w:rFonts w:ascii="Arial" w:eastAsia="Calibri" w:hAnsi="Arial" w:cs="Arial"/>
                <w:b/>
                <w:sz w:val="20"/>
                <w:szCs w:val="20"/>
              </w:rPr>
              <w:fldChar w:fldCharType="begin">
                <w:ffData>
                  <w:name w:val="cbox156e528c80bdc6"/>
                  <w:enabled/>
                  <w:calcOnExit w:val="0"/>
                  <w:checkBox>
                    <w:sizeAuto/>
                    <w:default w:val="0"/>
                  </w:checkBox>
                </w:ffData>
              </w:fldChar>
            </w:r>
            <w:r w:rsidRPr="00C8235F">
              <w:rPr>
                <w:rFonts w:ascii="Arial" w:eastAsia="Calibri" w:hAnsi="Arial" w:cs="Arial"/>
                <w:sz w:val="20"/>
                <w:szCs w:val="20"/>
              </w:rPr>
              <w:instrText xml:space="preserve"> FORMCHECKBOX </w:instrText>
            </w:r>
            <w:r w:rsidR="00D51046">
              <w:rPr>
                <w:rFonts w:ascii="Arial" w:eastAsia="Calibri" w:hAnsi="Arial" w:cs="Arial"/>
                <w:b/>
                <w:sz w:val="20"/>
                <w:szCs w:val="20"/>
              </w:rPr>
            </w:r>
            <w:r w:rsidR="00D51046">
              <w:rPr>
                <w:rFonts w:ascii="Arial" w:eastAsia="Calibri" w:hAnsi="Arial" w:cs="Arial"/>
                <w:b/>
                <w:sz w:val="20"/>
                <w:szCs w:val="20"/>
              </w:rPr>
              <w:fldChar w:fldCharType="separate"/>
            </w:r>
            <w:r w:rsidRPr="00C8235F">
              <w:rPr>
                <w:rFonts w:ascii="Arial" w:eastAsia="Calibri" w:hAnsi="Arial" w:cs="Arial"/>
                <w:b/>
                <w:sz w:val="20"/>
                <w:szCs w:val="20"/>
              </w:rPr>
              <w:fldChar w:fldCharType="end"/>
            </w:r>
            <w:r w:rsidRPr="00C8235F">
              <w:rPr>
                <w:rFonts w:ascii="Arial" w:eastAsia="Calibri" w:hAnsi="Arial" w:cs="Arial"/>
                <w:position w:val="-2"/>
                <w:sz w:val="20"/>
                <w:szCs w:val="20"/>
              </w:rPr>
              <w:t xml:space="preserve"> NE </w:t>
            </w:r>
            <w:r w:rsidRPr="00C8235F">
              <w:rPr>
                <w:rFonts w:ascii="Arial" w:eastAsia="Calibri" w:hAnsi="Arial" w:cs="Arial"/>
                <w:b/>
                <w:sz w:val="20"/>
                <w:szCs w:val="20"/>
              </w:rPr>
              <w:fldChar w:fldCharType="begin">
                <w:ffData>
                  <w:name w:val="cbox156e528c80deda"/>
                  <w:enabled/>
                  <w:calcOnExit w:val="0"/>
                  <w:checkBox>
                    <w:sizeAuto/>
                    <w:default w:val="0"/>
                  </w:checkBox>
                </w:ffData>
              </w:fldChar>
            </w:r>
            <w:r w:rsidRPr="00C8235F">
              <w:rPr>
                <w:rFonts w:ascii="Arial" w:eastAsia="Calibri" w:hAnsi="Arial" w:cs="Arial"/>
                <w:sz w:val="20"/>
                <w:szCs w:val="20"/>
              </w:rPr>
              <w:instrText xml:space="preserve"> FORMCHECKBOX </w:instrText>
            </w:r>
            <w:r w:rsidR="00D51046">
              <w:rPr>
                <w:rFonts w:ascii="Arial" w:eastAsia="Calibri" w:hAnsi="Arial" w:cs="Arial"/>
                <w:b/>
                <w:sz w:val="20"/>
                <w:szCs w:val="20"/>
              </w:rPr>
            </w:r>
            <w:r w:rsidR="00D51046">
              <w:rPr>
                <w:rFonts w:ascii="Arial" w:eastAsia="Calibri" w:hAnsi="Arial" w:cs="Arial"/>
                <w:b/>
                <w:sz w:val="20"/>
                <w:szCs w:val="20"/>
              </w:rPr>
              <w:fldChar w:fldCharType="separate"/>
            </w:r>
            <w:r w:rsidRPr="00C8235F">
              <w:rPr>
                <w:rFonts w:ascii="Arial" w:eastAsia="Calibri" w:hAnsi="Arial" w:cs="Arial"/>
                <w:b/>
                <w:sz w:val="20"/>
                <w:szCs w:val="20"/>
              </w:rPr>
              <w:fldChar w:fldCharType="end"/>
            </w:r>
          </w:p>
        </w:tc>
      </w:tr>
    </w:tbl>
    <w:p w14:paraId="293FD506" w14:textId="77777777" w:rsidR="00691750" w:rsidRPr="00C8235F" w:rsidRDefault="00691750" w:rsidP="00691750">
      <w:pPr>
        <w:tabs>
          <w:tab w:val="left" w:pos="3686"/>
        </w:tabs>
        <w:spacing w:after="0" w:line="240" w:lineRule="auto"/>
        <w:rPr>
          <w:rFonts w:ascii="Arial" w:eastAsia="Times New Roman" w:hAnsi="Arial" w:cs="Arial"/>
          <w:b/>
          <w:sz w:val="20"/>
          <w:szCs w:val="20"/>
          <w:lang w:eastAsia="sl-SI"/>
        </w:rPr>
      </w:pPr>
    </w:p>
    <w:p w14:paraId="10DC1482" w14:textId="77777777" w:rsidR="00691750" w:rsidRPr="00C8235F" w:rsidRDefault="00691750" w:rsidP="00D7525A">
      <w:pPr>
        <w:tabs>
          <w:tab w:val="left" w:pos="3686"/>
        </w:tabs>
        <w:spacing w:after="0" w:line="240" w:lineRule="auto"/>
        <w:rPr>
          <w:rFonts w:ascii="Arial" w:eastAsia="Times New Roman" w:hAnsi="Arial" w:cs="Arial"/>
          <w:b/>
          <w:sz w:val="20"/>
          <w:szCs w:val="20"/>
          <w:lang w:eastAsia="sl-SI"/>
        </w:rPr>
      </w:pPr>
    </w:p>
    <w:p w14:paraId="0E39843F" w14:textId="77777777" w:rsidR="005063AB" w:rsidRPr="00C8235F" w:rsidRDefault="005063AB" w:rsidP="005063AB">
      <w:pPr>
        <w:spacing w:after="0" w:line="240" w:lineRule="auto"/>
        <w:jc w:val="both"/>
        <w:rPr>
          <w:rFonts w:ascii="Arial" w:eastAsia="Calibri" w:hAnsi="Arial" w:cs="Arial"/>
          <w:position w:val="-2"/>
          <w:sz w:val="20"/>
          <w:szCs w:val="20"/>
        </w:rPr>
      </w:pPr>
    </w:p>
    <w:p w14:paraId="3EDE8699" w14:textId="77777777" w:rsidR="00AE3198" w:rsidRPr="00C8235F" w:rsidRDefault="00AE3198" w:rsidP="00904ADD">
      <w:pPr>
        <w:spacing w:after="0" w:line="240" w:lineRule="auto"/>
        <w:jc w:val="both"/>
        <w:textAlignment w:val="center"/>
        <w:rPr>
          <w:rFonts w:ascii="Arial" w:eastAsia="Calibri" w:hAnsi="Arial" w:cs="Arial"/>
          <w:position w:val="-2"/>
          <w:sz w:val="20"/>
          <w:szCs w:val="20"/>
        </w:rPr>
      </w:pPr>
      <w:r w:rsidRPr="00C8235F">
        <w:rPr>
          <w:rFonts w:ascii="Arial" w:eastAsia="Calibri" w:hAnsi="Arial" w:cs="Arial"/>
          <w:position w:val="-2"/>
          <w:sz w:val="20"/>
          <w:szCs w:val="20"/>
        </w:rPr>
        <w:lastRenderedPageBreak/>
        <w:t>Ponudnik, mora predložiti najmanj eno referenčno potrdilo, s katerim bo dokazal, da je imenovani vodja del v zadnjih petih (5) letih pred rokom za predložitev ponudb opravljal delo odgovornega vodje del oz. vodje del v okviru ene investicije oziroma ene pogodbe pri gradnji</w:t>
      </w:r>
      <w:r w:rsidRPr="00C8235F">
        <w:rPr>
          <w:rFonts w:ascii="Arial" w:eastAsia="Calibri" w:hAnsi="Arial" w:cs="Arial"/>
          <w:position w:val="-2"/>
          <w:sz w:val="20"/>
          <w:szCs w:val="20"/>
          <w:vertAlign w:val="superscript"/>
        </w:rPr>
        <w:t>1</w:t>
      </w:r>
      <w:r w:rsidRPr="00C8235F">
        <w:rPr>
          <w:rFonts w:ascii="Arial" w:eastAsia="Calibri" w:hAnsi="Arial" w:cs="Arial"/>
          <w:position w:val="-2"/>
          <w:sz w:val="20"/>
          <w:szCs w:val="20"/>
        </w:rPr>
        <w:t>:</w:t>
      </w:r>
    </w:p>
    <w:p w14:paraId="79DE82FB" w14:textId="73DB2254" w:rsidR="00AE3198" w:rsidRPr="00C8235F" w:rsidRDefault="00AE3198" w:rsidP="00904ADD">
      <w:pPr>
        <w:pStyle w:val="Odstavekseznama"/>
        <w:numPr>
          <w:ilvl w:val="0"/>
          <w:numId w:val="21"/>
        </w:numPr>
        <w:spacing w:after="0" w:line="240" w:lineRule="auto"/>
        <w:jc w:val="both"/>
        <w:rPr>
          <w:rFonts w:ascii="Arial" w:eastAsia="Calibri" w:hAnsi="Arial" w:cs="Arial"/>
          <w:position w:val="-2"/>
          <w:sz w:val="20"/>
          <w:szCs w:val="20"/>
        </w:rPr>
      </w:pPr>
      <w:r w:rsidRPr="00C8235F">
        <w:rPr>
          <w:rFonts w:ascii="Arial" w:eastAsia="Calibri" w:hAnsi="Arial" w:cs="Arial"/>
          <w:position w:val="-2"/>
          <w:sz w:val="20"/>
          <w:szCs w:val="20"/>
        </w:rPr>
        <w:t xml:space="preserve">toplotne postaje oziroma primerljivega energetskega objekta s strojnimi in elektro instalacijami z izvedenim lokalnim in centralnim nadzornim sistemom ter pripadajočimi gradbenimi deli nazivne toplotne moči več kot </w:t>
      </w:r>
      <w:r w:rsidR="00904ADD" w:rsidRPr="00C8235F">
        <w:rPr>
          <w:rFonts w:ascii="Arial" w:eastAsia="Calibri" w:hAnsi="Arial" w:cs="Arial"/>
          <w:position w:val="-2"/>
          <w:sz w:val="20"/>
          <w:szCs w:val="20"/>
        </w:rPr>
        <w:t>15</w:t>
      </w:r>
      <w:r w:rsidRPr="00C8235F">
        <w:rPr>
          <w:rFonts w:ascii="Arial" w:eastAsia="Calibri" w:hAnsi="Arial" w:cs="Arial"/>
          <w:position w:val="-2"/>
          <w:sz w:val="20"/>
          <w:szCs w:val="20"/>
        </w:rPr>
        <w:t xml:space="preserve">0 kW  </w:t>
      </w:r>
    </w:p>
    <w:p w14:paraId="1018561D" w14:textId="77777777" w:rsidR="00904ADD" w:rsidRPr="00C8235F" w:rsidRDefault="00904ADD" w:rsidP="00904ADD">
      <w:pPr>
        <w:spacing w:after="0" w:line="240" w:lineRule="auto"/>
        <w:ind w:left="360"/>
        <w:jc w:val="both"/>
        <w:rPr>
          <w:rFonts w:ascii="Arial" w:eastAsia="Calibri" w:hAnsi="Arial" w:cs="Arial"/>
          <w:position w:val="-2"/>
          <w:sz w:val="20"/>
          <w:szCs w:val="20"/>
        </w:rPr>
      </w:pPr>
    </w:p>
    <w:p w14:paraId="303D7B48" w14:textId="497106A2" w:rsidR="00AE3198" w:rsidRPr="00C8235F" w:rsidRDefault="00AE3198" w:rsidP="00904ADD">
      <w:pPr>
        <w:spacing w:after="0" w:line="240" w:lineRule="auto"/>
        <w:ind w:left="360"/>
        <w:jc w:val="both"/>
        <w:rPr>
          <w:rFonts w:ascii="Arial" w:eastAsia="Calibri" w:hAnsi="Arial" w:cs="Arial"/>
          <w:position w:val="-2"/>
          <w:sz w:val="20"/>
          <w:szCs w:val="20"/>
        </w:rPr>
      </w:pPr>
      <w:r w:rsidRPr="00C8235F">
        <w:rPr>
          <w:rFonts w:ascii="Arial" w:eastAsia="Calibri" w:hAnsi="Arial" w:cs="Arial"/>
          <w:position w:val="-2"/>
          <w:sz w:val="20"/>
          <w:szCs w:val="20"/>
        </w:rPr>
        <w:t>pri čemer je za investicijo oz. objekt  izdano pravnomočno uporabno dovoljenje ali zapisnik o prevzemu del,</w:t>
      </w:r>
    </w:p>
    <w:p w14:paraId="5A810FCD" w14:textId="77777777" w:rsidR="00904ADD" w:rsidRPr="00C8235F" w:rsidRDefault="00904ADD" w:rsidP="00904ADD">
      <w:pPr>
        <w:spacing w:after="0" w:line="240" w:lineRule="auto"/>
        <w:jc w:val="both"/>
        <w:rPr>
          <w:rFonts w:ascii="Arial" w:eastAsia="Calibri" w:hAnsi="Arial" w:cs="Arial"/>
          <w:position w:val="-2"/>
          <w:sz w:val="20"/>
          <w:szCs w:val="20"/>
        </w:rPr>
      </w:pPr>
    </w:p>
    <w:p w14:paraId="7D9157FF" w14:textId="38C0E0E9" w:rsidR="00AE3198" w:rsidRPr="00C8235F" w:rsidRDefault="00AE3198" w:rsidP="00904ADD">
      <w:pPr>
        <w:spacing w:after="0" w:line="240" w:lineRule="auto"/>
        <w:jc w:val="both"/>
        <w:rPr>
          <w:rFonts w:ascii="Arial" w:eastAsia="Calibri" w:hAnsi="Arial" w:cs="Arial"/>
          <w:position w:val="-2"/>
          <w:sz w:val="20"/>
          <w:szCs w:val="20"/>
        </w:rPr>
      </w:pPr>
      <w:r w:rsidRPr="00C8235F">
        <w:rPr>
          <w:rFonts w:ascii="Arial" w:eastAsia="Calibri" w:hAnsi="Arial" w:cs="Arial"/>
          <w:position w:val="-2"/>
          <w:sz w:val="20"/>
          <w:szCs w:val="20"/>
        </w:rPr>
        <w:t>ter da izpolnjuje pogoje za vodjo del v skladu z veljavno gradbeno zakonodajo.</w:t>
      </w:r>
    </w:p>
    <w:p w14:paraId="3B4CF606" w14:textId="77777777" w:rsidR="00904ADD" w:rsidRPr="00C8235F" w:rsidRDefault="00904ADD" w:rsidP="00904ADD">
      <w:pPr>
        <w:spacing w:after="0" w:line="240" w:lineRule="auto"/>
        <w:rPr>
          <w:rFonts w:ascii="Arial" w:eastAsia="Calibri" w:hAnsi="Arial" w:cs="Arial"/>
          <w:position w:val="-2"/>
          <w:sz w:val="20"/>
          <w:szCs w:val="20"/>
        </w:rPr>
      </w:pPr>
    </w:p>
    <w:p w14:paraId="628049BB" w14:textId="12871122" w:rsidR="00AE3198" w:rsidRPr="00C8235F" w:rsidRDefault="00AE3198" w:rsidP="00904ADD">
      <w:pPr>
        <w:spacing w:after="0" w:line="240" w:lineRule="auto"/>
        <w:rPr>
          <w:rFonts w:ascii="Arial" w:eastAsia="Calibri" w:hAnsi="Arial" w:cs="Arial"/>
          <w:position w:val="-2"/>
          <w:sz w:val="20"/>
          <w:szCs w:val="20"/>
        </w:rPr>
      </w:pPr>
      <w:r w:rsidRPr="00C8235F">
        <w:rPr>
          <w:rFonts w:ascii="Arial" w:eastAsia="Calibri" w:hAnsi="Arial" w:cs="Arial"/>
          <w:position w:val="-2"/>
          <w:sz w:val="20"/>
          <w:szCs w:val="20"/>
        </w:rPr>
        <w:t xml:space="preserve">Naročnik bo upošteval samo referenčna potrdila v okviru katerih je bil odgovorni vodja del oz. vodja del na celotni investiciji oz. pogodbi. </w:t>
      </w:r>
      <w:r w:rsidR="009801CC" w:rsidRPr="00C8235F">
        <w:rPr>
          <w:rFonts w:ascii="Arial" w:eastAsia="Calibri" w:hAnsi="Arial" w:cs="Arial"/>
          <w:position w:val="-2"/>
          <w:sz w:val="20"/>
          <w:szCs w:val="20"/>
        </w:rPr>
        <w:t>Seštevka več posameznih investicij oz. pogodb naročnik ne bo upošteval</w:t>
      </w:r>
      <w:r w:rsidRPr="00C8235F">
        <w:rPr>
          <w:rFonts w:ascii="Arial" w:eastAsia="Calibri" w:hAnsi="Arial" w:cs="Arial"/>
          <w:position w:val="-2"/>
          <w:sz w:val="20"/>
          <w:szCs w:val="20"/>
        </w:rPr>
        <w:t>.</w:t>
      </w:r>
    </w:p>
    <w:p w14:paraId="62A90DBB" w14:textId="77777777" w:rsidR="00904ADD" w:rsidRPr="00C8235F" w:rsidRDefault="00904ADD" w:rsidP="00904ADD">
      <w:pPr>
        <w:spacing w:after="0" w:line="240" w:lineRule="auto"/>
        <w:rPr>
          <w:rFonts w:ascii="Arial" w:eastAsia="Calibri" w:hAnsi="Arial" w:cs="Arial"/>
          <w:position w:val="-2"/>
          <w:sz w:val="20"/>
          <w:szCs w:val="20"/>
        </w:rPr>
      </w:pPr>
    </w:p>
    <w:p w14:paraId="48847287" w14:textId="77777777" w:rsidR="00CE0A5A" w:rsidRPr="00C8235F" w:rsidRDefault="00CE0A5A" w:rsidP="00904ADD">
      <w:pPr>
        <w:spacing w:after="0" w:line="240" w:lineRule="auto"/>
        <w:jc w:val="both"/>
        <w:rPr>
          <w:rFonts w:ascii="Arial" w:hAnsi="Arial" w:cs="Arial"/>
          <w:sz w:val="20"/>
          <w:szCs w:val="20"/>
        </w:rPr>
      </w:pPr>
      <w:r w:rsidRPr="00C8235F">
        <w:rPr>
          <w:rFonts w:ascii="Arial" w:hAnsi="Arial" w:cs="Arial"/>
          <w:sz w:val="20"/>
          <w:szCs w:val="20"/>
          <w:vertAlign w:val="superscript"/>
        </w:rPr>
        <w:t>1</w:t>
      </w:r>
      <w:r w:rsidRPr="00C8235F">
        <w:rPr>
          <w:rFonts w:ascii="Arial" w:hAnsi="Arial" w:cs="Arial"/>
          <w:sz w:val="20"/>
          <w:szCs w:val="20"/>
        </w:rPr>
        <w:t>gradnja je izvedba gradbenih in drugih del, povezanih z gradnjo, ki obsega novogradnjo, rekonstrukcijo, vzdrževanje objekta, vzdrževalna dela v javno korist. </w:t>
      </w:r>
    </w:p>
    <w:p w14:paraId="01F72420" w14:textId="77777777" w:rsidR="002430E0" w:rsidRPr="00C8235F" w:rsidRDefault="002430E0" w:rsidP="004768BC">
      <w:pPr>
        <w:spacing w:after="0" w:line="240" w:lineRule="auto"/>
        <w:jc w:val="both"/>
        <w:rPr>
          <w:rFonts w:ascii="Arial" w:eastAsia="Calibri" w:hAnsi="Arial" w:cs="Arial"/>
          <w:position w:val="-2"/>
          <w:sz w:val="20"/>
          <w:szCs w:val="20"/>
        </w:rPr>
      </w:pPr>
    </w:p>
    <w:tbl>
      <w:tblPr>
        <w:tblStyle w:val="TableGridPHPDOCX5"/>
        <w:tblW w:w="508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9"/>
        <w:gridCol w:w="2110"/>
        <w:gridCol w:w="2340"/>
        <w:gridCol w:w="2252"/>
        <w:gridCol w:w="1834"/>
      </w:tblGrid>
      <w:tr w:rsidR="00C8235F" w:rsidRPr="00C8235F" w14:paraId="2A773BA6" w14:textId="77777777" w:rsidTr="00393D51">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57AD854" w14:textId="77777777" w:rsidR="00691750" w:rsidRPr="00C8235F" w:rsidRDefault="00691750" w:rsidP="00691750">
            <w:pPr>
              <w:jc w:val="both"/>
              <w:rPr>
                <w:rFonts w:ascii="Arial" w:hAnsi="Arial" w:cs="Arial"/>
                <w:sz w:val="20"/>
                <w:szCs w:val="20"/>
              </w:rPr>
            </w:pPr>
            <w:r w:rsidRPr="00C8235F">
              <w:rPr>
                <w:rFonts w:ascii="Arial" w:hAnsi="Arial" w:cs="Arial"/>
                <w:b/>
                <w:bCs/>
                <w:position w:val="-2"/>
                <w:sz w:val="20"/>
                <w:szCs w:val="20"/>
                <w:shd w:val="clear" w:color="auto" w:fill="CCCCCC"/>
              </w:rPr>
              <w:t>Zap. št.</w:t>
            </w:r>
          </w:p>
        </w:tc>
        <w:tc>
          <w:tcPr>
            <w:tcW w:w="114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04CA08BB" w14:textId="77777777" w:rsidR="00691750" w:rsidRPr="00C8235F" w:rsidRDefault="00691750" w:rsidP="00691750">
            <w:pPr>
              <w:jc w:val="both"/>
              <w:rPr>
                <w:rFonts w:ascii="Arial" w:hAnsi="Arial" w:cs="Arial"/>
                <w:b/>
                <w:sz w:val="20"/>
                <w:szCs w:val="20"/>
              </w:rPr>
            </w:pPr>
            <w:r w:rsidRPr="00C8235F">
              <w:rPr>
                <w:rFonts w:ascii="Arial" w:hAnsi="Arial" w:cs="Arial"/>
                <w:b/>
                <w:sz w:val="20"/>
                <w:szCs w:val="20"/>
              </w:rPr>
              <w:t>Referenčni naročnik (naziv, naslov)</w:t>
            </w:r>
          </w:p>
        </w:tc>
        <w:tc>
          <w:tcPr>
            <w:tcW w:w="12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55BD9BDD" w14:textId="77777777" w:rsidR="00691750" w:rsidRPr="00C8235F" w:rsidRDefault="00691750" w:rsidP="00691750">
            <w:pPr>
              <w:jc w:val="both"/>
              <w:rPr>
                <w:rFonts w:ascii="Arial" w:hAnsi="Arial" w:cs="Arial"/>
                <w:b/>
                <w:sz w:val="20"/>
                <w:szCs w:val="20"/>
                <w:highlight w:val="yellow"/>
              </w:rPr>
            </w:pPr>
            <w:r w:rsidRPr="00C8235F">
              <w:rPr>
                <w:rFonts w:ascii="Arial" w:hAnsi="Arial" w:cs="Arial"/>
                <w:b/>
                <w:sz w:val="20"/>
                <w:szCs w:val="20"/>
              </w:rPr>
              <w:t>Vrsta dela</w:t>
            </w:r>
            <w:r w:rsidRPr="00C8235F">
              <w:rPr>
                <w:rFonts w:ascii="Arial" w:hAnsi="Arial" w:cs="Arial"/>
                <w:b/>
                <w:sz w:val="20"/>
                <w:szCs w:val="20"/>
              </w:rPr>
              <w:br/>
              <w:t>(podroben opis vrste del, ki jih je izvedel izvajalec)</w:t>
            </w:r>
          </w:p>
        </w:tc>
        <w:tc>
          <w:tcPr>
            <w:tcW w:w="122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66115462" w14:textId="77777777" w:rsidR="00691750" w:rsidRPr="00C8235F" w:rsidRDefault="00691750" w:rsidP="00691750">
            <w:pPr>
              <w:jc w:val="both"/>
              <w:rPr>
                <w:rFonts w:ascii="Arial" w:hAnsi="Arial" w:cs="Arial"/>
                <w:b/>
                <w:sz w:val="20"/>
                <w:szCs w:val="20"/>
              </w:rPr>
            </w:pPr>
            <w:r w:rsidRPr="00C8235F">
              <w:rPr>
                <w:rFonts w:ascii="Arial" w:hAnsi="Arial" w:cs="Arial"/>
                <w:b/>
                <w:sz w:val="20"/>
                <w:szCs w:val="20"/>
              </w:rPr>
              <w:t>Čas realizacije</w:t>
            </w:r>
            <w:r w:rsidRPr="00C8235F">
              <w:rPr>
                <w:rFonts w:ascii="Arial" w:hAnsi="Arial" w:cs="Arial"/>
                <w:b/>
                <w:sz w:val="20"/>
                <w:szCs w:val="20"/>
              </w:rPr>
              <w:br/>
              <w:t>(od mesec_leto do mesec_leto)</w:t>
            </w:r>
          </w:p>
        </w:tc>
        <w:tc>
          <w:tcPr>
            <w:tcW w:w="99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41DF3168" w14:textId="77777777" w:rsidR="00691750" w:rsidRPr="00C8235F" w:rsidRDefault="00691750" w:rsidP="00691750">
            <w:pPr>
              <w:jc w:val="both"/>
              <w:rPr>
                <w:rFonts w:ascii="Arial" w:hAnsi="Arial" w:cs="Arial"/>
                <w:b/>
                <w:sz w:val="20"/>
                <w:szCs w:val="20"/>
              </w:rPr>
            </w:pPr>
            <w:r w:rsidRPr="00C8235F">
              <w:rPr>
                <w:rFonts w:ascii="Arial" w:hAnsi="Arial" w:cs="Arial"/>
                <w:b/>
                <w:sz w:val="20"/>
                <w:szCs w:val="20"/>
              </w:rPr>
              <w:t>Pogodbena vrednost brez DDV v EUR</w:t>
            </w:r>
          </w:p>
        </w:tc>
      </w:tr>
      <w:tr w:rsidR="00C8235F" w:rsidRPr="00C8235F" w14:paraId="138CCBA9" w14:textId="77777777"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8131E" w14:textId="77777777" w:rsidR="00691750" w:rsidRPr="00C8235F" w:rsidRDefault="00691750" w:rsidP="00691750">
            <w:pPr>
              <w:jc w:val="both"/>
              <w:rPr>
                <w:rFonts w:ascii="Arial" w:hAnsi="Arial" w:cs="Arial"/>
                <w:sz w:val="20"/>
                <w:szCs w:val="20"/>
              </w:rPr>
            </w:pPr>
            <w:r w:rsidRPr="00C8235F">
              <w:rPr>
                <w:rFonts w:ascii="Arial" w:hAnsi="Arial" w:cs="Arial"/>
                <w:b/>
                <w:bCs/>
                <w:position w:val="-2"/>
                <w:sz w:val="20"/>
                <w:szCs w:val="20"/>
              </w:rPr>
              <w:t>1</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22822" w14:textId="77777777" w:rsidR="00691750" w:rsidRPr="00C8235F" w:rsidRDefault="00691750" w:rsidP="00691750">
            <w:pPr>
              <w:jc w:val="both"/>
              <w:rPr>
                <w:rFonts w:ascii="Arial" w:hAnsi="Arial" w:cs="Arial"/>
                <w:sz w:val="20"/>
                <w:szCs w:val="20"/>
              </w:rPr>
            </w:pPr>
            <w:r w:rsidRPr="00C8235F">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A9013" w14:textId="77777777" w:rsidR="00691750" w:rsidRPr="00C8235F" w:rsidRDefault="00691750" w:rsidP="00691750">
            <w:pPr>
              <w:jc w:val="both"/>
              <w:rPr>
                <w:rFonts w:ascii="Arial" w:hAnsi="Arial" w:cs="Arial"/>
                <w:sz w:val="20"/>
                <w:szCs w:val="20"/>
              </w:rPr>
            </w:pPr>
            <w:r w:rsidRPr="00C8235F">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45D5C9" w14:textId="77777777" w:rsidR="00691750" w:rsidRPr="00C8235F" w:rsidRDefault="00691750" w:rsidP="00691750">
            <w:pPr>
              <w:jc w:val="both"/>
              <w:rPr>
                <w:rFonts w:ascii="Arial" w:hAnsi="Arial" w:cs="Arial"/>
                <w:sz w:val="20"/>
                <w:szCs w:val="20"/>
              </w:rPr>
            </w:pPr>
            <w:r w:rsidRPr="00C8235F">
              <w:rPr>
                <w:rFonts w:ascii="Arial" w:hAnsi="Arial" w:cs="Arial"/>
                <w:position w:val="-2"/>
                <w:sz w:val="20"/>
                <w:szCs w:val="20"/>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27524B" w14:textId="77777777" w:rsidR="00691750" w:rsidRPr="00C8235F" w:rsidRDefault="00691750" w:rsidP="00691750">
            <w:pPr>
              <w:jc w:val="both"/>
              <w:rPr>
                <w:rFonts w:ascii="Arial" w:hAnsi="Arial" w:cs="Arial"/>
                <w:sz w:val="20"/>
                <w:szCs w:val="20"/>
              </w:rPr>
            </w:pPr>
            <w:r w:rsidRPr="00C8235F">
              <w:rPr>
                <w:rFonts w:ascii="Arial" w:hAnsi="Arial" w:cs="Arial"/>
                <w:position w:val="-2"/>
                <w:sz w:val="20"/>
                <w:szCs w:val="20"/>
              </w:rPr>
              <w:t> </w:t>
            </w:r>
          </w:p>
        </w:tc>
      </w:tr>
      <w:tr w:rsidR="00C8235F" w:rsidRPr="00C8235F" w14:paraId="02B63739" w14:textId="77777777"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6DBFA7" w14:textId="77777777" w:rsidR="00691750" w:rsidRPr="00C8235F" w:rsidRDefault="00691750" w:rsidP="00691750">
            <w:pPr>
              <w:jc w:val="both"/>
              <w:rPr>
                <w:rFonts w:ascii="Arial" w:hAnsi="Arial" w:cs="Arial"/>
                <w:sz w:val="20"/>
                <w:szCs w:val="20"/>
              </w:rPr>
            </w:pPr>
            <w:r w:rsidRPr="00C8235F">
              <w:rPr>
                <w:rFonts w:ascii="Arial" w:hAnsi="Arial" w:cs="Arial"/>
                <w:b/>
                <w:bCs/>
                <w:position w:val="-2"/>
                <w:sz w:val="20"/>
                <w:szCs w:val="20"/>
              </w:rPr>
              <w:t>2</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5E386B" w14:textId="77777777" w:rsidR="00691750" w:rsidRPr="00C8235F" w:rsidRDefault="00691750" w:rsidP="00691750">
            <w:pPr>
              <w:jc w:val="both"/>
              <w:rPr>
                <w:rFonts w:ascii="Arial" w:hAnsi="Arial" w:cs="Arial"/>
                <w:sz w:val="20"/>
                <w:szCs w:val="20"/>
              </w:rPr>
            </w:pPr>
            <w:r w:rsidRPr="00C8235F">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A7370A" w14:textId="77777777" w:rsidR="00691750" w:rsidRPr="00C8235F" w:rsidRDefault="00691750" w:rsidP="00691750">
            <w:pPr>
              <w:jc w:val="both"/>
              <w:rPr>
                <w:rFonts w:ascii="Arial" w:hAnsi="Arial" w:cs="Arial"/>
                <w:sz w:val="20"/>
                <w:szCs w:val="20"/>
              </w:rPr>
            </w:pPr>
            <w:r w:rsidRPr="00C8235F">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F75021" w14:textId="77777777" w:rsidR="00691750" w:rsidRPr="00C8235F" w:rsidRDefault="00691750" w:rsidP="00691750">
            <w:pPr>
              <w:jc w:val="both"/>
              <w:rPr>
                <w:rFonts w:ascii="Arial" w:hAnsi="Arial" w:cs="Arial"/>
                <w:sz w:val="20"/>
                <w:szCs w:val="20"/>
              </w:rPr>
            </w:pPr>
            <w:r w:rsidRPr="00C8235F">
              <w:rPr>
                <w:rFonts w:ascii="Arial" w:hAnsi="Arial" w:cs="Arial"/>
                <w:position w:val="-2"/>
                <w:sz w:val="20"/>
                <w:szCs w:val="20"/>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C9BF22" w14:textId="77777777" w:rsidR="00691750" w:rsidRPr="00C8235F" w:rsidRDefault="00691750" w:rsidP="00691750">
            <w:pPr>
              <w:jc w:val="both"/>
              <w:rPr>
                <w:rFonts w:ascii="Arial" w:hAnsi="Arial" w:cs="Arial"/>
                <w:sz w:val="20"/>
                <w:szCs w:val="20"/>
              </w:rPr>
            </w:pPr>
            <w:r w:rsidRPr="00C8235F">
              <w:rPr>
                <w:rFonts w:ascii="Arial" w:hAnsi="Arial" w:cs="Arial"/>
                <w:position w:val="-2"/>
                <w:sz w:val="20"/>
                <w:szCs w:val="20"/>
              </w:rPr>
              <w:t> </w:t>
            </w:r>
          </w:p>
        </w:tc>
      </w:tr>
      <w:tr w:rsidR="00C8235F" w:rsidRPr="00C8235F" w14:paraId="07661A80" w14:textId="77777777"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713E34" w14:textId="77777777" w:rsidR="00691750" w:rsidRPr="00C8235F" w:rsidRDefault="00691750" w:rsidP="00691750">
            <w:pPr>
              <w:jc w:val="both"/>
              <w:rPr>
                <w:rFonts w:ascii="Arial" w:hAnsi="Arial" w:cs="Arial"/>
                <w:b/>
                <w:bCs/>
                <w:position w:val="-2"/>
                <w:sz w:val="20"/>
                <w:szCs w:val="20"/>
              </w:rPr>
            </w:pPr>
            <w:r w:rsidRPr="00C8235F">
              <w:rPr>
                <w:rFonts w:ascii="Arial" w:hAnsi="Arial" w:cs="Arial"/>
                <w:b/>
                <w:bCs/>
                <w:position w:val="-2"/>
                <w:sz w:val="20"/>
                <w:szCs w:val="20"/>
              </w:rPr>
              <w:t>3</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6C2915" w14:textId="77777777" w:rsidR="00691750" w:rsidRPr="00C8235F" w:rsidRDefault="00691750" w:rsidP="00691750">
            <w:pPr>
              <w:jc w:val="both"/>
              <w:rPr>
                <w:rFonts w:ascii="Arial" w:hAnsi="Arial" w:cs="Arial"/>
                <w:position w:val="-2"/>
                <w:sz w:val="20"/>
                <w:szCs w:val="20"/>
              </w:rPr>
            </w:pP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70F374" w14:textId="77777777" w:rsidR="00691750" w:rsidRPr="00C8235F" w:rsidRDefault="00691750" w:rsidP="00691750">
            <w:pPr>
              <w:jc w:val="both"/>
              <w:rPr>
                <w:rFonts w:ascii="Arial" w:hAnsi="Arial" w:cs="Arial"/>
                <w:position w:val="-2"/>
                <w:sz w:val="20"/>
                <w:szCs w:val="20"/>
              </w:rPr>
            </w:pP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388767" w14:textId="77777777" w:rsidR="00691750" w:rsidRPr="00C8235F" w:rsidRDefault="00691750" w:rsidP="00691750">
            <w:pPr>
              <w:jc w:val="both"/>
              <w:rPr>
                <w:rFonts w:ascii="Arial" w:hAnsi="Arial" w:cs="Arial"/>
                <w:position w:val="-2"/>
                <w:sz w:val="20"/>
                <w:szCs w:val="20"/>
              </w:rPr>
            </w:pP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AF413A" w14:textId="77777777" w:rsidR="00691750" w:rsidRPr="00C8235F" w:rsidRDefault="00691750" w:rsidP="00691750">
            <w:pPr>
              <w:jc w:val="both"/>
              <w:rPr>
                <w:rFonts w:ascii="Arial" w:hAnsi="Arial" w:cs="Arial"/>
                <w:position w:val="-2"/>
                <w:sz w:val="20"/>
                <w:szCs w:val="20"/>
              </w:rPr>
            </w:pPr>
          </w:p>
        </w:tc>
      </w:tr>
      <w:tr w:rsidR="00691750" w:rsidRPr="00C8235F" w14:paraId="445D82D5" w14:textId="77777777"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135E77" w14:textId="77777777" w:rsidR="00691750" w:rsidRPr="00C8235F" w:rsidRDefault="00691750" w:rsidP="00691750">
            <w:pPr>
              <w:jc w:val="both"/>
              <w:rPr>
                <w:rFonts w:ascii="Arial" w:hAnsi="Arial" w:cs="Arial"/>
                <w:b/>
                <w:bCs/>
                <w:position w:val="-2"/>
                <w:sz w:val="20"/>
                <w:szCs w:val="20"/>
              </w:rPr>
            </w:pPr>
            <w:r w:rsidRPr="00C8235F">
              <w:rPr>
                <w:rFonts w:ascii="Arial" w:hAnsi="Arial" w:cs="Arial"/>
                <w:b/>
                <w:bCs/>
                <w:position w:val="-2"/>
                <w:sz w:val="20"/>
                <w:szCs w:val="20"/>
              </w:rPr>
              <w:t>4</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1BDD63" w14:textId="77777777" w:rsidR="00691750" w:rsidRPr="00C8235F" w:rsidRDefault="00691750" w:rsidP="00691750">
            <w:pPr>
              <w:jc w:val="both"/>
              <w:rPr>
                <w:rFonts w:ascii="Arial" w:hAnsi="Arial" w:cs="Arial"/>
                <w:position w:val="-2"/>
                <w:sz w:val="20"/>
                <w:szCs w:val="20"/>
              </w:rPr>
            </w:pP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8F701" w14:textId="77777777" w:rsidR="00691750" w:rsidRPr="00C8235F" w:rsidRDefault="00691750" w:rsidP="00691750">
            <w:pPr>
              <w:jc w:val="both"/>
              <w:rPr>
                <w:rFonts w:ascii="Arial" w:hAnsi="Arial" w:cs="Arial"/>
                <w:position w:val="-2"/>
                <w:sz w:val="20"/>
                <w:szCs w:val="20"/>
              </w:rPr>
            </w:pP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8CB9C" w14:textId="77777777" w:rsidR="00691750" w:rsidRPr="00C8235F" w:rsidRDefault="00691750" w:rsidP="00691750">
            <w:pPr>
              <w:jc w:val="both"/>
              <w:rPr>
                <w:rFonts w:ascii="Arial" w:hAnsi="Arial" w:cs="Arial"/>
                <w:position w:val="-2"/>
                <w:sz w:val="20"/>
                <w:szCs w:val="20"/>
              </w:rPr>
            </w:pP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A80F3E" w14:textId="77777777" w:rsidR="00691750" w:rsidRPr="00C8235F" w:rsidRDefault="00691750" w:rsidP="00691750">
            <w:pPr>
              <w:jc w:val="both"/>
              <w:rPr>
                <w:rFonts w:ascii="Arial" w:hAnsi="Arial" w:cs="Arial"/>
                <w:position w:val="-2"/>
                <w:sz w:val="20"/>
                <w:szCs w:val="20"/>
              </w:rPr>
            </w:pPr>
          </w:p>
        </w:tc>
      </w:tr>
    </w:tbl>
    <w:p w14:paraId="5270FFE4" w14:textId="77777777" w:rsidR="00691750" w:rsidRPr="00C8235F" w:rsidRDefault="00691750" w:rsidP="00691750">
      <w:pPr>
        <w:jc w:val="both"/>
        <w:rPr>
          <w:rFonts w:ascii="Arial" w:hAnsi="Arial" w:cs="Arial"/>
          <w:b/>
          <w:sz w:val="20"/>
          <w:szCs w:val="20"/>
        </w:rPr>
      </w:pPr>
    </w:p>
    <w:p w14:paraId="5415B7DA" w14:textId="77777777" w:rsidR="00691750" w:rsidRPr="00C8235F" w:rsidRDefault="00691750" w:rsidP="00E6229E">
      <w:pPr>
        <w:spacing w:after="0" w:line="240" w:lineRule="auto"/>
        <w:jc w:val="both"/>
        <w:rPr>
          <w:rFonts w:ascii="Arial" w:hAnsi="Arial" w:cs="Arial"/>
          <w:sz w:val="20"/>
          <w:szCs w:val="20"/>
        </w:rPr>
      </w:pPr>
      <w:r w:rsidRPr="00C8235F">
        <w:rPr>
          <w:rFonts w:ascii="Arial" w:hAnsi="Arial" w:cs="Arial"/>
          <w:sz w:val="20"/>
          <w:szCs w:val="20"/>
        </w:rPr>
        <w:t>Izjavljamo, da so bila vsa dela izvedena po predpisih stroke in ustrezno zaključena.</w:t>
      </w:r>
    </w:p>
    <w:p w14:paraId="603B00DB" w14:textId="77777777" w:rsidR="00691750" w:rsidRPr="00C8235F" w:rsidRDefault="00691750" w:rsidP="00E6229E">
      <w:pPr>
        <w:tabs>
          <w:tab w:val="left" w:pos="3686"/>
        </w:tabs>
        <w:spacing w:after="0" w:line="240" w:lineRule="auto"/>
        <w:jc w:val="both"/>
        <w:rPr>
          <w:rFonts w:ascii="Arial" w:hAnsi="Arial" w:cs="Arial"/>
          <w:sz w:val="20"/>
          <w:szCs w:val="20"/>
          <w:u w:val="single"/>
        </w:rPr>
      </w:pPr>
    </w:p>
    <w:p w14:paraId="574B9707" w14:textId="77777777" w:rsidR="00050BE3" w:rsidRPr="00C8235F" w:rsidRDefault="00050BE3" w:rsidP="00E6229E">
      <w:pPr>
        <w:tabs>
          <w:tab w:val="left" w:pos="3686"/>
        </w:tabs>
        <w:spacing w:after="0" w:line="240" w:lineRule="auto"/>
        <w:jc w:val="both"/>
        <w:rPr>
          <w:rFonts w:ascii="Arial" w:hAnsi="Arial" w:cs="Arial"/>
          <w:sz w:val="20"/>
          <w:szCs w:val="20"/>
          <w:u w:val="single"/>
        </w:rPr>
      </w:pPr>
    </w:p>
    <w:p w14:paraId="529CC985" w14:textId="334E20C3" w:rsidR="00691750" w:rsidRPr="00C8235F" w:rsidRDefault="00691750" w:rsidP="00E6229E">
      <w:pPr>
        <w:tabs>
          <w:tab w:val="left" w:pos="3686"/>
        </w:tabs>
        <w:spacing w:after="0" w:line="240" w:lineRule="auto"/>
        <w:jc w:val="both"/>
        <w:rPr>
          <w:rFonts w:ascii="Arial" w:hAnsi="Arial" w:cs="Arial"/>
          <w:sz w:val="20"/>
          <w:szCs w:val="20"/>
          <w:u w:val="single"/>
        </w:rPr>
      </w:pPr>
      <w:r w:rsidRPr="00C8235F">
        <w:rPr>
          <w:rFonts w:ascii="Arial" w:hAnsi="Arial" w:cs="Arial"/>
          <w:sz w:val="20"/>
          <w:szCs w:val="20"/>
          <w:u w:val="single"/>
        </w:rPr>
        <w:t>OPOZORILO!</w:t>
      </w:r>
    </w:p>
    <w:p w14:paraId="0AAAF101" w14:textId="442189D8" w:rsidR="00E6229E" w:rsidRPr="00C8235F" w:rsidRDefault="00691750" w:rsidP="00E6229E">
      <w:pPr>
        <w:tabs>
          <w:tab w:val="left" w:pos="3686"/>
        </w:tabs>
        <w:spacing w:after="0" w:line="240" w:lineRule="auto"/>
        <w:jc w:val="both"/>
        <w:rPr>
          <w:rFonts w:ascii="Arial" w:hAnsi="Arial" w:cs="Arial"/>
          <w:bCs/>
          <w:sz w:val="20"/>
          <w:szCs w:val="20"/>
        </w:rPr>
      </w:pPr>
      <w:r w:rsidRPr="00C8235F">
        <w:rPr>
          <w:rFonts w:ascii="Arial" w:hAnsi="Arial" w:cs="Arial"/>
          <w:bCs/>
          <w:sz w:val="20"/>
          <w:szCs w:val="20"/>
        </w:rPr>
        <w:t>K  navedenim referencam ponudnik priloži referenčna potrdila ponudnika, izdana s strani referenčnih naročniko</w:t>
      </w:r>
      <w:r w:rsidR="005A4808" w:rsidRPr="00C8235F">
        <w:rPr>
          <w:rFonts w:ascii="Arial" w:hAnsi="Arial" w:cs="Arial"/>
          <w:bCs/>
          <w:sz w:val="20"/>
          <w:szCs w:val="20"/>
        </w:rPr>
        <w:t>v v smislu vsebine Obrazca št. 8</w:t>
      </w:r>
      <w:r w:rsidRPr="00C8235F">
        <w:rPr>
          <w:rFonts w:ascii="Arial" w:hAnsi="Arial" w:cs="Arial"/>
          <w:bCs/>
          <w:sz w:val="20"/>
          <w:szCs w:val="20"/>
        </w:rPr>
        <w:t>, nosilci referenc morajo biti dejansko tudi izvajalci razpisanih del.</w:t>
      </w:r>
    </w:p>
    <w:p w14:paraId="70647D77" w14:textId="77777777" w:rsidR="00E6229E" w:rsidRPr="00C8235F" w:rsidRDefault="00E6229E" w:rsidP="00E6229E">
      <w:pPr>
        <w:tabs>
          <w:tab w:val="left" w:pos="3686"/>
        </w:tabs>
        <w:spacing w:after="0" w:line="240" w:lineRule="auto"/>
        <w:jc w:val="both"/>
        <w:rPr>
          <w:rFonts w:ascii="Arial" w:hAnsi="Arial" w:cs="Arial"/>
          <w:bCs/>
          <w:sz w:val="20"/>
          <w:szCs w:val="20"/>
        </w:rPr>
      </w:pPr>
    </w:p>
    <w:p w14:paraId="1159DAB8" w14:textId="0F772306" w:rsidR="00E6229E" w:rsidRPr="00C8235F" w:rsidRDefault="00E6229E" w:rsidP="00E6229E">
      <w:pPr>
        <w:spacing w:after="0" w:line="240" w:lineRule="auto"/>
        <w:jc w:val="both"/>
        <w:rPr>
          <w:rFonts w:ascii="Arial" w:hAnsi="Arial" w:cs="Arial"/>
          <w:position w:val="-2"/>
          <w:sz w:val="20"/>
          <w:szCs w:val="20"/>
        </w:rPr>
      </w:pPr>
    </w:p>
    <w:p w14:paraId="7E6D758E" w14:textId="77777777" w:rsidR="00336229" w:rsidRPr="00C8235F" w:rsidRDefault="00336229" w:rsidP="00336229">
      <w:pPr>
        <w:tabs>
          <w:tab w:val="left" w:pos="3686"/>
        </w:tabs>
        <w:spacing w:after="0" w:line="240" w:lineRule="auto"/>
        <w:jc w:val="both"/>
        <w:rPr>
          <w:rFonts w:ascii="Arial" w:hAnsi="Arial" w:cs="Arial"/>
          <w:bCs/>
          <w:sz w:val="20"/>
          <w:szCs w:val="20"/>
        </w:rPr>
      </w:pPr>
      <w:r w:rsidRPr="00C8235F">
        <w:rPr>
          <w:rFonts w:ascii="Arial" w:hAnsi="Arial" w:cs="Arial"/>
          <w:sz w:val="20"/>
          <w:szCs w:val="20"/>
        </w:rPr>
        <w:t xml:space="preserve">OPOMBA: </w:t>
      </w:r>
    </w:p>
    <w:p w14:paraId="4843D514" w14:textId="77777777" w:rsidR="00336229" w:rsidRPr="00C8235F" w:rsidRDefault="00336229" w:rsidP="00336229">
      <w:pPr>
        <w:spacing w:after="0" w:line="240" w:lineRule="auto"/>
        <w:jc w:val="both"/>
        <w:rPr>
          <w:rFonts w:ascii="Arial" w:hAnsi="Arial" w:cs="Arial"/>
          <w:position w:val="-2"/>
          <w:sz w:val="20"/>
          <w:szCs w:val="20"/>
        </w:rPr>
      </w:pPr>
      <w:r w:rsidRPr="00C8235F">
        <w:rPr>
          <w:rFonts w:ascii="Arial" w:hAnsi="Arial" w:cs="Arial"/>
          <w:position w:val="-2"/>
          <w:sz w:val="20"/>
          <w:szCs w:val="20"/>
        </w:rPr>
        <w:t>Ponudnik lahko predloži eno referenco s katero izkazuje izpolnjevanje obeh zahtevanih pogojev ali predloži dve ločeni referenci, pri čemer z vsako izmed njiju izkazuje izpolnjevanje posameznega pogoja.</w:t>
      </w:r>
    </w:p>
    <w:p w14:paraId="76548852" w14:textId="77777777" w:rsidR="00336229" w:rsidRPr="00C8235F" w:rsidRDefault="00336229" w:rsidP="00E6229E">
      <w:pPr>
        <w:spacing w:after="0" w:line="240" w:lineRule="auto"/>
        <w:jc w:val="both"/>
        <w:rPr>
          <w:rFonts w:ascii="Arial" w:hAnsi="Arial" w:cs="Arial"/>
          <w:position w:val="-2"/>
          <w:sz w:val="20"/>
          <w:szCs w:val="20"/>
        </w:rPr>
      </w:pPr>
    </w:p>
    <w:p w14:paraId="22F6634D" w14:textId="77777777" w:rsidR="00D7525A" w:rsidRPr="00C8235F" w:rsidRDefault="00D7525A" w:rsidP="00E6229E">
      <w:pPr>
        <w:tabs>
          <w:tab w:val="left" w:pos="3686"/>
        </w:tabs>
        <w:spacing w:after="0" w:line="240" w:lineRule="auto"/>
        <w:jc w:val="both"/>
        <w:rPr>
          <w:rFonts w:ascii="Arial" w:hAnsi="Arial" w:cs="Arial"/>
          <w:sz w:val="20"/>
          <w:szCs w:val="20"/>
        </w:rPr>
      </w:pPr>
    </w:p>
    <w:tbl>
      <w:tblPr>
        <w:tblStyle w:val="NormalTablePHPDOCX"/>
        <w:tblW w:w="5000" w:type="pct"/>
        <w:tblLook w:val="04A0" w:firstRow="1" w:lastRow="0" w:firstColumn="1" w:lastColumn="0" w:noHBand="0" w:noVBand="1"/>
      </w:tblPr>
      <w:tblGrid>
        <w:gridCol w:w="4294"/>
        <w:gridCol w:w="4776"/>
      </w:tblGrid>
      <w:tr w:rsidR="00C8235F" w:rsidRPr="00C8235F" w14:paraId="49636C1E" w14:textId="77777777" w:rsidTr="005A4808">
        <w:tc>
          <w:tcPr>
            <w:tcW w:w="2367" w:type="pct"/>
            <w:hideMark/>
          </w:tcPr>
          <w:p w14:paraId="798E07B6" w14:textId="77777777" w:rsidR="005A4808" w:rsidRPr="00C8235F" w:rsidRDefault="005A4808" w:rsidP="00FC43A6">
            <w:pPr>
              <w:jc w:val="both"/>
              <w:rPr>
                <w:rFonts w:ascii="Arial" w:hAnsi="Arial" w:cs="Arial"/>
                <w:position w:val="-2"/>
                <w:sz w:val="20"/>
                <w:szCs w:val="20"/>
              </w:rPr>
            </w:pPr>
          </w:p>
          <w:p w14:paraId="58CABE23" w14:textId="77777777" w:rsidR="005A4808" w:rsidRPr="00C8235F" w:rsidRDefault="005A4808" w:rsidP="00FC43A6">
            <w:pPr>
              <w:jc w:val="both"/>
              <w:rPr>
                <w:rFonts w:ascii="Arial" w:hAnsi="Arial" w:cs="Arial"/>
                <w:sz w:val="20"/>
                <w:szCs w:val="20"/>
              </w:rPr>
            </w:pPr>
            <w:r w:rsidRPr="00C8235F">
              <w:rPr>
                <w:rFonts w:ascii="Arial" w:hAnsi="Arial" w:cs="Arial"/>
                <w:position w:val="-2"/>
                <w:sz w:val="20"/>
                <w:szCs w:val="20"/>
              </w:rPr>
              <w:t>Kraj in datum:</w:t>
            </w:r>
          </w:p>
        </w:tc>
        <w:tc>
          <w:tcPr>
            <w:tcW w:w="0" w:type="auto"/>
            <w:hideMark/>
          </w:tcPr>
          <w:p w14:paraId="74ED29A4" w14:textId="77777777" w:rsidR="005A4808" w:rsidRPr="00C8235F" w:rsidRDefault="005A4808" w:rsidP="00FC43A6">
            <w:pPr>
              <w:jc w:val="both"/>
              <w:rPr>
                <w:rFonts w:ascii="Arial" w:hAnsi="Arial" w:cs="Arial"/>
                <w:sz w:val="20"/>
                <w:szCs w:val="20"/>
              </w:rPr>
            </w:pPr>
            <w:r w:rsidRPr="00C8235F">
              <w:rPr>
                <w:rFonts w:ascii="Arial" w:hAnsi="Arial" w:cs="Arial"/>
                <w:position w:val="-2"/>
                <w:sz w:val="20"/>
                <w:szCs w:val="20"/>
              </w:rPr>
              <w:t>Naziv:____________________________________</w:t>
            </w:r>
          </w:p>
        </w:tc>
      </w:tr>
      <w:tr w:rsidR="005A4808" w:rsidRPr="00C8235F" w14:paraId="738CD506" w14:textId="77777777" w:rsidTr="005A4808">
        <w:tc>
          <w:tcPr>
            <w:tcW w:w="2367" w:type="pct"/>
            <w:hideMark/>
          </w:tcPr>
          <w:p w14:paraId="06379856" w14:textId="77777777" w:rsidR="005A4808" w:rsidRPr="00C8235F" w:rsidRDefault="005A4808" w:rsidP="00FC43A6">
            <w:pPr>
              <w:jc w:val="both"/>
              <w:rPr>
                <w:rFonts w:ascii="Arial" w:hAnsi="Arial" w:cs="Arial"/>
                <w:sz w:val="20"/>
                <w:szCs w:val="20"/>
              </w:rPr>
            </w:pPr>
            <w:r w:rsidRPr="00C8235F">
              <w:rPr>
                <w:rFonts w:ascii="Arial" w:hAnsi="Arial" w:cs="Arial"/>
                <w:position w:val="-2"/>
                <w:sz w:val="20"/>
                <w:szCs w:val="20"/>
              </w:rPr>
              <w:t>(žig)</w:t>
            </w:r>
          </w:p>
        </w:tc>
        <w:tc>
          <w:tcPr>
            <w:tcW w:w="0" w:type="auto"/>
            <w:hideMark/>
          </w:tcPr>
          <w:p w14:paraId="1DDBE220" w14:textId="77777777" w:rsidR="005A4808" w:rsidRPr="00C8235F" w:rsidRDefault="005A4808" w:rsidP="00FC43A6">
            <w:pPr>
              <w:jc w:val="both"/>
              <w:rPr>
                <w:rFonts w:ascii="Arial" w:hAnsi="Arial" w:cs="Arial"/>
                <w:sz w:val="20"/>
                <w:szCs w:val="20"/>
              </w:rPr>
            </w:pPr>
            <w:r w:rsidRPr="00C8235F">
              <w:rPr>
                <w:rFonts w:ascii="Arial" w:hAnsi="Arial" w:cs="Arial"/>
                <w:sz w:val="20"/>
                <w:szCs w:val="20"/>
              </w:rPr>
              <w:t xml:space="preserve">          </w:t>
            </w:r>
            <w:r w:rsidRPr="00C8235F">
              <w:rPr>
                <w:rFonts w:ascii="Arial" w:hAnsi="Arial" w:cs="Arial"/>
                <w:position w:val="-2"/>
                <w:sz w:val="20"/>
                <w:szCs w:val="20"/>
              </w:rPr>
              <w:t>____________________________________</w:t>
            </w:r>
          </w:p>
          <w:p w14:paraId="177EB906" w14:textId="77777777" w:rsidR="005A4808" w:rsidRPr="00C8235F" w:rsidRDefault="005A4808" w:rsidP="00FC43A6">
            <w:pPr>
              <w:jc w:val="both"/>
              <w:rPr>
                <w:rFonts w:ascii="Arial" w:hAnsi="Arial" w:cs="Arial"/>
                <w:sz w:val="20"/>
                <w:szCs w:val="20"/>
              </w:rPr>
            </w:pPr>
            <w:r w:rsidRPr="00C8235F">
              <w:rPr>
                <w:rFonts w:ascii="Arial" w:hAnsi="Arial" w:cs="Arial"/>
                <w:position w:val="-2"/>
                <w:sz w:val="20"/>
                <w:szCs w:val="20"/>
              </w:rPr>
              <w:t xml:space="preserve">          (Ime in priimek ter podpis)</w:t>
            </w:r>
          </w:p>
        </w:tc>
      </w:tr>
    </w:tbl>
    <w:p w14:paraId="12123024" w14:textId="77777777" w:rsidR="00D7525A" w:rsidRPr="00C8235F" w:rsidRDefault="00D7525A" w:rsidP="00D7525A">
      <w:pPr>
        <w:ind w:left="851" w:hanging="284"/>
        <w:jc w:val="both"/>
        <w:rPr>
          <w:rFonts w:ascii="Arial" w:hAnsi="Arial" w:cs="Arial"/>
          <w:sz w:val="20"/>
          <w:szCs w:val="20"/>
        </w:rPr>
      </w:pPr>
    </w:p>
    <w:p w14:paraId="00252ADA" w14:textId="77777777" w:rsidR="00904ADD" w:rsidRPr="00C8235F" w:rsidRDefault="00904ADD">
      <w:pPr>
        <w:rPr>
          <w:rFonts w:ascii="Arial" w:hAnsi="Arial" w:cs="Arial"/>
          <w:i/>
          <w:sz w:val="20"/>
          <w:szCs w:val="20"/>
        </w:rPr>
      </w:pPr>
      <w:r w:rsidRPr="00C8235F">
        <w:rPr>
          <w:rFonts w:ascii="Arial" w:hAnsi="Arial" w:cs="Arial"/>
          <w:i/>
          <w:sz w:val="20"/>
          <w:szCs w:val="20"/>
        </w:rPr>
        <w:br w:type="page"/>
      </w:r>
    </w:p>
    <w:p w14:paraId="11523ADA" w14:textId="70FEF5B6" w:rsidR="00B76DD8" w:rsidRPr="00C8235F" w:rsidRDefault="005A4808" w:rsidP="00E51C59">
      <w:pPr>
        <w:spacing w:after="0"/>
        <w:jc w:val="both"/>
        <w:rPr>
          <w:rFonts w:ascii="Arial" w:hAnsi="Arial" w:cs="Arial"/>
          <w:i/>
          <w:sz w:val="20"/>
          <w:szCs w:val="20"/>
        </w:rPr>
      </w:pPr>
      <w:r w:rsidRPr="00C8235F">
        <w:rPr>
          <w:rFonts w:ascii="Arial" w:hAnsi="Arial" w:cs="Arial"/>
          <w:i/>
          <w:sz w:val="20"/>
          <w:szCs w:val="20"/>
        </w:rPr>
        <w:lastRenderedPageBreak/>
        <w:t>Obrazec št: 8</w:t>
      </w:r>
    </w:p>
    <w:p w14:paraId="186CC7AE" w14:textId="77777777" w:rsidR="00904ADD" w:rsidRPr="00C8235F" w:rsidRDefault="00904ADD" w:rsidP="00E51C59">
      <w:pPr>
        <w:pStyle w:val="Naslov3"/>
        <w:jc w:val="both"/>
        <w:rPr>
          <w:rFonts w:ascii="Arial" w:hAnsi="Arial" w:cs="Arial"/>
          <w:color w:val="auto"/>
          <w:sz w:val="24"/>
          <w:u w:val="single"/>
        </w:rPr>
      </w:pPr>
      <w:bookmarkStart w:id="10" w:name="_Ref380574777"/>
      <w:bookmarkStart w:id="11" w:name="_Toc380575519"/>
      <w:bookmarkStart w:id="12" w:name="_Toc380579092"/>
      <w:bookmarkStart w:id="13" w:name="_Toc380580674"/>
      <w:bookmarkStart w:id="14" w:name="_Toc452111876"/>
    </w:p>
    <w:p w14:paraId="4B72E298" w14:textId="2CE997AE" w:rsidR="00B76DD8" w:rsidRPr="00C8235F" w:rsidRDefault="00B76DD8" w:rsidP="00E51C59">
      <w:pPr>
        <w:pStyle w:val="Naslov3"/>
        <w:jc w:val="both"/>
        <w:rPr>
          <w:rFonts w:ascii="Arial" w:hAnsi="Arial" w:cs="Arial"/>
          <w:color w:val="auto"/>
          <w:sz w:val="24"/>
          <w:u w:val="single"/>
        </w:rPr>
      </w:pPr>
      <w:bookmarkStart w:id="15" w:name="_Toc3791157"/>
      <w:r w:rsidRPr="00C8235F">
        <w:rPr>
          <w:rFonts w:ascii="Arial" w:hAnsi="Arial" w:cs="Arial"/>
          <w:color w:val="auto"/>
          <w:sz w:val="24"/>
          <w:u w:val="single"/>
        </w:rPr>
        <w:t>REFERENČNO POTRDILO</w:t>
      </w:r>
      <w:bookmarkEnd w:id="10"/>
      <w:bookmarkEnd w:id="11"/>
      <w:bookmarkEnd w:id="12"/>
      <w:bookmarkEnd w:id="13"/>
      <w:r w:rsidRPr="00C8235F">
        <w:rPr>
          <w:rFonts w:ascii="Arial" w:hAnsi="Arial" w:cs="Arial"/>
          <w:color w:val="auto"/>
          <w:sz w:val="24"/>
          <w:u w:val="single"/>
        </w:rPr>
        <w:t xml:space="preserve"> ZA VODJO DEL</w:t>
      </w:r>
      <w:bookmarkEnd w:id="14"/>
      <w:bookmarkEnd w:id="15"/>
    </w:p>
    <w:p w14:paraId="116BC939" w14:textId="77777777" w:rsidR="00B76DD8" w:rsidRPr="00C8235F" w:rsidRDefault="00B76DD8" w:rsidP="00E51C59">
      <w:pPr>
        <w:tabs>
          <w:tab w:val="left" w:pos="3686"/>
        </w:tabs>
        <w:jc w:val="both"/>
        <w:rPr>
          <w:rFonts w:ascii="Arial" w:hAnsi="Arial" w:cs="Arial"/>
          <w:b/>
          <w:bCs/>
          <w:sz w:val="20"/>
          <w:szCs w:val="20"/>
        </w:rPr>
      </w:pPr>
    </w:p>
    <w:p w14:paraId="6F1347AD" w14:textId="77777777" w:rsidR="00B76DD8" w:rsidRPr="00C8235F" w:rsidRDefault="00B76DD8" w:rsidP="00E51C59">
      <w:pPr>
        <w:tabs>
          <w:tab w:val="left" w:pos="3686"/>
        </w:tabs>
        <w:jc w:val="both"/>
        <w:rPr>
          <w:rFonts w:ascii="Arial" w:hAnsi="Arial" w:cs="Arial"/>
          <w:b/>
          <w:bCs/>
          <w:sz w:val="20"/>
          <w:szCs w:val="20"/>
        </w:rPr>
      </w:pPr>
      <w:r w:rsidRPr="00C8235F">
        <w:rPr>
          <w:rFonts w:ascii="Arial" w:hAnsi="Arial" w:cs="Arial"/>
          <w:bCs/>
          <w:sz w:val="20"/>
          <w:szCs w:val="20"/>
        </w:rPr>
        <w:t>Naziv in polni naslov referenčnega naročnika:</w:t>
      </w:r>
    </w:p>
    <w:p w14:paraId="51B1ABFC" w14:textId="07ACE5BF" w:rsidR="00B76DD8" w:rsidRPr="00C8235F" w:rsidRDefault="00B76DD8" w:rsidP="00E51C59">
      <w:pPr>
        <w:tabs>
          <w:tab w:val="left" w:pos="3686"/>
        </w:tabs>
        <w:jc w:val="both"/>
        <w:rPr>
          <w:rFonts w:ascii="Arial" w:hAnsi="Arial" w:cs="Arial"/>
          <w:b/>
          <w:bCs/>
          <w:sz w:val="20"/>
          <w:szCs w:val="20"/>
        </w:rPr>
      </w:pPr>
      <w:r w:rsidRPr="00C8235F">
        <w:rPr>
          <w:rFonts w:ascii="Arial" w:hAnsi="Arial" w:cs="Arial"/>
          <w:bCs/>
          <w:sz w:val="20"/>
          <w:szCs w:val="20"/>
        </w:rPr>
        <w:t>……………………………………………………….………………………………………….……</w:t>
      </w:r>
      <w:r w:rsidR="0094291C" w:rsidRPr="00C8235F">
        <w:rPr>
          <w:rFonts w:ascii="Arial" w:hAnsi="Arial" w:cs="Arial"/>
          <w:bCs/>
          <w:sz w:val="20"/>
          <w:szCs w:val="20"/>
        </w:rPr>
        <w:t>……………..</w:t>
      </w:r>
    </w:p>
    <w:p w14:paraId="67AFCF6C" w14:textId="77777777" w:rsidR="00B76DD8" w:rsidRPr="00C8235F" w:rsidRDefault="00B76DD8" w:rsidP="00E51C59">
      <w:pPr>
        <w:tabs>
          <w:tab w:val="left" w:pos="3686"/>
        </w:tabs>
        <w:jc w:val="both"/>
        <w:rPr>
          <w:rFonts w:ascii="Arial" w:hAnsi="Arial" w:cs="Arial"/>
          <w:b/>
          <w:bCs/>
          <w:sz w:val="20"/>
          <w:szCs w:val="20"/>
        </w:rPr>
      </w:pPr>
      <w:r w:rsidRPr="00C8235F">
        <w:rPr>
          <w:rFonts w:ascii="Arial" w:hAnsi="Arial" w:cs="Arial"/>
          <w:bCs/>
          <w:sz w:val="20"/>
          <w:szCs w:val="20"/>
        </w:rPr>
        <w:t>Kontaktna oseba referenčnega naročnika  in telefonska številka:</w:t>
      </w:r>
    </w:p>
    <w:p w14:paraId="5EB55EFD" w14:textId="796FB6A9" w:rsidR="00B76DD8" w:rsidRPr="00C8235F" w:rsidRDefault="00B76DD8" w:rsidP="00E51C59">
      <w:pPr>
        <w:tabs>
          <w:tab w:val="left" w:pos="3686"/>
        </w:tabs>
        <w:jc w:val="both"/>
        <w:rPr>
          <w:rFonts w:ascii="Arial" w:hAnsi="Arial" w:cs="Arial"/>
          <w:bCs/>
          <w:sz w:val="20"/>
          <w:szCs w:val="20"/>
        </w:rPr>
      </w:pPr>
      <w:r w:rsidRPr="00C8235F">
        <w:rPr>
          <w:rFonts w:ascii="Arial" w:hAnsi="Arial" w:cs="Arial"/>
          <w:bCs/>
          <w:sz w:val="20"/>
          <w:szCs w:val="20"/>
        </w:rPr>
        <w:t>……………………………………………………….………………………………………….……</w:t>
      </w:r>
      <w:r w:rsidR="0094291C" w:rsidRPr="00C8235F">
        <w:rPr>
          <w:rFonts w:ascii="Arial" w:hAnsi="Arial" w:cs="Arial"/>
          <w:bCs/>
          <w:sz w:val="20"/>
          <w:szCs w:val="20"/>
        </w:rPr>
        <w:t>……………</w:t>
      </w:r>
    </w:p>
    <w:p w14:paraId="6F09FA4E" w14:textId="77777777" w:rsidR="00B76DD8" w:rsidRPr="00C8235F" w:rsidRDefault="00B76DD8" w:rsidP="00E51C59">
      <w:pPr>
        <w:tabs>
          <w:tab w:val="left" w:pos="3686"/>
        </w:tabs>
        <w:jc w:val="both"/>
        <w:rPr>
          <w:rFonts w:ascii="Arial" w:hAnsi="Arial" w:cs="Arial"/>
          <w:b/>
          <w:bCs/>
          <w:sz w:val="20"/>
          <w:szCs w:val="20"/>
        </w:rPr>
      </w:pPr>
      <w:r w:rsidRPr="00C8235F">
        <w:rPr>
          <w:rFonts w:ascii="Arial" w:hAnsi="Arial" w:cs="Arial"/>
          <w:bCs/>
          <w:sz w:val="20"/>
          <w:szCs w:val="20"/>
        </w:rPr>
        <w:t xml:space="preserve">Spodaj podpisani  predstavnik referenčnega naročnika potrjujem, da je </w:t>
      </w:r>
      <w:r w:rsidRPr="00C8235F">
        <w:rPr>
          <w:rFonts w:ascii="Arial" w:hAnsi="Arial" w:cs="Arial"/>
          <w:sz w:val="20"/>
          <w:szCs w:val="20"/>
        </w:rPr>
        <w:t>g./ga.</w:t>
      </w:r>
      <w:r w:rsidRPr="00C8235F">
        <w:rPr>
          <w:rFonts w:ascii="Arial" w:hAnsi="Arial" w:cs="Arial"/>
          <w:sz w:val="20"/>
          <w:szCs w:val="20"/>
        </w:rPr>
        <w:tab/>
      </w:r>
    </w:p>
    <w:p w14:paraId="6CD47FD7" w14:textId="335A1CA0" w:rsidR="00B76DD8" w:rsidRPr="00C8235F" w:rsidRDefault="00B76DD8" w:rsidP="00E51C59">
      <w:pPr>
        <w:tabs>
          <w:tab w:val="left" w:pos="3686"/>
        </w:tabs>
        <w:jc w:val="both"/>
        <w:rPr>
          <w:rFonts w:ascii="Arial" w:hAnsi="Arial" w:cs="Arial"/>
          <w:b/>
          <w:bCs/>
          <w:sz w:val="20"/>
          <w:szCs w:val="20"/>
        </w:rPr>
      </w:pPr>
      <w:r w:rsidRPr="00C8235F">
        <w:rPr>
          <w:rFonts w:ascii="Arial" w:hAnsi="Arial" w:cs="Arial"/>
          <w:bCs/>
          <w:sz w:val="20"/>
          <w:szCs w:val="20"/>
        </w:rPr>
        <w:t>……………………………………………………….………………………………………….……</w:t>
      </w:r>
      <w:r w:rsidR="0094291C" w:rsidRPr="00C8235F">
        <w:rPr>
          <w:rFonts w:ascii="Arial" w:hAnsi="Arial" w:cs="Arial"/>
          <w:bCs/>
          <w:sz w:val="20"/>
          <w:szCs w:val="20"/>
        </w:rPr>
        <w:t>…………….</w:t>
      </w:r>
    </w:p>
    <w:p w14:paraId="2F393E89" w14:textId="2771CD9F" w:rsidR="00B76DD8" w:rsidRPr="00C8235F" w:rsidRDefault="00B76DD8" w:rsidP="00E51C59">
      <w:pPr>
        <w:tabs>
          <w:tab w:val="left" w:pos="3686"/>
        </w:tabs>
        <w:jc w:val="both"/>
        <w:rPr>
          <w:rFonts w:ascii="Arial" w:hAnsi="Arial" w:cs="Arial"/>
          <w:b/>
          <w:bCs/>
          <w:sz w:val="20"/>
          <w:szCs w:val="20"/>
        </w:rPr>
      </w:pPr>
      <w:r w:rsidRPr="00C8235F">
        <w:rPr>
          <w:rFonts w:ascii="Arial" w:hAnsi="Arial" w:cs="Arial"/>
          <w:bCs/>
          <w:sz w:val="20"/>
          <w:szCs w:val="20"/>
        </w:rPr>
        <w:t xml:space="preserve">za nas kvalitetno in v skladu s pogodbo opravljal/a  delo </w:t>
      </w:r>
      <w:r w:rsidR="005A4808" w:rsidRPr="00C8235F">
        <w:rPr>
          <w:rFonts w:ascii="Arial" w:hAnsi="Arial" w:cs="Arial"/>
          <w:bCs/>
          <w:sz w:val="20"/>
          <w:szCs w:val="20"/>
        </w:rPr>
        <w:t xml:space="preserve">odgovornega </w:t>
      </w:r>
      <w:r w:rsidR="000949FD" w:rsidRPr="00C8235F">
        <w:rPr>
          <w:rFonts w:ascii="Arial" w:hAnsi="Arial" w:cs="Arial"/>
          <w:bCs/>
          <w:sz w:val="20"/>
          <w:szCs w:val="20"/>
        </w:rPr>
        <w:t>vodje</w:t>
      </w:r>
      <w:r w:rsidRPr="00C8235F">
        <w:rPr>
          <w:rFonts w:ascii="Arial" w:hAnsi="Arial" w:cs="Arial"/>
          <w:bCs/>
          <w:sz w:val="20"/>
          <w:szCs w:val="20"/>
        </w:rPr>
        <w:t xml:space="preserve"> del:</w:t>
      </w:r>
    </w:p>
    <w:p w14:paraId="4220E91B" w14:textId="6000FC7F" w:rsidR="00B76DD8" w:rsidRPr="00C8235F" w:rsidRDefault="00B76DD8" w:rsidP="00E51C59">
      <w:pPr>
        <w:tabs>
          <w:tab w:val="left" w:pos="3686"/>
        </w:tabs>
        <w:jc w:val="both"/>
        <w:rPr>
          <w:rFonts w:ascii="Arial" w:hAnsi="Arial" w:cs="Arial"/>
          <w:b/>
          <w:sz w:val="20"/>
          <w:szCs w:val="20"/>
        </w:rPr>
      </w:pPr>
      <w:r w:rsidRPr="00C8235F">
        <w:rPr>
          <w:rFonts w:ascii="Arial" w:hAnsi="Arial" w:cs="Arial"/>
          <w:sz w:val="20"/>
          <w:szCs w:val="20"/>
        </w:rPr>
        <w:t>-</w:t>
      </w:r>
      <w:r w:rsidR="00677631" w:rsidRPr="00C8235F">
        <w:rPr>
          <w:rFonts w:ascii="Arial" w:hAnsi="Arial" w:cs="Arial"/>
          <w:sz w:val="20"/>
          <w:szCs w:val="20"/>
        </w:rPr>
        <w:t xml:space="preserve"> </w:t>
      </w:r>
      <w:r w:rsidRPr="00C8235F">
        <w:rPr>
          <w:rFonts w:ascii="Arial" w:hAnsi="Arial" w:cs="Arial"/>
          <w:sz w:val="20"/>
          <w:szCs w:val="20"/>
        </w:rPr>
        <w:t>naziv objekta: ……………………….…………………………………………………</w:t>
      </w:r>
      <w:r w:rsidR="0094291C" w:rsidRPr="00C8235F">
        <w:rPr>
          <w:rFonts w:ascii="Arial" w:hAnsi="Arial" w:cs="Arial"/>
          <w:sz w:val="20"/>
          <w:szCs w:val="20"/>
        </w:rPr>
        <w:t>………………………..</w:t>
      </w:r>
    </w:p>
    <w:p w14:paraId="039B9AC3" w14:textId="2F6743CC" w:rsidR="00B76DD8" w:rsidRPr="00C8235F" w:rsidRDefault="00B76DD8" w:rsidP="00E51C59">
      <w:pPr>
        <w:tabs>
          <w:tab w:val="left" w:pos="3686"/>
        </w:tabs>
        <w:jc w:val="both"/>
        <w:rPr>
          <w:rFonts w:ascii="Arial" w:hAnsi="Arial" w:cs="Arial"/>
          <w:b/>
          <w:bCs/>
          <w:sz w:val="20"/>
          <w:szCs w:val="20"/>
        </w:rPr>
      </w:pPr>
      <w:r w:rsidRPr="00C8235F">
        <w:rPr>
          <w:rFonts w:ascii="Arial" w:hAnsi="Arial" w:cs="Arial"/>
          <w:sz w:val="20"/>
          <w:szCs w:val="20"/>
        </w:rPr>
        <w:t>-</w:t>
      </w:r>
      <w:r w:rsidR="00677631" w:rsidRPr="00C8235F">
        <w:rPr>
          <w:rFonts w:ascii="Arial" w:hAnsi="Arial" w:cs="Arial"/>
          <w:sz w:val="20"/>
          <w:szCs w:val="20"/>
        </w:rPr>
        <w:t xml:space="preserve"> </w:t>
      </w:r>
      <w:r w:rsidRPr="00C8235F">
        <w:rPr>
          <w:rFonts w:ascii="Arial" w:hAnsi="Arial" w:cs="Arial"/>
          <w:sz w:val="20"/>
          <w:szCs w:val="20"/>
        </w:rPr>
        <w:t xml:space="preserve">vrsta del:  </w:t>
      </w:r>
      <w:r w:rsidRPr="00C8235F">
        <w:rPr>
          <w:rFonts w:ascii="Arial" w:hAnsi="Arial" w:cs="Arial"/>
          <w:bCs/>
          <w:sz w:val="20"/>
          <w:szCs w:val="20"/>
        </w:rPr>
        <w:t>……………………………………………………….…………………………</w:t>
      </w:r>
      <w:r w:rsidR="0094291C" w:rsidRPr="00C8235F">
        <w:rPr>
          <w:rFonts w:ascii="Arial" w:hAnsi="Arial" w:cs="Arial"/>
          <w:bCs/>
          <w:sz w:val="20"/>
          <w:szCs w:val="20"/>
        </w:rPr>
        <w:t>……………………..</w:t>
      </w:r>
    </w:p>
    <w:p w14:paraId="038CD82D" w14:textId="4430AF33" w:rsidR="00F51B25" w:rsidRPr="00C8235F" w:rsidRDefault="00F51B25" w:rsidP="00F51B25">
      <w:pPr>
        <w:tabs>
          <w:tab w:val="left" w:pos="3686"/>
        </w:tabs>
        <w:rPr>
          <w:rFonts w:ascii="Arial" w:hAnsi="Arial" w:cs="Arial"/>
          <w:b/>
          <w:sz w:val="20"/>
          <w:szCs w:val="20"/>
        </w:rPr>
      </w:pPr>
      <w:r w:rsidRPr="00C8235F">
        <w:rPr>
          <w:rFonts w:ascii="Arial" w:hAnsi="Arial" w:cs="Arial"/>
          <w:sz w:val="20"/>
          <w:szCs w:val="20"/>
        </w:rPr>
        <w:t>- kraj izvedbe: ……….………………………………………….…………………………………………………</w:t>
      </w:r>
    </w:p>
    <w:p w14:paraId="4D4DE5B4" w14:textId="3BAB33A5" w:rsidR="00F51B25" w:rsidRPr="00C8235F" w:rsidRDefault="00F51B25" w:rsidP="00F51B25">
      <w:pPr>
        <w:ind w:right="-2"/>
        <w:rPr>
          <w:rFonts w:ascii="Arial" w:hAnsi="Arial" w:cs="Arial"/>
          <w:sz w:val="20"/>
          <w:szCs w:val="20"/>
        </w:rPr>
      </w:pPr>
      <w:r w:rsidRPr="00C8235F">
        <w:rPr>
          <w:rFonts w:ascii="Arial" w:hAnsi="Arial" w:cs="Arial"/>
          <w:sz w:val="20"/>
          <w:szCs w:val="20"/>
        </w:rPr>
        <w:t>- čas izvedbe projekta (od mesec/leto - do mesec/ leto): ……………………………………………….......</w:t>
      </w:r>
    </w:p>
    <w:p w14:paraId="38D25C17" w14:textId="77777777" w:rsidR="009801CC" w:rsidRPr="00C8235F" w:rsidRDefault="009801CC" w:rsidP="009801CC">
      <w:pPr>
        <w:spacing w:before="225" w:after="225" w:line="240" w:lineRule="auto"/>
        <w:jc w:val="both"/>
        <w:rPr>
          <w:rFonts w:ascii="Arial" w:hAnsi="Arial" w:cs="Arial"/>
          <w:sz w:val="20"/>
          <w:szCs w:val="20"/>
          <w:u w:val="single"/>
        </w:rPr>
      </w:pPr>
      <w:r w:rsidRPr="00C8235F">
        <w:rPr>
          <w:rFonts w:ascii="Arial" w:hAnsi="Arial" w:cs="Arial"/>
          <w:sz w:val="20"/>
          <w:szCs w:val="20"/>
        </w:rPr>
        <w:t xml:space="preserve">- </w:t>
      </w:r>
      <w:r w:rsidRPr="00C8235F">
        <w:rPr>
          <w:rFonts w:ascii="Arial" w:hAnsi="Arial" w:cs="Arial"/>
          <w:sz w:val="20"/>
          <w:szCs w:val="20"/>
          <w:u w:val="single"/>
        </w:rPr>
        <w:t>gradnja</w:t>
      </w:r>
      <w:r w:rsidRPr="00C8235F">
        <w:rPr>
          <w:rFonts w:ascii="Arial" w:hAnsi="Arial" w:cs="Arial"/>
          <w:sz w:val="20"/>
          <w:szCs w:val="20"/>
          <w:u w:val="single"/>
          <w:vertAlign w:val="superscript"/>
        </w:rPr>
        <w:t>1</w:t>
      </w:r>
      <w:r w:rsidRPr="00C8235F">
        <w:rPr>
          <w:rFonts w:ascii="Arial" w:hAnsi="Arial" w:cs="Arial"/>
          <w:sz w:val="20"/>
          <w:szCs w:val="20"/>
          <w:u w:val="single"/>
        </w:rPr>
        <w:t xml:space="preserve"> toplotne postaje oziroma primerljivega energetskega objekta z izvedenim lokalnim in </w:t>
      </w:r>
    </w:p>
    <w:p w14:paraId="7923A0D0" w14:textId="77777777" w:rsidR="009801CC" w:rsidRPr="00C8235F" w:rsidRDefault="009801CC" w:rsidP="009801CC">
      <w:pPr>
        <w:spacing w:before="225" w:after="225" w:line="240" w:lineRule="auto"/>
        <w:jc w:val="both"/>
        <w:rPr>
          <w:rFonts w:ascii="Arial" w:hAnsi="Arial" w:cs="Arial"/>
          <w:sz w:val="20"/>
          <w:szCs w:val="20"/>
        </w:rPr>
      </w:pPr>
      <w:r w:rsidRPr="00C8235F">
        <w:rPr>
          <w:rFonts w:ascii="Arial" w:hAnsi="Arial" w:cs="Arial"/>
          <w:sz w:val="20"/>
          <w:szCs w:val="20"/>
        </w:rPr>
        <w:t xml:space="preserve">  </w:t>
      </w:r>
      <w:r w:rsidRPr="00C8235F">
        <w:rPr>
          <w:rFonts w:ascii="Arial" w:hAnsi="Arial" w:cs="Arial"/>
          <w:sz w:val="20"/>
          <w:szCs w:val="20"/>
          <w:u w:val="single"/>
        </w:rPr>
        <w:t>centralnim nadzornim sistemom</w:t>
      </w:r>
      <w:r w:rsidRPr="00C8235F">
        <w:rPr>
          <w:rFonts w:ascii="Arial" w:hAnsi="Arial" w:cs="Arial"/>
          <w:sz w:val="20"/>
          <w:szCs w:val="20"/>
        </w:rPr>
        <w:t xml:space="preserve"> (GOI in elektro dela) </w:t>
      </w:r>
    </w:p>
    <w:p w14:paraId="66DD502F" w14:textId="77777777" w:rsidR="009801CC" w:rsidRPr="00C8235F" w:rsidRDefault="009801CC" w:rsidP="009801CC">
      <w:pPr>
        <w:spacing w:before="225" w:after="225" w:line="240" w:lineRule="auto"/>
        <w:jc w:val="both"/>
        <w:rPr>
          <w:rFonts w:ascii="Arial" w:hAnsi="Arial" w:cs="Arial"/>
          <w:sz w:val="20"/>
          <w:szCs w:val="20"/>
        </w:rPr>
      </w:pPr>
      <w:r w:rsidRPr="00C8235F">
        <w:rPr>
          <w:rFonts w:ascii="Arial" w:hAnsi="Arial" w:cs="Arial"/>
          <w:sz w:val="20"/>
          <w:szCs w:val="20"/>
        </w:rPr>
        <w:t xml:space="preserve">  naziv objekta ……………………………………………………………, nazivna toplotna moč ………… kW</w:t>
      </w:r>
    </w:p>
    <w:p w14:paraId="7A301BF3" w14:textId="77777777" w:rsidR="00E676BC" w:rsidRPr="00C8235F" w:rsidRDefault="00E676BC" w:rsidP="00E676BC">
      <w:pPr>
        <w:tabs>
          <w:tab w:val="left" w:pos="3686"/>
        </w:tabs>
        <w:rPr>
          <w:rFonts w:ascii="Arial" w:hAnsi="Arial" w:cs="Arial"/>
          <w:b/>
          <w:sz w:val="20"/>
          <w:szCs w:val="20"/>
        </w:rPr>
      </w:pPr>
      <w:r w:rsidRPr="00C8235F">
        <w:rPr>
          <w:rFonts w:ascii="Arial" w:hAnsi="Arial" w:cs="Arial"/>
          <w:sz w:val="20"/>
          <w:szCs w:val="20"/>
        </w:rPr>
        <w:t>- gradnja</w:t>
      </w:r>
      <w:r w:rsidRPr="00C8235F">
        <w:rPr>
          <w:rFonts w:ascii="Arial" w:hAnsi="Arial" w:cs="Arial"/>
          <w:sz w:val="20"/>
          <w:szCs w:val="20"/>
          <w:vertAlign w:val="superscript"/>
        </w:rPr>
        <w:t>1</w:t>
      </w:r>
      <w:r w:rsidRPr="00C8235F">
        <w:rPr>
          <w:rFonts w:ascii="Arial" w:hAnsi="Arial" w:cs="Arial"/>
          <w:sz w:val="20"/>
          <w:szCs w:val="20"/>
        </w:rPr>
        <w:t xml:space="preserve"> zaključena: </w:t>
      </w:r>
      <w:r w:rsidRPr="00C8235F">
        <w:rPr>
          <w:rFonts w:ascii="Arial" w:hAnsi="Arial" w:cs="Arial"/>
          <w:sz w:val="20"/>
          <w:szCs w:val="20"/>
        </w:rPr>
        <w:tab/>
        <w:t>DA</w:t>
      </w: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t>NE</w:t>
      </w:r>
    </w:p>
    <w:p w14:paraId="22AD3B48" w14:textId="77777777" w:rsidR="00E676BC" w:rsidRPr="00C8235F" w:rsidRDefault="00E676BC" w:rsidP="00E676BC">
      <w:pPr>
        <w:tabs>
          <w:tab w:val="left" w:pos="3686"/>
        </w:tabs>
        <w:rPr>
          <w:rFonts w:ascii="Arial" w:hAnsi="Arial" w:cs="Arial"/>
          <w:b/>
          <w:sz w:val="20"/>
          <w:szCs w:val="20"/>
        </w:rPr>
      </w:pPr>
      <w:r w:rsidRPr="00C8235F">
        <w:rPr>
          <w:rFonts w:ascii="Arial" w:hAnsi="Arial" w:cs="Arial"/>
          <w:sz w:val="20"/>
          <w:szCs w:val="20"/>
        </w:rPr>
        <w:t>- uporabno dovoljenje:            DA, št. UD…………………….. z dne ……………………</w:t>
      </w:r>
      <w:r w:rsidRPr="00C8235F">
        <w:rPr>
          <w:rFonts w:ascii="Arial" w:hAnsi="Arial" w:cs="Arial"/>
          <w:sz w:val="20"/>
          <w:szCs w:val="20"/>
        </w:rPr>
        <w:tab/>
      </w:r>
      <w:r w:rsidRPr="00C8235F">
        <w:rPr>
          <w:rFonts w:ascii="Arial" w:hAnsi="Arial" w:cs="Arial"/>
          <w:sz w:val="20"/>
          <w:szCs w:val="20"/>
        </w:rPr>
        <w:tab/>
        <w:t>NE</w:t>
      </w:r>
    </w:p>
    <w:p w14:paraId="6AC7F253" w14:textId="77777777" w:rsidR="00E676BC" w:rsidRPr="00C8235F" w:rsidRDefault="00E676BC" w:rsidP="000455B7">
      <w:pPr>
        <w:tabs>
          <w:tab w:val="left" w:pos="3686"/>
        </w:tabs>
        <w:spacing w:after="0" w:line="240" w:lineRule="auto"/>
        <w:rPr>
          <w:rFonts w:ascii="Arial" w:hAnsi="Arial" w:cs="Arial"/>
          <w:b/>
          <w:sz w:val="20"/>
          <w:szCs w:val="20"/>
        </w:rPr>
      </w:pPr>
      <w:r w:rsidRPr="00C8235F">
        <w:rPr>
          <w:rFonts w:ascii="Arial" w:hAnsi="Arial" w:cs="Arial"/>
          <w:sz w:val="20"/>
          <w:szCs w:val="20"/>
        </w:rPr>
        <w:t>- zapisnik o prevzemu del:      DA, številka ………………….. z dne ……………………</w:t>
      </w:r>
      <w:r w:rsidRPr="00C8235F">
        <w:rPr>
          <w:rFonts w:ascii="Arial" w:hAnsi="Arial" w:cs="Arial"/>
          <w:sz w:val="20"/>
          <w:szCs w:val="20"/>
        </w:rPr>
        <w:tab/>
      </w:r>
      <w:r w:rsidRPr="00C8235F">
        <w:rPr>
          <w:rFonts w:ascii="Arial" w:hAnsi="Arial" w:cs="Arial"/>
          <w:sz w:val="20"/>
          <w:szCs w:val="20"/>
        </w:rPr>
        <w:tab/>
        <w:t>NE</w:t>
      </w:r>
    </w:p>
    <w:p w14:paraId="0A2E4A56" w14:textId="77777777" w:rsidR="00E6229E" w:rsidRPr="00C8235F" w:rsidRDefault="00E6229E" w:rsidP="000455B7">
      <w:pPr>
        <w:pStyle w:val="Odstavekseznama"/>
        <w:spacing w:after="0" w:line="240" w:lineRule="auto"/>
        <w:ind w:left="714"/>
        <w:jc w:val="both"/>
        <w:rPr>
          <w:rFonts w:ascii="Arial" w:hAnsi="Arial" w:cs="Arial"/>
          <w:sz w:val="20"/>
          <w:szCs w:val="20"/>
        </w:rPr>
      </w:pPr>
    </w:p>
    <w:p w14:paraId="38F4034F" w14:textId="77777777" w:rsidR="005063AB" w:rsidRPr="00C8235F" w:rsidRDefault="005063AB" w:rsidP="000455B7">
      <w:pPr>
        <w:tabs>
          <w:tab w:val="left" w:pos="3686"/>
        </w:tabs>
        <w:spacing w:after="0" w:line="240" w:lineRule="auto"/>
        <w:rPr>
          <w:rFonts w:ascii="Arial" w:hAnsi="Arial" w:cs="Arial"/>
          <w:b/>
          <w:sz w:val="20"/>
          <w:szCs w:val="20"/>
        </w:rPr>
      </w:pPr>
      <w:r w:rsidRPr="00C8235F">
        <w:rPr>
          <w:rFonts w:ascii="Arial" w:hAnsi="Arial" w:cs="Arial"/>
          <w:sz w:val="20"/>
          <w:szCs w:val="20"/>
        </w:rPr>
        <w:t xml:space="preserve">- kratek tehnični opis izvedbe </w:t>
      </w:r>
    </w:p>
    <w:p w14:paraId="21DA6F40" w14:textId="306A0DCC" w:rsidR="00F51B25" w:rsidRPr="00C8235F" w:rsidRDefault="00F51B25" w:rsidP="00F51B25">
      <w:pPr>
        <w:tabs>
          <w:tab w:val="left" w:pos="3686"/>
        </w:tabs>
        <w:rPr>
          <w:rFonts w:ascii="Arial" w:hAnsi="Arial" w:cs="Arial"/>
          <w:sz w:val="20"/>
          <w:szCs w:val="20"/>
        </w:rPr>
      </w:pPr>
      <w:r w:rsidRPr="00C8235F">
        <w:rPr>
          <w:rFonts w:ascii="Arial" w:hAnsi="Arial" w:cs="Arial"/>
          <w:sz w:val="20"/>
          <w:szCs w:val="20"/>
        </w:rPr>
        <w:t>………………………………………………………………………………………………………………………</w:t>
      </w:r>
    </w:p>
    <w:p w14:paraId="6DD8CE65" w14:textId="77777777" w:rsidR="00904ADD" w:rsidRPr="00C8235F" w:rsidRDefault="00904ADD" w:rsidP="00904ADD">
      <w:pPr>
        <w:tabs>
          <w:tab w:val="left" w:pos="3686"/>
        </w:tabs>
        <w:rPr>
          <w:rFonts w:ascii="Arial" w:hAnsi="Arial" w:cs="Arial"/>
          <w:b/>
          <w:sz w:val="20"/>
          <w:szCs w:val="20"/>
        </w:rPr>
      </w:pPr>
      <w:r w:rsidRPr="00C8235F">
        <w:rPr>
          <w:rFonts w:ascii="Arial" w:hAnsi="Arial" w:cs="Arial"/>
          <w:sz w:val="20"/>
          <w:szCs w:val="20"/>
        </w:rPr>
        <w:t>………………………………………………………………………………………………………………………</w:t>
      </w:r>
    </w:p>
    <w:p w14:paraId="6FA025D8" w14:textId="77777777" w:rsidR="00904ADD" w:rsidRPr="00C8235F" w:rsidRDefault="00904ADD" w:rsidP="00F51B25">
      <w:pPr>
        <w:tabs>
          <w:tab w:val="left" w:pos="3686"/>
        </w:tabs>
        <w:rPr>
          <w:rFonts w:ascii="Arial" w:hAnsi="Arial" w:cs="Arial"/>
          <w:b/>
          <w:sz w:val="20"/>
          <w:szCs w:val="20"/>
        </w:rPr>
      </w:pPr>
    </w:p>
    <w:p w14:paraId="53EAA225" w14:textId="77777777" w:rsidR="00F51B25" w:rsidRPr="00C8235F" w:rsidRDefault="00F51B25" w:rsidP="00F51B25">
      <w:pPr>
        <w:tabs>
          <w:tab w:val="left" w:pos="3686"/>
        </w:tabs>
        <w:jc w:val="both"/>
        <w:rPr>
          <w:rFonts w:ascii="Arial" w:hAnsi="Arial" w:cs="Arial"/>
          <w:b/>
          <w:bCs/>
          <w:sz w:val="20"/>
          <w:szCs w:val="20"/>
        </w:rPr>
      </w:pPr>
      <w:r w:rsidRPr="00C8235F">
        <w:rPr>
          <w:rFonts w:ascii="Arial" w:hAnsi="Arial" w:cs="Arial"/>
          <w:bCs/>
          <w:sz w:val="20"/>
          <w:szCs w:val="20"/>
        </w:rPr>
        <w:t>Do izdaje tega potrdila na omenjenem objektu ni bilo nikakršnih reklamacij zaradi slabe izvedbe del.</w:t>
      </w:r>
    </w:p>
    <w:p w14:paraId="210E4E99" w14:textId="77777777" w:rsidR="00904ADD" w:rsidRPr="00C8235F" w:rsidRDefault="00904ADD" w:rsidP="00E51C59">
      <w:pPr>
        <w:ind w:right="22"/>
        <w:jc w:val="both"/>
        <w:rPr>
          <w:rFonts w:ascii="Arial" w:hAnsi="Arial" w:cs="Arial"/>
          <w:sz w:val="20"/>
          <w:szCs w:val="20"/>
        </w:rPr>
      </w:pPr>
    </w:p>
    <w:p w14:paraId="6B5B529C" w14:textId="3172ED81" w:rsidR="00B76DD8" w:rsidRPr="00C8235F" w:rsidRDefault="00B76DD8" w:rsidP="00E51C59">
      <w:pPr>
        <w:ind w:right="22"/>
        <w:jc w:val="both"/>
        <w:rPr>
          <w:rFonts w:ascii="Arial" w:hAnsi="Arial" w:cs="Arial"/>
          <w:sz w:val="20"/>
          <w:szCs w:val="20"/>
        </w:rPr>
      </w:pPr>
      <w:r w:rsidRPr="00C8235F">
        <w:rPr>
          <w:rFonts w:ascii="Arial" w:hAnsi="Arial" w:cs="Arial"/>
          <w:sz w:val="20"/>
          <w:szCs w:val="20"/>
        </w:rPr>
        <w:t>Delo je bilo opravljeno v dogovorjeni kvaliteti, količini in v dogovorjenem roku, v skladu z dogovorjenimi postopki in standardi.</w:t>
      </w:r>
    </w:p>
    <w:tbl>
      <w:tblPr>
        <w:tblStyle w:val="NormalTablePHPDOCX"/>
        <w:tblW w:w="5000" w:type="pct"/>
        <w:tblLook w:val="04A0" w:firstRow="1" w:lastRow="0" w:firstColumn="1" w:lastColumn="0" w:noHBand="0" w:noVBand="1"/>
      </w:tblPr>
      <w:tblGrid>
        <w:gridCol w:w="4263"/>
        <w:gridCol w:w="4807"/>
      </w:tblGrid>
      <w:tr w:rsidR="00C8235F" w:rsidRPr="00C8235F" w14:paraId="7AD2BA9F" w14:textId="77777777" w:rsidTr="005A4808">
        <w:tc>
          <w:tcPr>
            <w:tcW w:w="2350" w:type="pct"/>
            <w:hideMark/>
          </w:tcPr>
          <w:p w14:paraId="35272FB7" w14:textId="77777777" w:rsidR="005A4808" w:rsidRPr="00C8235F" w:rsidRDefault="005A4808" w:rsidP="00FC43A6">
            <w:pPr>
              <w:jc w:val="both"/>
              <w:rPr>
                <w:rFonts w:ascii="Arial" w:hAnsi="Arial" w:cs="Arial"/>
                <w:position w:val="-2"/>
                <w:sz w:val="20"/>
                <w:szCs w:val="20"/>
              </w:rPr>
            </w:pPr>
          </w:p>
          <w:p w14:paraId="3B5E4CBB" w14:textId="77777777" w:rsidR="005A4808" w:rsidRPr="00C8235F" w:rsidRDefault="005A4808" w:rsidP="00FC43A6">
            <w:pPr>
              <w:jc w:val="both"/>
              <w:rPr>
                <w:rFonts w:ascii="Arial" w:hAnsi="Arial" w:cs="Arial"/>
                <w:sz w:val="20"/>
                <w:szCs w:val="20"/>
              </w:rPr>
            </w:pPr>
            <w:r w:rsidRPr="00C8235F">
              <w:rPr>
                <w:rFonts w:ascii="Arial" w:hAnsi="Arial" w:cs="Arial"/>
                <w:position w:val="-2"/>
                <w:sz w:val="20"/>
                <w:szCs w:val="20"/>
              </w:rPr>
              <w:t>Kraj in datum:</w:t>
            </w:r>
          </w:p>
        </w:tc>
        <w:tc>
          <w:tcPr>
            <w:tcW w:w="0" w:type="auto"/>
            <w:hideMark/>
          </w:tcPr>
          <w:p w14:paraId="2BB28630" w14:textId="77777777" w:rsidR="005A4808" w:rsidRPr="00C8235F" w:rsidRDefault="005A4808" w:rsidP="00FC43A6">
            <w:pPr>
              <w:jc w:val="both"/>
              <w:rPr>
                <w:rFonts w:ascii="Arial" w:hAnsi="Arial" w:cs="Arial"/>
                <w:sz w:val="20"/>
                <w:szCs w:val="20"/>
              </w:rPr>
            </w:pPr>
            <w:r w:rsidRPr="00C8235F">
              <w:rPr>
                <w:rFonts w:ascii="Arial" w:hAnsi="Arial" w:cs="Arial"/>
                <w:position w:val="-2"/>
                <w:sz w:val="20"/>
                <w:szCs w:val="20"/>
              </w:rPr>
              <w:t>Naziv:____________________________________</w:t>
            </w:r>
          </w:p>
        </w:tc>
      </w:tr>
      <w:tr w:rsidR="00C8235F" w:rsidRPr="00C8235F" w14:paraId="1A9852C5" w14:textId="77777777" w:rsidTr="005A4808">
        <w:tc>
          <w:tcPr>
            <w:tcW w:w="2350" w:type="pct"/>
            <w:hideMark/>
          </w:tcPr>
          <w:p w14:paraId="014E6824" w14:textId="77777777" w:rsidR="005A4808" w:rsidRPr="00C8235F" w:rsidRDefault="005A4808" w:rsidP="00FC43A6">
            <w:pPr>
              <w:jc w:val="both"/>
              <w:rPr>
                <w:rFonts w:ascii="Arial" w:hAnsi="Arial" w:cs="Arial"/>
                <w:sz w:val="20"/>
                <w:szCs w:val="20"/>
              </w:rPr>
            </w:pPr>
            <w:r w:rsidRPr="00C8235F">
              <w:rPr>
                <w:rFonts w:ascii="Arial" w:hAnsi="Arial" w:cs="Arial"/>
                <w:position w:val="-2"/>
                <w:sz w:val="20"/>
                <w:szCs w:val="20"/>
              </w:rPr>
              <w:t>(žig)</w:t>
            </w:r>
          </w:p>
        </w:tc>
        <w:tc>
          <w:tcPr>
            <w:tcW w:w="0" w:type="auto"/>
            <w:hideMark/>
          </w:tcPr>
          <w:p w14:paraId="37FDE2A7" w14:textId="77777777" w:rsidR="005A4808" w:rsidRPr="00C8235F" w:rsidRDefault="005A4808" w:rsidP="00FC43A6">
            <w:pPr>
              <w:jc w:val="both"/>
              <w:rPr>
                <w:rFonts w:ascii="Arial" w:hAnsi="Arial" w:cs="Arial"/>
                <w:sz w:val="20"/>
                <w:szCs w:val="20"/>
              </w:rPr>
            </w:pPr>
            <w:r w:rsidRPr="00C8235F">
              <w:rPr>
                <w:rFonts w:ascii="Arial" w:hAnsi="Arial" w:cs="Arial"/>
                <w:sz w:val="20"/>
                <w:szCs w:val="20"/>
              </w:rPr>
              <w:t xml:space="preserve">          </w:t>
            </w:r>
            <w:r w:rsidRPr="00C8235F">
              <w:rPr>
                <w:rFonts w:ascii="Arial" w:hAnsi="Arial" w:cs="Arial"/>
                <w:position w:val="-2"/>
                <w:sz w:val="20"/>
                <w:szCs w:val="20"/>
              </w:rPr>
              <w:t>____________________________________</w:t>
            </w:r>
          </w:p>
          <w:p w14:paraId="21ECF5A4" w14:textId="77777777" w:rsidR="005A4808" w:rsidRPr="00C8235F" w:rsidRDefault="005A4808" w:rsidP="00FC43A6">
            <w:pPr>
              <w:jc w:val="both"/>
              <w:rPr>
                <w:rFonts w:ascii="Arial" w:hAnsi="Arial" w:cs="Arial"/>
                <w:sz w:val="20"/>
                <w:szCs w:val="20"/>
              </w:rPr>
            </w:pPr>
            <w:r w:rsidRPr="00C8235F">
              <w:rPr>
                <w:rFonts w:ascii="Arial" w:hAnsi="Arial" w:cs="Arial"/>
                <w:position w:val="-2"/>
                <w:sz w:val="20"/>
                <w:szCs w:val="20"/>
              </w:rPr>
              <w:t xml:space="preserve">          (Ime in priimek ter podpis)</w:t>
            </w:r>
          </w:p>
        </w:tc>
      </w:tr>
    </w:tbl>
    <w:p w14:paraId="3CDBECB6" w14:textId="26F8914A" w:rsidR="00002361" w:rsidRPr="00C8235F" w:rsidRDefault="005A4808" w:rsidP="00E51C59">
      <w:pPr>
        <w:spacing w:after="0"/>
        <w:jc w:val="both"/>
        <w:rPr>
          <w:rFonts w:ascii="Arial" w:hAnsi="Arial" w:cs="Arial"/>
          <w:i/>
          <w:sz w:val="20"/>
          <w:szCs w:val="20"/>
        </w:rPr>
      </w:pPr>
      <w:r w:rsidRPr="00C8235F">
        <w:rPr>
          <w:rFonts w:ascii="Arial" w:hAnsi="Arial" w:cs="Arial"/>
          <w:i/>
          <w:sz w:val="20"/>
          <w:szCs w:val="20"/>
        </w:rPr>
        <w:lastRenderedPageBreak/>
        <w:t>Obrazec št: 9</w:t>
      </w:r>
    </w:p>
    <w:p w14:paraId="5C14E65F" w14:textId="77777777" w:rsidR="00195DE3" w:rsidRPr="00C8235F" w:rsidRDefault="00195DE3" w:rsidP="00E51C59">
      <w:pPr>
        <w:spacing w:after="0"/>
        <w:jc w:val="both"/>
        <w:rPr>
          <w:rFonts w:ascii="Arial" w:hAnsi="Arial" w:cs="Arial"/>
          <w:i/>
          <w:sz w:val="18"/>
          <w:szCs w:val="18"/>
        </w:rPr>
      </w:pPr>
    </w:p>
    <w:p w14:paraId="5704B6C6" w14:textId="77777777" w:rsidR="005A4808" w:rsidRPr="00C8235F" w:rsidRDefault="005A4808" w:rsidP="004551A3">
      <w:pPr>
        <w:pStyle w:val="Naslov3"/>
        <w:jc w:val="both"/>
        <w:rPr>
          <w:rFonts w:ascii="Arial" w:hAnsi="Arial" w:cs="Arial"/>
          <w:color w:val="auto"/>
          <w:sz w:val="24"/>
          <w:u w:val="single"/>
        </w:rPr>
      </w:pPr>
      <w:bookmarkStart w:id="16" w:name="_Toc515516912"/>
      <w:bookmarkStart w:id="17" w:name="_Toc3791158"/>
      <w:r w:rsidRPr="00C8235F">
        <w:rPr>
          <w:rFonts w:ascii="Arial" w:hAnsi="Arial" w:cs="Arial"/>
          <w:color w:val="auto"/>
          <w:sz w:val="24"/>
          <w:u w:val="single"/>
        </w:rPr>
        <w:t>IZJAVA PODIZVAJALCA</w:t>
      </w:r>
      <w:bookmarkEnd w:id="16"/>
      <w:bookmarkEnd w:id="17"/>
    </w:p>
    <w:p w14:paraId="6AE49C46" w14:textId="77777777" w:rsidR="005A4808" w:rsidRPr="00C8235F" w:rsidRDefault="005A4808" w:rsidP="005A4808">
      <w:pPr>
        <w:spacing w:after="120"/>
        <w:jc w:val="both"/>
        <w:rPr>
          <w:rFonts w:ascii="Arial" w:hAnsi="Arial" w:cs="Arial"/>
        </w:rPr>
      </w:pPr>
    </w:p>
    <w:p w14:paraId="5F4C1B2B" w14:textId="77777777" w:rsidR="005A4808" w:rsidRPr="00C8235F" w:rsidRDefault="005A4808" w:rsidP="005A4808">
      <w:pPr>
        <w:spacing w:before="225" w:after="225"/>
        <w:rPr>
          <w:rFonts w:ascii="Arial" w:hAnsi="Arial" w:cs="Arial"/>
          <w:b/>
          <w:bCs/>
          <w:sz w:val="20"/>
          <w:szCs w:val="20"/>
        </w:rPr>
      </w:pPr>
      <w:r w:rsidRPr="00C8235F">
        <w:rPr>
          <w:rFonts w:ascii="Arial" w:hAnsi="Arial" w:cs="Arial"/>
          <w:b/>
          <w:bCs/>
          <w:sz w:val="20"/>
          <w:szCs w:val="20"/>
        </w:rPr>
        <w:t>Izvedba naročila v primeru skupne ponudbe s podizvajalci</w:t>
      </w:r>
    </w:p>
    <w:tbl>
      <w:tblPr>
        <w:tblStyle w:val="TableGridPHPDOCX3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6"/>
        <w:gridCol w:w="5516"/>
      </w:tblGrid>
      <w:tr w:rsidR="00C8235F" w:rsidRPr="00C8235F" w14:paraId="7BBAF869"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B36A3" w14:textId="77777777" w:rsidR="005A4808" w:rsidRPr="00C8235F" w:rsidRDefault="005A4808" w:rsidP="005A4808">
            <w:pPr>
              <w:rPr>
                <w:rFonts w:ascii="Arial" w:hAnsi="Arial" w:cs="Arial"/>
                <w:sz w:val="20"/>
                <w:szCs w:val="20"/>
              </w:rPr>
            </w:pPr>
            <w:r w:rsidRPr="00C8235F">
              <w:rPr>
                <w:rFonts w:ascii="Arial" w:hAnsi="Arial" w:cs="Arial"/>
                <w:b/>
                <w:bCs/>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BC1E9" w14:textId="77777777" w:rsidR="005A4808" w:rsidRPr="00C8235F" w:rsidRDefault="005A4808" w:rsidP="005A4808">
            <w:pPr>
              <w:rPr>
                <w:rFonts w:ascii="Arial" w:hAnsi="Arial" w:cs="Arial"/>
                <w:sz w:val="20"/>
                <w:szCs w:val="20"/>
              </w:rPr>
            </w:pPr>
            <w:r w:rsidRPr="00C8235F">
              <w:rPr>
                <w:rFonts w:ascii="Arial" w:hAnsi="Arial" w:cs="Arial"/>
                <w:position w:val="-2"/>
                <w:sz w:val="20"/>
                <w:szCs w:val="20"/>
              </w:rPr>
              <w:t> </w:t>
            </w:r>
          </w:p>
        </w:tc>
      </w:tr>
      <w:tr w:rsidR="00C8235F" w:rsidRPr="00C8235F" w14:paraId="49B1AAD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8BC38" w14:textId="77777777" w:rsidR="005A4808" w:rsidRPr="00C8235F" w:rsidRDefault="005A4808" w:rsidP="005A4808">
            <w:pPr>
              <w:rPr>
                <w:rFonts w:ascii="Arial" w:hAnsi="Arial" w:cs="Arial"/>
                <w:sz w:val="20"/>
                <w:szCs w:val="20"/>
              </w:rPr>
            </w:pPr>
            <w:r w:rsidRPr="00C8235F">
              <w:rPr>
                <w:rFonts w:ascii="Arial" w:hAnsi="Arial" w:cs="Arial"/>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995B8" w14:textId="77777777" w:rsidR="005A4808" w:rsidRPr="00C8235F" w:rsidRDefault="005A4808" w:rsidP="005A4808">
            <w:pPr>
              <w:rPr>
                <w:rFonts w:ascii="Arial" w:hAnsi="Arial" w:cs="Arial"/>
                <w:sz w:val="20"/>
                <w:szCs w:val="20"/>
              </w:rPr>
            </w:pPr>
            <w:r w:rsidRPr="00C8235F">
              <w:rPr>
                <w:rFonts w:ascii="Arial" w:hAnsi="Arial" w:cs="Arial"/>
                <w:position w:val="-2"/>
                <w:sz w:val="20"/>
                <w:szCs w:val="20"/>
              </w:rPr>
              <w:t> </w:t>
            </w:r>
          </w:p>
        </w:tc>
      </w:tr>
      <w:tr w:rsidR="00C8235F" w:rsidRPr="00C8235F" w14:paraId="7B8896E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371F0" w14:textId="77777777" w:rsidR="005A4808" w:rsidRPr="00C8235F" w:rsidRDefault="005A4808" w:rsidP="005A4808">
            <w:pPr>
              <w:rPr>
                <w:rFonts w:ascii="Arial" w:hAnsi="Arial" w:cs="Arial"/>
                <w:position w:val="-2"/>
                <w:sz w:val="20"/>
                <w:szCs w:val="20"/>
              </w:rPr>
            </w:pPr>
            <w:r w:rsidRPr="00C8235F">
              <w:rPr>
                <w:rFonts w:ascii="Arial" w:hAnsi="Arial" w:cs="Arial"/>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6E5BE" w14:textId="77777777" w:rsidR="005A4808" w:rsidRPr="00C8235F" w:rsidRDefault="005A4808" w:rsidP="005A4808">
            <w:pPr>
              <w:rPr>
                <w:rFonts w:ascii="Arial" w:hAnsi="Arial" w:cs="Arial"/>
                <w:position w:val="-2"/>
                <w:sz w:val="20"/>
                <w:szCs w:val="20"/>
              </w:rPr>
            </w:pPr>
          </w:p>
        </w:tc>
      </w:tr>
      <w:tr w:rsidR="00C8235F" w:rsidRPr="00C8235F" w14:paraId="2604542F"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1A62F" w14:textId="77777777" w:rsidR="005A4808" w:rsidRPr="00C8235F" w:rsidRDefault="005A4808" w:rsidP="005A4808">
            <w:pPr>
              <w:rPr>
                <w:rFonts w:ascii="Arial" w:hAnsi="Arial" w:cs="Arial"/>
                <w:sz w:val="20"/>
                <w:szCs w:val="20"/>
              </w:rPr>
            </w:pPr>
            <w:r w:rsidRPr="00C8235F">
              <w:rPr>
                <w:rFonts w:ascii="Arial" w:hAnsi="Arial" w:cs="Arial"/>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12E91" w14:textId="77777777" w:rsidR="005A4808" w:rsidRPr="00C8235F" w:rsidRDefault="005A4808" w:rsidP="005A4808">
            <w:pPr>
              <w:rPr>
                <w:rFonts w:ascii="Arial" w:hAnsi="Arial" w:cs="Arial"/>
                <w:sz w:val="20"/>
                <w:szCs w:val="20"/>
              </w:rPr>
            </w:pPr>
            <w:r w:rsidRPr="00C8235F">
              <w:rPr>
                <w:rFonts w:ascii="Arial" w:hAnsi="Arial" w:cs="Arial"/>
                <w:position w:val="-2"/>
                <w:sz w:val="20"/>
                <w:szCs w:val="20"/>
              </w:rPr>
              <w:t> </w:t>
            </w:r>
          </w:p>
        </w:tc>
      </w:tr>
      <w:tr w:rsidR="00C8235F" w:rsidRPr="00C8235F" w14:paraId="32BA3A56"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E4AF2" w14:textId="77777777" w:rsidR="005A4808" w:rsidRPr="00C8235F" w:rsidRDefault="005A4808" w:rsidP="005A4808">
            <w:pPr>
              <w:rPr>
                <w:rFonts w:ascii="Arial" w:hAnsi="Arial" w:cs="Arial"/>
                <w:sz w:val="20"/>
                <w:szCs w:val="20"/>
              </w:rPr>
            </w:pPr>
            <w:r w:rsidRPr="00C8235F">
              <w:rPr>
                <w:rFonts w:ascii="Arial" w:hAnsi="Arial" w:cs="Arial"/>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DDE6A" w14:textId="77777777" w:rsidR="005A4808" w:rsidRPr="00C8235F" w:rsidRDefault="005A4808" w:rsidP="005A4808">
            <w:pPr>
              <w:rPr>
                <w:rFonts w:ascii="Arial" w:hAnsi="Arial" w:cs="Arial"/>
                <w:sz w:val="20"/>
                <w:szCs w:val="20"/>
              </w:rPr>
            </w:pPr>
            <w:r w:rsidRPr="00C8235F">
              <w:rPr>
                <w:rFonts w:ascii="Arial" w:hAnsi="Arial" w:cs="Arial"/>
                <w:position w:val="-2"/>
                <w:sz w:val="20"/>
                <w:szCs w:val="20"/>
              </w:rPr>
              <w:t> </w:t>
            </w:r>
          </w:p>
        </w:tc>
      </w:tr>
      <w:tr w:rsidR="00C8235F" w:rsidRPr="00C8235F" w14:paraId="4AD26310"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CC711" w14:textId="77777777" w:rsidR="005A4808" w:rsidRPr="00C8235F" w:rsidRDefault="005A4808" w:rsidP="005A4808">
            <w:pPr>
              <w:rPr>
                <w:rFonts w:ascii="Arial" w:hAnsi="Arial" w:cs="Arial"/>
                <w:sz w:val="20"/>
                <w:szCs w:val="20"/>
              </w:rPr>
            </w:pPr>
            <w:r w:rsidRPr="00C8235F">
              <w:rPr>
                <w:rFonts w:ascii="Arial" w:hAnsi="Arial" w:cs="Arial"/>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D9823" w14:textId="77777777" w:rsidR="005A4808" w:rsidRPr="00C8235F" w:rsidRDefault="005A4808" w:rsidP="005A4808">
            <w:pPr>
              <w:rPr>
                <w:rFonts w:ascii="Arial" w:hAnsi="Arial" w:cs="Arial"/>
                <w:sz w:val="20"/>
                <w:szCs w:val="20"/>
              </w:rPr>
            </w:pPr>
            <w:r w:rsidRPr="00C8235F">
              <w:rPr>
                <w:rFonts w:ascii="Arial" w:hAnsi="Arial" w:cs="Arial"/>
                <w:position w:val="-2"/>
                <w:sz w:val="20"/>
                <w:szCs w:val="20"/>
              </w:rPr>
              <w:t> </w:t>
            </w:r>
          </w:p>
        </w:tc>
      </w:tr>
      <w:tr w:rsidR="00C8235F" w:rsidRPr="00C8235F" w14:paraId="56E3207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F2951" w14:textId="77777777" w:rsidR="005A4808" w:rsidRPr="00C8235F" w:rsidRDefault="005A4808" w:rsidP="005A4808">
            <w:pPr>
              <w:rPr>
                <w:rFonts w:ascii="Arial" w:hAnsi="Arial" w:cs="Arial"/>
                <w:position w:val="-2"/>
                <w:sz w:val="20"/>
                <w:szCs w:val="20"/>
              </w:rPr>
            </w:pPr>
            <w:r w:rsidRPr="00C8235F">
              <w:rPr>
                <w:rFonts w:ascii="Arial" w:hAnsi="Arial" w:cs="Arial"/>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0CD5D" w14:textId="77777777" w:rsidR="005A4808" w:rsidRPr="00C8235F" w:rsidRDefault="005A4808" w:rsidP="005A4808">
            <w:pPr>
              <w:rPr>
                <w:rFonts w:ascii="Arial" w:hAnsi="Arial" w:cs="Arial"/>
                <w:position w:val="-2"/>
                <w:sz w:val="20"/>
                <w:szCs w:val="20"/>
              </w:rPr>
            </w:pPr>
          </w:p>
        </w:tc>
      </w:tr>
      <w:tr w:rsidR="00C8235F" w:rsidRPr="00C8235F" w14:paraId="1E9BAC4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100C5" w14:textId="77777777" w:rsidR="005A4808" w:rsidRPr="00C8235F" w:rsidRDefault="005A4808" w:rsidP="005A4808">
            <w:pPr>
              <w:rPr>
                <w:rFonts w:ascii="Arial" w:hAnsi="Arial" w:cs="Arial"/>
                <w:position w:val="-2"/>
                <w:sz w:val="20"/>
                <w:szCs w:val="20"/>
              </w:rPr>
            </w:pPr>
            <w:r w:rsidRPr="00C8235F">
              <w:rPr>
                <w:rFonts w:ascii="Arial" w:hAnsi="Arial" w:cs="Arial"/>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675E5B" w14:textId="77777777" w:rsidR="005A4808" w:rsidRPr="00C8235F" w:rsidRDefault="005A4808" w:rsidP="005A4808">
            <w:pPr>
              <w:rPr>
                <w:rFonts w:ascii="Arial" w:hAnsi="Arial" w:cs="Arial"/>
                <w:position w:val="-2"/>
                <w:sz w:val="20"/>
                <w:szCs w:val="20"/>
              </w:rPr>
            </w:pPr>
          </w:p>
        </w:tc>
      </w:tr>
      <w:tr w:rsidR="00C8235F" w:rsidRPr="00C8235F" w14:paraId="2E504371" w14:textId="77777777" w:rsidTr="00FC43A6">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52C730F" w14:textId="77777777" w:rsidR="005A4808" w:rsidRPr="00C8235F" w:rsidRDefault="005A4808" w:rsidP="005A4808">
            <w:pPr>
              <w:rPr>
                <w:rFonts w:ascii="Arial" w:hAnsi="Arial" w:cs="Arial"/>
                <w:sz w:val="20"/>
                <w:szCs w:val="20"/>
              </w:rPr>
            </w:pPr>
            <w:r w:rsidRPr="00C8235F">
              <w:rPr>
                <w:rFonts w:ascii="Arial" w:hAnsi="Arial" w:cs="Arial"/>
                <w:b/>
                <w:bCs/>
                <w:sz w:val="20"/>
                <w:szCs w:val="20"/>
              </w:rPr>
              <w:t>VRSTA DEL</w:t>
            </w:r>
            <w:r w:rsidRPr="00C8235F">
              <w:rPr>
                <w:rFonts w:ascii="Arial" w:hAnsi="Arial" w:cs="Arial"/>
                <w:sz w:val="20"/>
                <w:szCs w:val="20"/>
              </w:rPr>
              <w:t xml:space="preserve"> (predmet, količina):</w:t>
            </w:r>
            <w:r w:rsidRPr="00C8235F">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6F5CB" w14:textId="77777777" w:rsidR="005A4808" w:rsidRPr="00C8235F" w:rsidRDefault="005A4808" w:rsidP="005A4808">
            <w:pPr>
              <w:rPr>
                <w:rFonts w:ascii="Arial" w:hAnsi="Arial" w:cs="Arial"/>
                <w:sz w:val="20"/>
                <w:szCs w:val="20"/>
              </w:rPr>
            </w:pPr>
            <w:r w:rsidRPr="00C8235F">
              <w:rPr>
                <w:rFonts w:ascii="Arial" w:hAnsi="Arial" w:cs="Arial"/>
                <w:position w:val="-2"/>
                <w:sz w:val="20"/>
                <w:szCs w:val="20"/>
              </w:rPr>
              <w:t> </w:t>
            </w:r>
          </w:p>
        </w:tc>
      </w:tr>
      <w:tr w:rsidR="00C8235F" w:rsidRPr="00C8235F" w14:paraId="2000A404"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837FF98" w14:textId="77777777" w:rsidR="005A4808" w:rsidRPr="00C8235F" w:rsidRDefault="005A4808" w:rsidP="005A480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5573D" w14:textId="77777777" w:rsidR="005A4808" w:rsidRPr="00C8235F" w:rsidRDefault="005A4808" w:rsidP="005A4808">
            <w:pPr>
              <w:rPr>
                <w:rFonts w:ascii="Arial" w:hAnsi="Arial" w:cs="Arial"/>
                <w:sz w:val="20"/>
                <w:szCs w:val="20"/>
              </w:rPr>
            </w:pPr>
            <w:r w:rsidRPr="00C8235F">
              <w:rPr>
                <w:rFonts w:ascii="Arial" w:hAnsi="Arial" w:cs="Arial"/>
                <w:position w:val="-2"/>
                <w:sz w:val="20"/>
                <w:szCs w:val="20"/>
              </w:rPr>
              <w:t> </w:t>
            </w:r>
          </w:p>
        </w:tc>
      </w:tr>
      <w:tr w:rsidR="00C8235F" w:rsidRPr="00C8235F" w14:paraId="4A171A30"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3A0F3CF" w14:textId="77777777" w:rsidR="005A4808" w:rsidRPr="00C8235F" w:rsidRDefault="005A4808" w:rsidP="005A480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63B8A" w14:textId="77777777" w:rsidR="005A4808" w:rsidRPr="00C8235F" w:rsidRDefault="005A4808" w:rsidP="005A4808">
            <w:pPr>
              <w:rPr>
                <w:rFonts w:ascii="Arial" w:hAnsi="Arial" w:cs="Arial"/>
                <w:sz w:val="20"/>
                <w:szCs w:val="20"/>
              </w:rPr>
            </w:pPr>
            <w:r w:rsidRPr="00C8235F">
              <w:rPr>
                <w:rFonts w:ascii="Arial" w:hAnsi="Arial" w:cs="Arial"/>
                <w:position w:val="-2"/>
                <w:sz w:val="20"/>
                <w:szCs w:val="20"/>
              </w:rPr>
              <w:t> </w:t>
            </w:r>
          </w:p>
        </w:tc>
      </w:tr>
      <w:tr w:rsidR="00C8235F" w:rsidRPr="00C8235F" w14:paraId="02E8D5D8"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73548358" w14:textId="77777777" w:rsidR="005A4808" w:rsidRPr="00C8235F" w:rsidRDefault="005A4808" w:rsidP="005A480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FB3FE" w14:textId="77777777" w:rsidR="005A4808" w:rsidRPr="00C8235F" w:rsidRDefault="005A4808" w:rsidP="005A4808">
            <w:pPr>
              <w:rPr>
                <w:rFonts w:ascii="Arial" w:hAnsi="Arial" w:cs="Arial"/>
                <w:sz w:val="20"/>
                <w:szCs w:val="20"/>
              </w:rPr>
            </w:pPr>
            <w:r w:rsidRPr="00C8235F">
              <w:rPr>
                <w:rFonts w:ascii="Arial" w:hAnsi="Arial" w:cs="Arial"/>
                <w:position w:val="-2"/>
                <w:sz w:val="20"/>
                <w:szCs w:val="20"/>
              </w:rPr>
              <w:t> </w:t>
            </w:r>
          </w:p>
        </w:tc>
      </w:tr>
      <w:tr w:rsidR="00C8235F" w:rsidRPr="00C8235F" w14:paraId="477DA65D"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606648" w14:textId="77777777" w:rsidR="005A4808" w:rsidRPr="00C8235F" w:rsidRDefault="005A4808" w:rsidP="005A4808">
            <w:pPr>
              <w:rPr>
                <w:rFonts w:ascii="Arial" w:hAnsi="Arial" w:cs="Arial"/>
                <w:sz w:val="20"/>
                <w:szCs w:val="20"/>
              </w:rPr>
            </w:pPr>
            <w:r w:rsidRPr="00C8235F">
              <w:rPr>
                <w:rFonts w:ascii="Arial" w:hAnsi="Arial" w:cs="Arial"/>
                <w:b/>
                <w:bCs/>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0B572" w14:textId="77777777" w:rsidR="005A4808" w:rsidRPr="00C8235F" w:rsidRDefault="005A4808" w:rsidP="005A4808">
            <w:pPr>
              <w:rPr>
                <w:rFonts w:ascii="Arial" w:hAnsi="Arial" w:cs="Arial"/>
                <w:sz w:val="20"/>
                <w:szCs w:val="20"/>
              </w:rPr>
            </w:pPr>
            <w:r w:rsidRPr="00C8235F">
              <w:rPr>
                <w:rFonts w:ascii="Arial" w:hAnsi="Arial" w:cs="Arial"/>
                <w:position w:val="-2"/>
                <w:sz w:val="20"/>
                <w:szCs w:val="20"/>
              </w:rPr>
              <w:t> </w:t>
            </w:r>
          </w:p>
        </w:tc>
      </w:tr>
      <w:tr w:rsidR="00C8235F" w:rsidRPr="00C8235F" w14:paraId="0B8E1A1C"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4105B" w14:textId="77777777" w:rsidR="005A4808" w:rsidRPr="00C8235F" w:rsidRDefault="005A4808" w:rsidP="005A4808">
            <w:pPr>
              <w:rPr>
                <w:rFonts w:ascii="Arial" w:hAnsi="Arial" w:cs="Arial"/>
                <w:sz w:val="20"/>
                <w:szCs w:val="20"/>
              </w:rPr>
            </w:pPr>
            <w:r w:rsidRPr="00C8235F">
              <w:rPr>
                <w:rFonts w:ascii="Arial" w:hAnsi="Arial" w:cs="Arial"/>
                <w:b/>
                <w:bCs/>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45358" w14:textId="77777777" w:rsidR="005A4808" w:rsidRPr="00C8235F" w:rsidRDefault="005A4808" w:rsidP="005A4808">
            <w:pPr>
              <w:rPr>
                <w:rFonts w:ascii="Arial" w:hAnsi="Arial" w:cs="Arial"/>
                <w:sz w:val="20"/>
                <w:szCs w:val="20"/>
              </w:rPr>
            </w:pPr>
            <w:r w:rsidRPr="00C8235F">
              <w:rPr>
                <w:rFonts w:ascii="Arial" w:hAnsi="Arial" w:cs="Arial"/>
                <w:position w:val="-2"/>
                <w:sz w:val="20"/>
                <w:szCs w:val="20"/>
              </w:rPr>
              <w:t> </w:t>
            </w:r>
          </w:p>
        </w:tc>
      </w:tr>
      <w:tr w:rsidR="00C8235F" w:rsidRPr="00C8235F" w14:paraId="2D5FFA3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C4E0E" w14:textId="77777777" w:rsidR="005A4808" w:rsidRPr="00C8235F" w:rsidRDefault="005A4808" w:rsidP="005A4808">
            <w:pPr>
              <w:rPr>
                <w:rFonts w:ascii="Arial" w:hAnsi="Arial" w:cs="Arial"/>
                <w:sz w:val="20"/>
                <w:szCs w:val="20"/>
              </w:rPr>
            </w:pPr>
            <w:r w:rsidRPr="00C8235F">
              <w:rPr>
                <w:rFonts w:ascii="Arial" w:hAnsi="Arial" w:cs="Arial"/>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B5D88" w14:textId="77777777" w:rsidR="005A4808" w:rsidRPr="00C8235F" w:rsidRDefault="005A4808" w:rsidP="005A4808">
            <w:pPr>
              <w:rPr>
                <w:rFonts w:ascii="Arial" w:hAnsi="Arial" w:cs="Arial"/>
                <w:sz w:val="20"/>
                <w:szCs w:val="20"/>
              </w:rPr>
            </w:pPr>
            <w:r w:rsidRPr="00C8235F">
              <w:rPr>
                <w:rFonts w:ascii="Arial" w:hAnsi="Arial" w:cs="Arial"/>
                <w:position w:val="-2"/>
                <w:sz w:val="20"/>
                <w:szCs w:val="20"/>
              </w:rPr>
              <w:t> </w:t>
            </w:r>
          </w:p>
        </w:tc>
      </w:tr>
      <w:tr w:rsidR="00C8235F" w:rsidRPr="00C8235F" w14:paraId="76598DA8"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E87E3" w14:textId="77777777" w:rsidR="005A4808" w:rsidRPr="00C8235F" w:rsidRDefault="005A4808" w:rsidP="005A4808">
            <w:pPr>
              <w:rPr>
                <w:rFonts w:ascii="Arial" w:hAnsi="Arial" w:cs="Arial"/>
                <w:sz w:val="20"/>
                <w:szCs w:val="20"/>
              </w:rPr>
            </w:pPr>
            <w:r w:rsidRPr="00C8235F">
              <w:rPr>
                <w:rFonts w:ascii="Arial" w:hAnsi="Arial" w:cs="Arial"/>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FF7FE" w14:textId="77777777" w:rsidR="005A4808" w:rsidRPr="00C8235F" w:rsidRDefault="005A4808" w:rsidP="005A4808">
            <w:pPr>
              <w:rPr>
                <w:rFonts w:ascii="Arial" w:hAnsi="Arial" w:cs="Arial"/>
                <w:sz w:val="20"/>
                <w:szCs w:val="20"/>
              </w:rPr>
            </w:pPr>
            <w:r w:rsidRPr="00C8235F">
              <w:rPr>
                <w:rFonts w:ascii="Arial" w:hAnsi="Arial" w:cs="Arial"/>
                <w:position w:val="-2"/>
                <w:sz w:val="20"/>
                <w:szCs w:val="20"/>
              </w:rPr>
              <w:t> </w:t>
            </w:r>
          </w:p>
        </w:tc>
      </w:tr>
    </w:tbl>
    <w:p w14:paraId="649C63AF" w14:textId="77777777" w:rsidR="005A4808" w:rsidRPr="00C8235F" w:rsidRDefault="005A4808" w:rsidP="005A4808">
      <w:pPr>
        <w:spacing w:after="120"/>
        <w:rPr>
          <w:rFonts w:ascii="Arial" w:eastAsia="Calibri" w:hAnsi="Arial" w:cs="Arial"/>
          <w:sz w:val="20"/>
          <w:szCs w:val="20"/>
        </w:rPr>
      </w:pPr>
      <w:r w:rsidRPr="00C8235F">
        <w:rPr>
          <w:rFonts w:ascii="Arial" w:eastAsia="Calibri" w:hAnsi="Arial" w:cs="Arial"/>
          <w:sz w:val="20"/>
          <w:szCs w:val="20"/>
        </w:rPr>
        <w:t xml:space="preserve">* vrsta del mora biti identična vsebini v aktu o skupni izvedbi naročila </w:t>
      </w:r>
    </w:p>
    <w:p w14:paraId="5EA921F0" w14:textId="77777777" w:rsidR="005A4808" w:rsidRPr="00C8235F" w:rsidRDefault="005A4808" w:rsidP="005A4808">
      <w:pPr>
        <w:spacing w:before="225" w:after="225"/>
        <w:jc w:val="both"/>
        <w:rPr>
          <w:rFonts w:ascii="Arial" w:hAnsi="Arial" w:cs="Arial"/>
          <w:sz w:val="20"/>
          <w:szCs w:val="20"/>
        </w:rPr>
      </w:pPr>
      <w:r w:rsidRPr="00C8235F">
        <w:rPr>
          <w:rFonts w:ascii="Arial" w:hAnsi="Arial" w:cs="Arial"/>
          <w:sz w:val="20"/>
          <w:szCs w:val="20"/>
        </w:rPr>
        <w:t xml:space="preserve">V kolikor podizvajalec zahteva neposredna plačila naročnika, se na e-naslov: _____________________ pošlje obvestilo o izvedenem plačilu. </w:t>
      </w:r>
    </w:p>
    <w:p w14:paraId="7CB6065A" w14:textId="77777777" w:rsidR="005A4808" w:rsidRPr="00C8235F" w:rsidRDefault="005A4808" w:rsidP="005A4808">
      <w:pPr>
        <w:spacing w:before="225" w:after="225" w:line="240" w:lineRule="auto"/>
        <w:jc w:val="both"/>
        <w:rPr>
          <w:rFonts w:ascii="Arial" w:hAnsi="Arial" w:cs="Arial"/>
          <w:sz w:val="20"/>
          <w:szCs w:val="20"/>
        </w:rPr>
      </w:pPr>
    </w:p>
    <w:p w14:paraId="0B449922" w14:textId="77777777" w:rsidR="005A4808" w:rsidRPr="00C8235F" w:rsidRDefault="005A4808" w:rsidP="005A4808">
      <w:pPr>
        <w:spacing w:before="225" w:after="225" w:line="240" w:lineRule="auto"/>
        <w:jc w:val="both"/>
        <w:rPr>
          <w:rFonts w:ascii="Arial" w:hAnsi="Arial" w:cs="Arial"/>
          <w:sz w:val="20"/>
          <w:szCs w:val="20"/>
        </w:rPr>
      </w:pPr>
    </w:p>
    <w:p w14:paraId="5B075417" w14:textId="77777777" w:rsidR="005A4808" w:rsidRPr="00C8235F" w:rsidRDefault="005A4808" w:rsidP="005A4808">
      <w:pPr>
        <w:spacing w:before="225" w:after="225" w:line="240" w:lineRule="auto"/>
        <w:jc w:val="both"/>
        <w:rPr>
          <w:rFonts w:ascii="Arial" w:hAnsi="Arial" w:cs="Arial"/>
          <w:sz w:val="20"/>
          <w:szCs w:val="20"/>
        </w:rPr>
      </w:pPr>
    </w:p>
    <w:p w14:paraId="47808FDC" w14:textId="77777777" w:rsidR="005A4808" w:rsidRPr="00C8235F" w:rsidRDefault="005A4808" w:rsidP="005A4808">
      <w:pPr>
        <w:spacing w:before="225" w:after="225" w:line="240" w:lineRule="auto"/>
        <w:jc w:val="both"/>
        <w:rPr>
          <w:rFonts w:ascii="Arial" w:hAnsi="Arial" w:cs="Arial"/>
          <w:sz w:val="20"/>
          <w:szCs w:val="20"/>
        </w:rPr>
      </w:pPr>
    </w:p>
    <w:p w14:paraId="1987ED93" w14:textId="4E9AD632" w:rsidR="005A4808" w:rsidRPr="00C8235F" w:rsidRDefault="005A4808" w:rsidP="005A4808">
      <w:pPr>
        <w:spacing w:before="225" w:after="225" w:line="240" w:lineRule="auto"/>
        <w:jc w:val="both"/>
        <w:rPr>
          <w:rFonts w:ascii="Arial" w:hAnsi="Arial" w:cs="Arial"/>
          <w:sz w:val="20"/>
          <w:szCs w:val="20"/>
        </w:rPr>
      </w:pPr>
      <w:r w:rsidRPr="00C8235F">
        <w:rPr>
          <w:rFonts w:ascii="Arial" w:hAnsi="Arial" w:cs="Arial"/>
          <w:sz w:val="20"/>
          <w:szCs w:val="20"/>
        </w:rPr>
        <w:lastRenderedPageBreak/>
        <w:t xml:space="preserve">Pod kazensko in materialno odgovornostjo v zvezi z javnim naročilom </w:t>
      </w:r>
      <w:r w:rsidRPr="00C8235F">
        <w:rPr>
          <w:rFonts w:ascii="Arial" w:hAnsi="Arial" w:cs="Arial"/>
          <w:b/>
          <w:sz w:val="20"/>
          <w:szCs w:val="20"/>
        </w:rPr>
        <w:t>»</w:t>
      </w:r>
      <w:r w:rsidR="0064192E" w:rsidRPr="00C8235F">
        <w:rPr>
          <w:rFonts w:ascii="Arial" w:hAnsi="Arial" w:cs="Arial"/>
          <w:b/>
          <w:sz w:val="20"/>
          <w:szCs w:val="20"/>
        </w:rPr>
        <w:t>Posodobitev ITP 340-11, Kajuhova cesta 11, Šoštanj</w:t>
      </w:r>
      <w:r w:rsidRPr="00C8235F">
        <w:rPr>
          <w:rFonts w:ascii="Arial" w:hAnsi="Arial" w:cs="Arial"/>
          <w:b/>
          <w:sz w:val="20"/>
          <w:szCs w:val="20"/>
        </w:rPr>
        <w:t>«,</w:t>
      </w:r>
    </w:p>
    <w:p w14:paraId="0EB1DDC6" w14:textId="77777777" w:rsidR="005A4808" w:rsidRPr="00C8235F" w:rsidRDefault="005A4808" w:rsidP="005A4808">
      <w:pPr>
        <w:spacing w:before="225" w:after="225" w:line="240" w:lineRule="auto"/>
        <w:jc w:val="both"/>
        <w:rPr>
          <w:rFonts w:ascii="Arial" w:hAnsi="Arial" w:cs="Arial"/>
          <w:b/>
          <w:sz w:val="20"/>
          <w:szCs w:val="20"/>
        </w:rPr>
      </w:pPr>
      <w:r w:rsidRPr="00C8235F">
        <w:rPr>
          <w:rFonts w:ascii="Arial" w:hAnsi="Arial" w:cs="Arial"/>
          <w:b/>
          <w:sz w:val="20"/>
          <w:szCs w:val="20"/>
        </w:rPr>
        <w:t>izjavljamo:</w:t>
      </w:r>
    </w:p>
    <w:p w14:paraId="58959F57" w14:textId="77777777" w:rsidR="005A4808" w:rsidRPr="00C8235F" w:rsidRDefault="005A4808" w:rsidP="000B461F">
      <w:pPr>
        <w:numPr>
          <w:ilvl w:val="0"/>
          <w:numId w:val="5"/>
        </w:numPr>
        <w:spacing w:before="225" w:after="225" w:line="240" w:lineRule="auto"/>
        <w:contextualSpacing/>
        <w:jc w:val="both"/>
        <w:rPr>
          <w:rFonts w:ascii="Arial" w:hAnsi="Arial" w:cs="Arial"/>
          <w:sz w:val="20"/>
          <w:szCs w:val="20"/>
        </w:rPr>
      </w:pPr>
      <w:r w:rsidRPr="00C8235F">
        <w:rPr>
          <w:rFonts w:ascii="Arial" w:hAnsi="Arial" w:cs="Arial"/>
          <w:sz w:val="20"/>
          <w:szCs w:val="20"/>
        </w:rPr>
        <w:t xml:space="preserve">da bomo v primeru izbire ponudnika sodelovali pri izvedbi predmeta javnega naročila z deli v vrednosti </w:t>
      </w:r>
      <w:r w:rsidRPr="00C8235F">
        <w:rPr>
          <w:rFonts w:ascii="Arial" w:hAnsi="Arial" w:cs="Arial"/>
          <w:sz w:val="20"/>
          <w:szCs w:val="20"/>
          <w:u w:val="single"/>
        </w:rPr>
        <w:t>_______________</w:t>
      </w:r>
      <w:r w:rsidRPr="00C8235F">
        <w:rPr>
          <w:rFonts w:ascii="Arial" w:hAnsi="Arial" w:cs="Arial"/>
          <w:sz w:val="20"/>
          <w:szCs w:val="20"/>
        </w:rPr>
        <w:t xml:space="preserve"> EUR z DDV v skladu z razpisnimi pogoji,</w:t>
      </w:r>
    </w:p>
    <w:p w14:paraId="7F0E9F19" w14:textId="77777777" w:rsidR="005A4808" w:rsidRPr="00C8235F" w:rsidRDefault="005A4808" w:rsidP="005A4808">
      <w:pPr>
        <w:spacing w:before="225" w:after="225" w:line="240" w:lineRule="auto"/>
        <w:ind w:left="720"/>
        <w:contextualSpacing/>
        <w:jc w:val="both"/>
        <w:rPr>
          <w:rFonts w:ascii="Arial" w:hAnsi="Arial" w:cs="Arial"/>
          <w:sz w:val="20"/>
          <w:szCs w:val="20"/>
        </w:rPr>
      </w:pPr>
    </w:p>
    <w:p w14:paraId="6EFA81C2" w14:textId="77777777" w:rsidR="005A4808" w:rsidRPr="00C8235F" w:rsidRDefault="005A4808" w:rsidP="000B461F">
      <w:pPr>
        <w:numPr>
          <w:ilvl w:val="0"/>
          <w:numId w:val="5"/>
        </w:numPr>
        <w:spacing w:after="0" w:line="240" w:lineRule="auto"/>
        <w:ind w:left="714" w:hanging="357"/>
        <w:contextualSpacing/>
        <w:jc w:val="both"/>
        <w:rPr>
          <w:rFonts w:ascii="Arial" w:hAnsi="Arial" w:cs="Arial"/>
          <w:sz w:val="20"/>
          <w:szCs w:val="20"/>
        </w:rPr>
      </w:pPr>
      <w:r w:rsidRPr="00C8235F">
        <w:rPr>
          <w:rFonts w:ascii="Arial" w:hAnsi="Arial" w:cs="Arial"/>
          <w:sz w:val="20"/>
          <w:szCs w:val="20"/>
        </w:rPr>
        <w:t>da naročniku dovoljujemo, da v zvezi z oddajo predmetnega javnega naročila, obstoj in vsebino navedb v ponudbi preveri elektronsko v aplikaciji eDosje in</w:t>
      </w:r>
    </w:p>
    <w:p w14:paraId="1B50DD19" w14:textId="77777777" w:rsidR="005A4808" w:rsidRPr="00C8235F" w:rsidRDefault="005A4808" w:rsidP="005A4808">
      <w:pPr>
        <w:spacing w:before="225" w:after="225" w:line="240" w:lineRule="auto"/>
        <w:jc w:val="both"/>
        <w:rPr>
          <w:rFonts w:ascii="Arial" w:hAnsi="Arial" w:cs="Arial"/>
          <w:b/>
          <w:sz w:val="20"/>
          <w:szCs w:val="20"/>
        </w:rPr>
      </w:pPr>
    </w:p>
    <w:p w14:paraId="083ED809" w14:textId="77777777" w:rsidR="005A4808" w:rsidRPr="00C8235F" w:rsidRDefault="005A4808" w:rsidP="005A4808">
      <w:pPr>
        <w:spacing w:before="225" w:after="225" w:line="240" w:lineRule="auto"/>
        <w:jc w:val="both"/>
        <w:rPr>
          <w:rFonts w:ascii="Arial" w:hAnsi="Arial" w:cs="Arial"/>
          <w:b/>
          <w:sz w:val="20"/>
          <w:szCs w:val="20"/>
          <w:u w:val="single"/>
        </w:rPr>
      </w:pPr>
      <w:r w:rsidRPr="00C8235F">
        <w:rPr>
          <w:rFonts w:ascii="Arial" w:hAnsi="Arial" w:cs="Arial"/>
          <w:b/>
          <w:sz w:val="20"/>
          <w:szCs w:val="20"/>
          <w:u w:val="single"/>
        </w:rPr>
        <w:t>(ustrezno označite)</w:t>
      </w:r>
    </w:p>
    <w:p w14:paraId="6DF27D7A" w14:textId="77777777" w:rsidR="005A4808" w:rsidRPr="00C8235F" w:rsidRDefault="005A4808" w:rsidP="005A4808">
      <w:pPr>
        <w:spacing w:before="225" w:after="225" w:line="240" w:lineRule="auto"/>
        <w:jc w:val="both"/>
        <w:rPr>
          <w:rFonts w:ascii="Arial" w:hAnsi="Arial" w:cs="Arial"/>
          <w:b/>
          <w:sz w:val="20"/>
          <w:szCs w:val="20"/>
          <w:u w:val="single"/>
        </w:rPr>
      </w:pPr>
    </w:p>
    <w:p w14:paraId="0AC4919B" w14:textId="77777777" w:rsidR="005A4808" w:rsidRPr="00C8235F" w:rsidRDefault="005A4808" w:rsidP="005A4808">
      <w:pPr>
        <w:spacing w:before="225" w:after="225"/>
        <w:jc w:val="both"/>
        <w:rPr>
          <w:rFonts w:ascii="Arial" w:hAnsi="Arial" w:cs="Arial"/>
          <w:b/>
          <w:bCs/>
          <w:sz w:val="20"/>
          <w:szCs w:val="20"/>
        </w:rPr>
      </w:pPr>
      <w:r w:rsidRPr="00C8235F">
        <w:rPr>
          <w:rFonts w:ascii="Arial" w:hAnsi="Arial" w:cs="Arial"/>
          <w:b/>
          <w:bCs/>
          <w:sz w:val="20"/>
          <w:szCs w:val="20"/>
        </w:rPr>
        <w:t>[  ] DA zahtevamo izvedbo neposrednih plačil, in zato podajamo soglasje, da sme naročnik namesto glavnega izvajalca poravnati obveznosti glavnega izvajalca, ki nastanejo pri izvajanju javnega naročila do nas kot podizvajalca;</w:t>
      </w:r>
    </w:p>
    <w:p w14:paraId="3212AA85" w14:textId="26CF0485" w:rsidR="005A4808" w:rsidRPr="00C8235F" w:rsidRDefault="005A4808" w:rsidP="005A4808">
      <w:pPr>
        <w:spacing w:before="225" w:after="225"/>
        <w:ind w:left="708"/>
        <w:jc w:val="both"/>
        <w:rPr>
          <w:rFonts w:ascii="Arial" w:hAnsi="Arial" w:cs="Arial"/>
          <w:b/>
          <w:bCs/>
          <w:sz w:val="20"/>
          <w:szCs w:val="20"/>
        </w:rPr>
      </w:pPr>
      <w:r w:rsidRPr="00C8235F">
        <w:rPr>
          <w:rFonts w:ascii="Arial" w:hAnsi="Arial" w:cs="Arial"/>
          <w:b/>
          <w:bCs/>
          <w:sz w:val="20"/>
          <w:szCs w:val="20"/>
        </w:rPr>
        <w:t>hkrati dajemo soglasje, da naročnik naše terjatve do izvajalca (ponudnika, pri katerem bomo sodelovali kot podizvajalec), ki bodo izhajale iz opravljenega dela pri izvedbi naročila »</w:t>
      </w:r>
      <w:r w:rsidR="0064192E" w:rsidRPr="00C8235F">
        <w:rPr>
          <w:rFonts w:ascii="Arial" w:hAnsi="Arial" w:cs="Arial"/>
          <w:b/>
          <w:bCs/>
          <w:sz w:val="20"/>
          <w:szCs w:val="20"/>
        </w:rPr>
        <w:t>Posodobitev ITP 340-11, Kajuhova cesta 11, Šoštanj</w:t>
      </w:r>
      <w:r w:rsidRPr="00C8235F">
        <w:rPr>
          <w:rFonts w:ascii="Arial" w:hAnsi="Arial" w:cs="Arial"/>
          <w:b/>
          <w:bCs/>
          <w:sz w:val="20"/>
          <w:szCs w:val="20"/>
        </w:rPr>
        <w:t>«, plačuje neposredno na naš transakcijski račun, in sicer na podlagi izstavljenih računov oziroma situacij, ki jih bo predhodno potrdil izvajalec in bodo priloga računom oziroma situacijam, ki jih bo naročniku izstavil izvajalec.</w:t>
      </w:r>
    </w:p>
    <w:p w14:paraId="11248789" w14:textId="77777777" w:rsidR="005A4808" w:rsidRPr="00C8235F" w:rsidRDefault="005A4808" w:rsidP="005A4808">
      <w:pPr>
        <w:spacing w:before="225" w:after="225"/>
        <w:ind w:left="708"/>
        <w:jc w:val="both"/>
        <w:rPr>
          <w:rFonts w:ascii="Arial" w:hAnsi="Arial" w:cs="Arial"/>
          <w:b/>
          <w:bCs/>
          <w:sz w:val="20"/>
          <w:szCs w:val="20"/>
        </w:rPr>
      </w:pPr>
    </w:p>
    <w:p w14:paraId="417056BB" w14:textId="77777777" w:rsidR="005A4808" w:rsidRPr="00C8235F" w:rsidRDefault="005A4808" w:rsidP="005A4808">
      <w:pPr>
        <w:spacing w:before="225" w:after="225"/>
        <w:jc w:val="both"/>
        <w:rPr>
          <w:rFonts w:ascii="Arial" w:hAnsi="Arial" w:cs="Arial"/>
          <w:b/>
          <w:bCs/>
          <w:sz w:val="20"/>
          <w:szCs w:val="20"/>
        </w:rPr>
      </w:pPr>
      <w:r w:rsidRPr="00C8235F">
        <w:rPr>
          <w:rFonts w:ascii="Arial" w:hAnsi="Arial" w:cs="Arial"/>
          <w:b/>
          <w:bCs/>
          <w:sz w:val="20"/>
          <w:szCs w:val="20"/>
        </w:rPr>
        <w:t>[   ] NE zahtevamo izvedbe neposrednih plačil.</w:t>
      </w:r>
    </w:p>
    <w:p w14:paraId="0DBC141C" w14:textId="77777777" w:rsidR="005A4808" w:rsidRPr="00C8235F" w:rsidRDefault="005A4808" w:rsidP="005A4808">
      <w:pPr>
        <w:spacing w:before="225" w:after="225" w:line="240" w:lineRule="auto"/>
        <w:jc w:val="both"/>
        <w:rPr>
          <w:rFonts w:ascii="Arial" w:hAnsi="Arial" w:cs="Arial"/>
          <w:sz w:val="20"/>
          <w:szCs w:val="20"/>
        </w:rPr>
      </w:pPr>
    </w:p>
    <w:p w14:paraId="035C374A" w14:textId="77777777" w:rsidR="005A4808" w:rsidRPr="00C8235F" w:rsidRDefault="005A4808" w:rsidP="005A4808">
      <w:pPr>
        <w:spacing w:before="225" w:after="225" w:line="240" w:lineRule="auto"/>
        <w:jc w:val="both"/>
        <w:rPr>
          <w:rFonts w:ascii="Arial" w:hAnsi="Arial" w:cs="Arial"/>
          <w:sz w:val="20"/>
          <w:szCs w:val="20"/>
        </w:rPr>
      </w:pPr>
    </w:p>
    <w:tbl>
      <w:tblPr>
        <w:tblStyle w:val="NormalTablePHPDOCX12"/>
        <w:tblW w:w="5000" w:type="pct"/>
        <w:tblLook w:val="04A0" w:firstRow="1" w:lastRow="0" w:firstColumn="1" w:lastColumn="0" w:noHBand="0" w:noVBand="1"/>
      </w:tblPr>
      <w:tblGrid>
        <w:gridCol w:w="4294"/>
        <w:gridCol w:w="4776"/>
      </w:tblGrid>
      <w:tr w:rsidR="00C8235F" w:rsidRPr="00C8235F" w14:paraId="416D3661" w14:textId="77777777" w:rsidTr="00FC43A6">
        <w:tc>
          <w:tcPr>
            <w:tcW w:w="2500" w:type="pct"/>
            <w:hideMark/>
          </w:tcPr>
          <w:p w14:paraId="03C1BF71" w14:textId="77777777" w:rsidR="005A4808" w:rsidRPr="00C8235F" w:rsidRDefault="005A4808" w:rsidP="005A4808">
            <w:pPr>
              <w:jc w:val="both"/>
              <w:rPr>
                <w:rFonts w:ascii="Arial" w:hAnsi="Arial" w:cs="Arial"/>
                <w:position w:val="-2"/>
                <w:sz w:val="20"/>
                <w:szCs w:val="20"/>
              </w:rPr>
            </w:pPr>
          </w:p>
          <w:p w14:paraId="3ADA1650" w14:textId="77777777" w:rsidR="005A4808" w:rsidRPr="00C8235F" w:rsidRDefault="005A4808" w:rsidP="005A4808">
            <w:pPr>
              <w:jc w:val="both"/>
              <w:rPr>
                <w:rFonts w:ascii="Arial" w:hAnsi="Arial" w:cs="Arial"/>
                <w:sz w:val="20"/>
                <w:szCs w:val="20"/>
              </w:rPr>
            </w:pPr>
            <w:r w:rsidRPr="00C8235F">
              <w:rPr>
                <w:rFonts w:ascii="Arial" w:hAnsi="Arial" w:cs="Arial"/>
                <w:position w:val="-2"/>
                <w:sz w:val="20"/>
                <w:szCs w:val="20"/>
              </w:rPr>
              <w:t>Kraj in datum:</w:t>
            </w:r>
          </w:p>
        </w:tc>
        <w:tc>
          <w:tcPr>
            <w:tcW w:w="0" w:type="auto"/>
            <w:hideMark/>
          </w:tcPr>
          <w:p w14:paraId="5B96C0BF" w14:textId="77777777" w:rsidR="005A4808" w:rsidRPr="00C8235F" w:rsidRDefault="005A4808" w:rsidP="005A4808">
            <w:pPr>
              <w:jc w:val="both"/>
              <w:rPr>
                <w:rFonts w:ascii="Arial" w:hAnsi="Arial" w:cs="Arial"/>
                <w:sz w:val="20"/>
                <w:szCs w:val="20"/>
              </w:rPr>
            </w:pPr>
            <w:r w:rsidRPr="00C8235F">
              <w:rPr>
                <w:rFonts w:ascii="Arial" w:hAnsi="Arial" w:cs="Arial"/>
                <w:position w:val="-2"/>
                <w:sz w:val="20"/>
                <w:szCs w:val="20"/>
              </w:rPr>
              <w:t>Naziv:____________________________________</w:t>
            </w:r>
          </w:p>
        </w:tc>
      </w:tr>
      <w:tr w:rsidR="005A4808" w:rsidRPr="00C8235F" w14:paraId="34E66507" w14:textId="77777777" w:rsidTr="00FC43A6">
        <w:tc>
          <w:tcPr>
            <w:tcW w:w="2500" w:type="pct"/>
            <w:hideMark/>
          </w:tcPr>
          <w:p w14:paraId="15CBFCA9" w14:textId="77777777" w:rsidR="005A4808" w:rsidRPr="00C8235F" w:rsidRDefault="005A4808" w:rsidP="005A4808">
            <w:pPr>
              <w:jc w:val="both"/>
              <w:rPr>
                <w:rFonts w:ascii="Arial" w:hAnsi="Arial" w:cs="Arial"/>
                <w:sz w:val="20"/>
                <w:szCs w:val="20"/>
              </w:rPr>
            </w:pPr>
            <w:r w:rsidRPr="00C8235F">
              <w:rPr>
                <w:rFonts w:ascii="Arial" w:hAnsi="Arial" w:cs="Arial"/>
                <w:position w:val="-2"/>
                <w:sz w:val="20"/>
                <w:szCs w:val="20"/>
              </w:rPr>
              <w:t>(žig)</w:t>
            </w:r>
          </w:p>
        </w:tc>
        <w:tc>
          <w:tcPr>
            <w:tcW w:w="0" w:type="auto"/>
            <w:hideMark/>
          </w:tcPr>
          <w:p w14:paraId="4DA89591" w14:textId="77777777" w:rsidR="005A4808" w:rsidRPr="00C8235F" w:rsidRDefault="005A4808" w:rsidP="005A4808">
            <w:pPr>
              <w:jc w:val="both"/>
              <w:rPr>
                <w:rFonts w:ascii="Arial" w:hAnsi="Arial" w:cs="Arial"/>
                <w:sz w:val="20"/>
                <w:szCs w:val="20"/>
              </w:rPr>
            </w:pPr>
            <w:r w:rsidRPr="00C8235F">
              <w:rPr>
                <w:rFonts w:ascii="Arial" w:hAnsi="Arial" w:cs="Arial"/>
                <w:position w:val="-2"/>
                <w:sz w:val="20"/>
                <w:szCs w:val="20"/>
              </w:rPr>
              <w:t xml:space="preserve">          ____________________________________</w:t>
            </w:r>
          </w:p>
          <w:p w14:paraId="577EC207" w14:textId="5758A53E" w:rsidR="005A4808" w:rsidRPr="00C8235F" w:rsidRDefault="005A4808" w:rsidP="005A4808">
            <w:pPr>
              <w:jc w:val="both"/>
              <w:rPr>
                <w:rFonts w:ascii="Arial" w:hAnsi="Arial" w:cs="Arial"/>
                <w:sz w:val="20"/>
                <w:szCs w:val="20"/>
              </w:rPr>
            </w:pPr>
            <w:r w:rsidRPr="00C8235F">
              <w:rPr>
                <w:rFonts w:ascii="Arial" w:hAnsi="Arial" w:cs="Arial"/>
                <w:position w:val="-2"/>
                <w:sz w:val="20"/>
                <w:szCs w:val="20"/>
              </w:rPr>
              <w:t xml:space="preserve">          (Ime in priimek ter podpis)</w:t>
            </w:r>
          </w:p>
        </w:tc>
      </w:tr>
    </w:tbl>
    <w:p w14:paraId="05BE9942" w14:textId="77777777" w:rsidR="005A4808" w:rsidRPr="00C8235F" w:rsidRDefault="005A4808" w:rsidP="005A4808">
      <w:pPr>
        <w:spacing w:before="225" w:after="225" w:line="240" w:lineRule="auto"/>
        <w:jc w:val="both"/>
        <w:rPr>
          <w:rFonts w:ascii="Arial" w:hAnsi="Arial" w:cs="Arial"/>
          <w:b/>
          <w:bCs/>
          <w:i/>
          <w:iCs/>
          <w:sz w:val="20"/>
          <w:szCs w:val="20"/>
          <w:u w:val="single"/>
        </w:rPr>
      </w:pPr>
    </w:p>
    <w:p w14:paraId="7C0A3909" w14:textId="77777777" w:rsidR="005A4808" w:rsidRPr="00C8235F" w:rsidRDefault="005A4808" w:rsidP="005A4808">
      <w:pPr>
        <w:spacing w:before="225" w:after="225" w:line="240" w:lineRule="auto"/>
        <w:jc w:val="both"/>
        <w:rPr>
          <w:rFonts w:ascii="Arial" w:hAnsi="Arial" w:cs="Arial"/>
          <w:b/>
          <w:bCs/>
          <w:i/>
          <w:iCs/>
          <w:sz w:val="20"/>
          <w:szCs w:val="20"/>
          <w:u w:val="single"/>
        </w:rPr>
      </w:pPr>
    </w:p>
    <w:p w14:paraId="096495BD" w14:textId="77777777" w:rsidR="005A4808" w:rsidRPr="00C8235F" w:rsidRDefault="005A4808" w:rsidP="005A4808">
      <w:pPr>
        <w:spacing w:before="225" w:after="225" w:line="240" w:lineRule="auto"/>
        <w:jc w:val="both"/>
        <w:rPr>
          <w:rFonts w:ascii="Arial" w:hAnsi="Arial" w:cs="Arial"/>
          <w:sz w:val="20"/>
          <w:szCs w:val="20"/>
        </w:rPr>
      </w:pPr>
      <w:r w:rsidRPr="00C8235F">
        <w:rPr>
          <w:rFonts w:ascii="Arial" w:hAnsi="Arial" w:cs="Arial"/>
          <w:b/>
          <w:bCs/>
          <w:i/>
          <w:iCs/>
          <w:sz w:val="20"/>
          <w:szCs w:val="20"/>
          <w:u w:val="single"/>
        </w:rPr>
        <w:t>Opomba:</w:t>
      </w:r>
    </w:p>
    <w:p w14:paraId="72D11BAB" w14:textId="77777777" w:rsidR="005A4808" w:rsidRPr="00C8235F" w:rsidRDefault="005A4808" w:rsidP="005A4808">
      <w:pPr>
        <w:tabs>
          <w:tab w:val="left" w:pos="3937"/>
          <w:tab w:val="right" w:pos="5869"/>
        </w:tabs>
        <w:jc w:val="both"/>
        <w:rPr>
          <w:rFonts w:ascii="Arial" w:hAnsi="Arial" w:cs="Arial"/>
          <w:i/>
          <w:sz w:val="20"/>
          <w:szCs w:val="20"/>
        </w:rPr>
      </w:pPr>
      <w:r w:rsidRPr="00C8235F">
        <w:rPr>
          <w:rFonts w:ascii="Arial" w:eastAsia="Calibri" w:hAnsi="Arial" w:cs="Arial"/>
          <w:i/>
          <w:iCs/>
          <w:sz w:val="20"/>
          <w:szCs w:val="20"/>
        </w:rPr>
        <w:t>Obrazec izpolnijo vsi podizvajalci pri predmetnem javnem naročilu; v primeru večjega števila podizvajalcev se obrazec fotokopira.</w:t>
      </w:r>
    </w:p>
    <w:p w14:paraId="21FDA4B3" w14:textId="77777777" w:rsidR="00394DA5" w:rsidRPr="00C8235F" w:rsidRDefault="00394DA5" w:rsidP="00394DA5">
      <w:pPr>
        <w:spacing w:before="225" w:after="225" w:line="240" w:lineRule="auto"/>
        <w:jc w:val="both"/>
        <w:rPr>
          <w:iCs/>
          <w:sz w:val="18"/>
          <w:szCs w:val="18"/>
        </w:rPr>
      </w:pPr>
    </w:p>
    <w:p w14:paraId="26455179" w14:textId="77777777" w:rsidR="00394DA5" w:rsidRPr="00C8235F" w:rsidRDefault="00394DA5" w:rsidP="00394DA5">
      <w:pPr>
        <w:spacing w:before="225" w:after="225" w:line="240" w:lineRule="auto"/>
        <w:jc w:val="both"/>
        <w:rPr>
          <w:iCs/>
          <w:sz w:val="18"/>
          <w:szCs w:val="18"/>
        </w:rPr>
      </w:pPr>
    </w:p>
    <w:p w14:paraId="48B63072" w14:textId="77777777" w:rsidR="00394DA5" w:rsidRPr="00C8235F" w:rsidRDefault="00394DA5" w:rsidP="00E51C59">
      <w:pPr>
        <w:spacing w:after="0"/>
        <w:jc w:val="both"/>
        <w:rPr>
          <w:rFonts w:ascii="Arial" w:hAnsi="Arial" w:cs="Arial"/>
          <w:iCs/>
          <w:sz w:val="18"/>
          <w:szCs w:val="18"/>
        </w:rPr>
      </w:pPr>
      <w:r w:rsidRPr="00C8235F">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p>
    <w:p w14:paraId="3EEF5CA4" w14:textId="508F71FC" w:rsidR="001315F5" w:rsidRPr="00C8235F" w:rsidRDefault="00394DA5" w:rsidP="001315F5">
      <w:pPr>
        <w:spacing w:after="0"/>
        <w:jc w:val="both"/>
        <w:rPr>
          <w:rFonts w:ascii="Arial" w:hAnsi="Arial" w:cs="Arial"/>
          <w:i/>
          <w:sz w:val="20"/>
          <w:szCs w:val="20"/>
        </w:rPr>
      </w:pPr>
      <w:r w:rsidRPr="00C8235F">
        <w:rPr>
          <w:iCs/>
          <w:sz w:val="18"/>
          <w:szCs w:val="18"/>
        </w:rPr>
        <w:br w:type="page"/>
      </w:r>
      <w:r w:rsidR="001315F5" w:rsidRPr="00C8235F">
        <w:rPr>
          <w:rFonts w:ascii="Arial" w:hAnsi="Arial" w:cs="Arial"/>
          <w:i/>
          <w:sz w:val="20"/>
          <w:szCs w:val="20"/>
        </w:rPr>
        <w:lastRenderedPageBreak/>
        <w:t>Obrazec št: 10</w:t>
      </w:r>
    </w:p>
    <w:p w14:paraId="7FC1E361" w14:textId="77777777" w:rsidR="001315F5" w:rsidRPr="00C8235F" w:rsidRDefault="001315F5" w:rsidP="001315F5">
      <w:pPr>
        <w:keepLines/>
        <w:spacing w:after="0" w:line="240" w:lineRule="auto"/>
        <w:ind w:left="1985" w:hanging="1134"/>
        <w:jc w:val="both"/>
        <w:rPr>
          <w:rFonts w:ascii="Arial" w:hAnsi="Arial" w:cs="Arial"/>
        </w:rPr>
      </w:pPr>
    </w:p>
    <w:p w14:paraId="4C3CFE58" w14:textId="77777777" w:rsidR="001315F5" w:rsidRPr="00C8235F" w:rsidRDefault="001315F5" w:rsidP="001315F5">
      <w:pPr>
        <w:pStyle w:val="Naslov3"/>
        <w:jc w:val="both"/>
        <w:rPr>
          <w:rFonts w:ascii="Arial" w:hAnsi="Arial" w:cs="Arial"/>
          <w:color w:val="auto"/>
          <w:sz w:val="24"/>
          <w:u w:val="single"/>
        </w:rPr>
      </w:pPr>
      <w:bookmarkStart w:id="18" w:name="_Toc506880882"/>
      <w:bookmarkStart w:id="19" w:name="_Toc3791159"/>
      <w:r w:rsidRPr="00C8235F">
        <w:rPr>
          <w:rFonts w:ascii="Arial" w:hAnsi="Arial" w:cs="Arial"/>
          <w:color w:val="auto"/>
          <w:sz w:val="24"/>
          <w:u w:val="single"/>
        </w:rPr>
        <w:t>SEZNAM MATERIALOV IN OPREME, KI JO BO PONUDNIK VGRADIL</w:t>
      </w:r>
      <w:bookmarkEnd w:id="18"/>
      <w:bookmarkEnd w:id="19"/>
    </w:p>
    <w:p w14:paraId="5AF6446B" w14:textId="77777777" w:rsidR="001315F5" w:rsidRPr="00C8235F" w:rsidRDefault="001315F5" w:rsidP="001315F5">
      <w:pPr>
        <w:tabs>
          <w:tab w:val="right" w:pos="13750"/>
        </w:tabs>
        <w:spacing w:after="0" w:line="240" w:lineRule="auto"/>
        <w:jc w:val="both"/>
        <w:rPr>
          <w:rFonts w:ascii="Arial" w:eastAsia="Times New Roman" w:hAnsi="Arial" w:cs="Arial"/>
          <w:sz w:val="18"/>
          <w:szCs w:val="18"/>
          <w:lang w:eastAsia="sl-SI"/>
        </w:rPr>
      </w:pPr>
    </w:p>
    <w:p w14:paraId="34AB9D88" w14:textId="77777777" w:rsidR="001315F5" w:rsidRPr="00C8235F" w:rsidRDefault="001315F5" w:rsidP="001315F5">
      <w:pPr>
        <w:tabs>
          <w:tab w:val="right" w:pos="13750"/>
        </w:tabs>
        <w:spacing w:after="0" w:line="240" w:lineRule="auto"/>
        <w:jc w:val="both"/>
        <w:rPr>
          <w:rFonts w:ascii="Arial" w:eastAsia="Times New Roman" w:hAnsi="Arial" w:cs="Arial"/>
          <w:sz w:val="20"/>
          <w:szCs w:val="20"/>
          <w:lang w:eastAsia="sl-SI"/>
        </w:rPr>
      </w:pPr>
      <w:r w:rsidRPr="00C8235F">
        <w:rPr>
          <w:rFonts w:ascii="Arial" w:eastAsia="Times New Roman" w:hAnsi="Arial" w:cs="Arial"/>
          <w:sz w:val="20"/>
          <w:szCs w:val="20"/>
          <w:lang w:eastAsia="sl-SI"/>
        </w:rPr>
        <w:t xml:space="preserve">Opombe – pomembno!: </w:t>
      </w:r>
    </w:p>
    <w:p w14:paraId="36C72A05" w14:textId="77777777" w:rsidR="001315F5" w:rsidRPr="00C8235F" w:rsidRDefault="001315F5" w:rsidP="001315F5">
      <w:pPr>
        <w:pStyle w:val="Odstavekseznama"/>
        <w:numPr>
          <w:ilvl w:val="0"/>
          <w:numId w:val="49"/>
        </w:numPr>
        <w:tabs>
          <w:tab w:val="right" w:pos="13750"/>
        </w:tabs>
        <w:spacing w:after="0" w:line="240" w:lineRule="auto"/>
        <w:jc w:val="both"/>
        <w:rPr>
          <w:rFonts w:ascii="Arial" w:eastAsia="Times New Roman" w:hAnsi="Arial" w:cs="Arial"/>
          <w:sz w:val="20"/>
          <w:szCs w:val="20"/>
          <w:lang w:eastAsia="sl-SI"/>
        </w:rPr>
      </w:pPr>
      <w:r w:rsidRPr="00C8235F">
        <w:rPr>
          <w:rFonts w:ascii="Arial" w:eastAsia="Times New Roman" w:hAnsi="Arial" w:cs="Arial"/>
          <w:sz w:val="20"/>
          <w:szCs w:val="20"/>
          <w:lang w:eastAsia="sl-SI"/>
        </w:rPr>
        <w:t>V tem obrazcu ponudnik navede seznam materialov in opreme v ponudbi katero ponuja in bo navedene materiale in opremo moral tudi vgraditi. Ponujeni material mora imeti tehnične karakteristike zahtevane v projektni dokumentaciji.</w:t>
      </w:r>
    </w:p>
    <w:p w14:paraId="11A3E3D3" w14:textId="77777777" w:rsidR="001315F5" w:rsidRPr="00C8235F" w:rsidRDefault="001315F5" w:rsidP="001315F5">
      <w:pPr>
        <w:pStyle w:val="Odstavekseznama"/>
        <w:numPr>
          <w:ilvl w:val="0"/>
          <w:numId w:val="49"/>
        </w:numPr>
        <w:tabs>
          <w:tab w:val="right" w:pos="13750"/>
        </w:tabs>
        <w:spacing w:after="0" w:line="240" w:lineRule="auto"/>
        <w:jc w:val="both"/>
        <w:rPr>
          <w:rFonts w:ascii="Arial" w:eastAsia="Times New Roman" w:hAnsi="Arial" w:cs="Arial"/>
          <w:sz w:val="20"/>
          <w:szCs w:val="20"/>
          <w:lang w:eastAsia="sl-SI"/>
        </w:rPr>
      </w:pPr>
      <w:r w:rsidRPr="00C8235F">
        <w:rPr>
          <w:rFonts w:ascii="Arial" w:eastAsia="Times New Roman" w:hAnsi="Arial" w:cs="Arial"/>
          <w:sz w:val="20"/>
          <w:szCs w:val="20"/>
          <w:lang w:eastAsia="sl-SI"/>
        </w:rPr>
        <w:t>Za ponujen material in opremo lahko naročnik zahteva podrobnejše tehnične karakteristike oz. ostalo dokumentacijo.</w:t>
      </w:r>
    </w:p>
    <w:p w14:paraId="5767DF9B" w14:textId="28C91A62" w:rsidR="001315F5" w:rsidRPr="00C8235F" w:rsidRDefault="001315F5" w:rsidP="001315F5">
      <w:pPr>
        <w:pStyle w:val="Odstavekseznama"/>
        <w:numPr>
          <w:ilvl w:val="0"/>
          <w:numId w:val="49"/>
        </w:numPr>
        <w:tabs>
          <w:tab w:val="right" w:pos="13750"/>
        </w:tabs>
        <w:spacing w:after="0" w:line="240" w:lineRule="auto"/>
        <w:jc w:val="both"/>
        <w:rPr>
          <w:rFonts w:ascii="Arial" w:eastAsia="Times New Roman" w:hAnsi="Arial" w:cs="Arial"/>
          <w:sz w:val="20"/>
          <w:szCs w:val="20"/>
          <w:lang w:eastAsia="sl-SI"/>
        </w:rPr>
      </w:pPr>
      <w:r w:rsidRPr="00C8235F">
        <w:rPr>
          <w:rFonts w:ascii="Arial" w:eastAsia="Times New Roman" w:hAnsi="Arial" w:cs="Arial"/>
          <w:sz w:val="20"/>
          <w:szCs w:val="20"/>
          <w:lang w:eastAsia="sl-SI"/>
        </w:rPr>
        <w:t xml:space="preserve">Izdelki morajo biti izdelani v skladu z veljavnimi standardi, ter morajo imeti ustrezne certifikate / tehnična soglasja (skladno z veljavno zakonodajo - ZGPro ter </w:t>
      </w:r>
      <w:r w:rsidR="00007116" w:rsidRPr="00C8235F">
        <w:rPr>
          <w:rFonts w:ascii="Arial" w:eastAsia="Times New Roman" w:hAnsi="Arial" w:cs="Arial"/>
          <w:sz w:val="20"/>
          <w:szCs w:val="20"/>
          <w:lang w:eastAsia="sl-SI"/>
        </w:rPr>
        <w:t>GZ)</w:t>
      </w:r>
      <w:r w:rsidRPr="00C8235F">
        <w:rPr>
          <w:rFonts w:ascii="Arial" w:eastAsia="Times New Roman" w:hAnsi="Arial" w:cs="Arial"/>
          <w:sz w:val="20"/>
          <w:szCs w:val="20"/>
          <w:lang w:eastAsia="sl-SI"/>
        </w:rPr>
        <w:t>.</w:t>
      </w:r>
    </w:p>
    <w:p w14:paraId="46FA21DD" w14:textId="77777777" w:rsidR="001315F5" w:rsidRPr="00C8235F" w:rsidRDefault="001315F5" w:rsidP="001315F5">
      <w:pPr>
        <w:tabs>
          <w:tab w:val="right" w:pos="13750"/>
        </w:tabs>
        <w:spacing w:after="0" w:line="240" w:lineRule="auto"/>
        <w:jc w:val="both"/>
        <w:rPr>
          <w:rFonts w:ascii="Arial" w:eastAsia="Times New Roman" w:hAnsi="Arial" w:cs="Arial"/>
          <w:b/>
          <w:sz w:val="20"/>
          <w:szCs w:val="20"/>
          <w:lang w:eastAsia="sl-SI"/>
        </w:rPr>
      </w:pPr>
    </w:p>
    <w:tbl>
      <w:tblPr>
        <w:tblStyle w:val="Tabelamrea4"/>
        <w:tblW w:w="0" w:type="auto"/>
        <w:tblLook w:val="04A0" w:firstRow="1" w:lastRow="0" w:firstColumn="1" w:lastColumn="0" w:noHBand="0" w:noVBand="1"/>
      </w:tblPr>
      <w:tblGrid>
        <w:gridCol w:w="702"/>
        <w:gridCol w:w="2546"/>
        <w:gridCol w:w="1556"/>
        <w:gridCol w:w="961"/>
        <w:gridCol w:w="1566"/>
        <w:gridCol w:w="1729"/>
      </w:tblGrid>
      <w:tr w:rsidR="00C8235F" w:rsidRPr="00C8235F" w14:paraId="705D4565" w14:textId="77777777" w:rsidTr="00CD6249">
        <w:trPr>
          <w:trHeight w:val="312"/>
        </w:trPr>
        <w:tc>
          <w:tcPr>
            <w:tcW w:w="702" w:type="dxa"/>
            <w:tcBorders>
              <w:bottom w:val="single" w:sz="4" w:space="0" w:color="auto"/>
            </w:tcBorders>
            <w:noWrap/>
            <w:hideMark/>
          </w:tcPr>
          <w:p w14:paraId="04F1EBFD" w14:textId="34867622" w:rsidR="001315F5" w:rsidRPr="00C8235F" w:rsidRDefault="001315F5" w:rsidP="006F1B0C">
            <w:pPr>
              <w:tabs>
                <w:tab w:val="right" w:pos="13750"/>
              </w:tabs>
              <w:jc w:val="both"/>
              <w:rPr>
                <w:rFonts w:ascii="Arial" w:hAnsi="Arial" w:cs="Arial"/>
                <w:b/>
                <w:bCs/>
              </w:rPr>
            </w:pPr>
            <w:r w:rsidRPr="00C8235F">
              <w:rPr>
                <w:rFonts w:ascii="Arial" w:hAnsi="Arial" w:cs="Arial"/>
                <w:b/>
                <w:bCs/>
              </w:rPr>
              <w:t>Poz.</w:t>
            </w:r>
          </w:p>
        </w:tc>
        <w:tc>
          <w:tcPr>
            <w:tcW w:w="2546" w:type="dxa"/>
            <w:tcBorders>
              <w:bottom w:val="single" w:sz="4" w:space="0" w:color="auto"/>
            </w:tcBorders>
            <w:noWrap/>
            <w:hideMark/>
          </w:tcPr>
          <w:p w14:paraId="4FF6EE13" w14:textId="77777777" w:rsidR="001315F5" w:rsidRPr="00C8235F" w:rsidRDefault="001315F5" w:rsidP="001315F5">
            <w:pPr>
              <w:tabs>
                <w:tab w:val="right" w:pos="13750"/>
              </w:tabs>
              <w:jc w:val="center"/>
              <w:rPr>
                <w:rFonts w:ascii="Arial" w:hAnsi="Arial" w:cs="Arial"/>
                <w:b/>
                <w:bCs/>
              </w:rPr>
            </w:pPr>
            <w:r w:rsidRPr="00C8235F">
              <w:rPr>
                <w:rFonts w:ascii="Arial" w:hAnsi="Arial" w:cs="Arial"/>
                <w:b/>
                <w:bCs/>
              </w:rPr>
              <w:t>Oprema</w:t>
            </w:r>
          </w:p>
        </w:tc>
        <w:tc>
          <w:tcPr>
            <w:tcW w:w="1556" w:type="dxa"/>
            <w:tcBorders>
              <w:bottom w:val="single" w:sz="4" w:space="0" w:color="auto"/>
            </w:tcBorders>
            <w:noWrap/>
            <w:hideMark/>
          </w:tcPr>
          <w:p w14:paraId="4F182C56" w14:textId="5B076B68" w:rsidR="001315F5" w:rsidRPr="00C8235F" w:rsidRDefault="001315F5" w:rsidP="001315F5">
            <w:pPr>
              <w:tabs>
                <w:tab w:val="right" w:pos="13750"/>
              </w:tabs>
              <w:jc w:val="center"/>
              <w:rPr>
                <w:rFonts w:ascii="Arial" w:hAnsi="Arial" w:cs="Arial"/>
                <w:b/>
                <w:bCs/>
              </w:rPr>
            </w:pPr>
            <w:r w:rsidRPr="00C8235F">
              <w:rPr>
                <w:rFonts w:ascii="Arial" w:hAnsi="Arial" w:cs="Arial"/>
                <w:b/>
                <w:bCs/>
              </w:rPr>
              <w:t>Popis</w:t>
            </w:r>
          </w:p>
        </w:tc>
        <w:tc>
          <w:tcPr>
            <w:tcW w:w="961" w:type="dxa"/>
            <w:tcBorders>
              <w:bottom w:val="single" w:sz="4" w:space="0" w:color="auto"/>
            </w:tcBorders>
            <w:noWrap/>
            <w:hideMark/>
          </w:tcPr>
          <w:p w14:paraId="6D69CC7C" w14:textId="77777777" w:rsidR="001315F5" w:rsidRPr="00C8235F" w:rsidRDefault="001315F5" w:rsidP="001315F5">
            <w:pPr>
              <w:tabs>
                <w:tab w:val="right" w:pos="13750"/>
              </w:tabs>
              <w:jc w:val="center"/>
              <w:rPr>
                <w:rFonts w:ascii="Arial" w:hAnsi="Arial" w:cs="Arial"/>
                <w:b/>
                <w:bCs/>
              </w:rPr>
            </w:pPr>
            <w:r w:rsidRPr="00C8235F">
              <w:rPr>
                <w:rFonts w:ascii="Arial" w:hAnsi="Arial" w:cs="Arial"/>
                <w:b/>
                <w:bCs/>
              </w:rPr>
              <w:t>Pozicija</w:t>
            </w:r>
          </w:p>
        </w:tc>
        <w:tc>
          <w:tcPr>
            <w:tcW w:w="1566" w:type="dxa"/>
            <w:tcBorders>
              <w:bottom w:val="single" w:sz="4" w:space="0" w:color="auto"/>
            </w:tcBorders>
            <w:noWrap/>
            <w:hideMark/>
          </w:tcPr>
          <w:p w14:paraId="0ED6AACF" w14:textId="77777777" w:rsidR="001315F5" w:rsidRPr="00C8235F" w:rsidRDefault="001315F5" w:rsidP="001315F5">
            <w:pPr>
              <w:tabs>
                <w:tab w:val="right" w:pos="13750"/>
              </w:tabs>
              <w:jc w:val="center"/>
              <w:rPr>
                <w:rFonts w:ascii="Arial" w:hAnsi="Arial" w:cs="Arial"/>
                <w:b/>
                <w:bCs/>
              </w:rPr>
            </w:pPr>
            <w:r w:rsidRPr="00C8235F">
              <w:rPr>
                <w:rFonts w:ascii="Arial" w:hAnsi="Arial" w:cs="Arial"/>
                <w:b/>
                <w:bCs/>
              </w:rPr>
              <w:t>Proizvajalec</w:t>
            </w:r>
          </w:p>
        </w:tc>
        <w:tc>
          <w:tcPr>
            <w:tcW w:w="1729" w:type="dxa"/>
            <w:tcBorders>
              <w:bottom w:val="single" w:sz="4" w:space="0" w:color="auto"/>
            </w:tcBorders>
            <w:noWrap/>
            <w:hideMark/>
          </w:tcPr>
          <w:p w14:paraId="5C63811E" w14:textId="77777777" w:rsidR="001315F5" w:rsidRPr="00C8235F" w:rsidRDefault="001315F5" w:rsidP="001315F5">
            <w:pPr>
              <w:tabs>
                <w:tab w:val="right" w:pos="13750"/>
              </w:tabs>
              <w:jc w:val="center"/>
              <w:rPr>
                <w:rFonts w:ascii="Arial" w:hAnsi="Arial" w:cs="Arial"/>
                <w:b/>
                <w:bCs/>
              </w:rPr>
            </w:pPr>
            <w:r w:rsidRPr="00C8235F">
              <w:rPr>
                <w:rFonts w:ascii="Arial" w:hAnsi="Arial" w:cs="Arial"/>
                <w:b/>
                <w:bCs/>
              </w:rPr>
              <w:t>Tip - oznaka</w:t>
            </w:r>
          </w:p>
        </w:tc>
      </w:tr>
      <w:tr w:rsidR="00C8235F" w:rsidRPr="00C8235F" w14:paraId="08DD6FC0" w14:textId="77777777" w:rsidTr="00CD6249">
        <w:trPr>
          <w:trHeight w:val="300"/>
        </w:trPr>
        <w:tc>
          <w:tcPr>
            <w:tcW w:w="702" w:type="dxa"/>
            <w:tcBorders>
              <w:top w:val="single" w:sz="4" w:space="0" w:color="auto"/>
              <w:left w:val="single" w:sz="4" w:space="0" w:color="auto"/>
              <w:bottom w:val="single" w:sz="4" w:space="0" w:color="auto"/>
              <w:right w:val="single" w:sz="4" w:space="0" w:color="auto"/>
            </w:tcBorders>
            <w:noWrap/>
            <w:vAlign w:val="center"/>
          </w:tcPr>
          <w:p w14:paraId="453C2A4E" w14:textId="6B5DE056" w:rsidR="00CD6249" w:rsidRPr="00C8235F" w:rsidRDefault="00CD6249" w:rsidP="00CD6249">
            <w:pPr>
              <w:tabs>
                <w:tab w:val="right" w:pos="13750"/>
              </w:tabs>
              <w:jc w:val="center"/>
              <w:rPr>
                <w:rFonts w:ascii="Arial" w:hAnsi="Arial" w:cs="Arial"/>
              </w:rPr>
            </w:pPr>
            <w:r w:rsidRPr="00C8235F">
              <w:rPr>
                <w:rFonts w:ascii="Arial" w:hAnsi="Arial" w:cs="Arial"/>
              </w:rPr>
              <w:t>1</w:t>
            </w:r>
          </w:p>
        </w:tc>
        <w:tc>
          <w:tcPr>
            <w:tcW w:w="2546" w:type="dxa"/>
            <w:tcBorders>
              <w:top w:val="single" w:sz="4" w:space="0" w:color="auto"/>
              <w:left w:val="single" w:sz="4" w:space="0" w:color="auto"/>
              <w:bottom w:val="single" w:sz="4" w:space="0" w:color="auto"/>
              <w:right w:val="single" w:sz="4" w:space="0" w:color="auto"/>
            </w:tcBorders>
            <w:vAlign w:val="center"/>
          </w:tcPr>
          <w:p w14:paraId="302FBA7E" w14:textId="0B74386F" w:rsidR="00CD6249" w:rsidRPr="00C8235F" w:rsidRDefault="00CD6249" w:rsidP="00CD6249">
            <w:pPr>
              <w:rPr>
                <w:rFonts w:ascii="Arial" w:hAnsi="Arial" w:cs="Arial"/>
              </w:rPr>
            </w:pPr>
            <w:r w:rsidRPr="00C8235F">
              <w:rPr>
                <w:rFonts w:ascii="Arial" w:hAnsi="Arial" w:cs="Arial"/>
              </w:rPr>
              <w:t>ODVODNIK</w:t>
            </w:r>
          </w:p>
        </w:tc>
        <w:tc>
          <w:tcPr>
            <w:tcW w:w="155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124A8B" w14:textId="04A5B11A" w:rsidR="00CD6249" w:rsidRPr="00C8235F" w:rsidRDefault="00CD6249" w:rsidP="00CD6249">
            <w:pPr>
              <w:jc w:val="center"/>
              <w:rPr>
                <w:rFonts w:ascii="Arial" w:hAnsi="Arial" w:cs="Arial"/>
              </w:rPr>
            </w:pPr>
            <w:r w:rsidRPr="00C8235F">
              <w:rPr>
                <w:rFonts w:ascii="Arial" w:hAnsi="Arial" w:cs="Arial"/>
              </w:rPr>
              <w:t>E_ITP 340-11</w:t>
            </w:r>
          </w:p>
        </w:tc>
        <w:tc>
          <w:tcPr>
            <w:tcW w:w="961" w:type="dxa"/>
            <w:tcBorders>
              <w:top w:val="single" w:sz="4" w:space="0" w:color="auto"/>
              <w:left w:val="single" w:sz="4" w:space="0" w:color="auto"/>
              <w:bottom w:val="single" w:sz="4" w:space="0" w:color="auto"/>
              <w:right w:val="single" w:sz="4" w:space="0" w:color="auto"/>
            </w:tcBorders>
            <w:vAlign w:val="center"/>
          </w:tcPr>
          <w:p w14:paraId="02C27703" w14:textId="6387DD74" w:rsidR="00CD6249" w:rsidRPr="00C8235F" w:rsidRDefault="00CD6249" w:rsidP="00CD6249">
            <w:pPr>
              <w:jc w:val="center"/>
              <w:rPr>
                <w:rFonts w:ascii="Arial" w:hAnsi="Arial" w:cs="Arial"/>
              </w:rPr>
            </w:pPr>
            <w:r w:rsidRPr="00C8235F">
              <w:rPr>
                <w:rFonts w:ascii="Arial" w:hAnsi="Arial" w:cs="Arial"/>
              </w:rPr>
              <w:t>2.1.2</w:t>
            </w:r>
          </w:p>
        </w:tc>
        <w:tc>
          <w:tcPr>
            <w:tcW w:w="1566" w:type="dxa"/>
            <w:tcBorders>
              <w:left w:val="single" w:sz="4" w:space="0" w:color="auto"/>
              <w:bottom w:val="single" w:sz="4" w:space="0" w:color="auto"/>
              <w:right w:val="single" w:sz="4" w:space="0" w:color="auto"/>
            </w:tcBorders>
            <w:noWrap/>
          </w:tcPr>
          <w:p w14:paraId="795C709F" w14:textId="77777777" w:rsidR="00CD6249" w:rsidRPr="00C8235F" w:rsidRDefault="00CD6249" w:rsidP="00CD6249">
            <w:pPr>
              <w:tabs>
                <w:tab w:val="right" w:pos="13750"/>
              </w:tabs>
              <w:jc w:val="both"/>
              <w:rPr>
                <w:rFonts w:ascii="Arial" w:hAnsi="Arial" w:cs="Arial"/>
              </w:rPr>
            </w:pPr>
          </w:p>
        </w:tc>
        <w:tc>
          <w:tcPr>
            <w:tcW w:w="1729" w:type="dxa"/>
            <w:tcBorders>
              <w:left w:val="single" w:sz="4" w:space="0" w:color="auto"/>
              <w:bottom w:val="single" w:sz="4" w:space="0" w:color="auto"/>
            </w:tcBorders>
            <w:noWrap/>
            <w:hideMark/>
          </w:tcPr>
          <w:p w14:paraId="6A598F5A" w14:textId="77777777" w:rsidR="00CD6249" w:rsidRPr="00C8235F" w:rsidRDefault="00CD6249" w:rsidP="00CD6249">
            <w:pPr>
              <w:tabs>
                <w:tab w:val="right" w:pos="13750"/>
              </w:tabs>
              <w:jc w:val="both"/>
              <w:rPr>
                <w:rFonts w:ascii="Arial" w:hAnsi="Arial" w:cs="Arial"/>
              </w:rPr>
            </w:pPr>
            <w:r w:rsidRPr="00C8235F">
              <w:rPr>
                <w:rFonts w:ascii="Arial" w:hAnsi="Arial" w:cs="Arial"/>
              </w:rPr>
              <w:t> </w:t>
            </w:r>
          </w:p>
        </w:tc>
      </w:tr>
      <w:tr w:rsidR="00C8235F" w:rsidRPr="00C8235F" w14:paraId="37B2A7EF" w14:textId="77777777" w:rsidTr="00CD6249">
        <w:trPr>
          <w:trHeight w:val="300"/>
        </w:trPr>
        <w:tc>
          <w:tcPr>
            <w:tcW w:w="702" w:type="dxa"/>
            <w:tcBorders>
              <w:top w:val="single" w:sz="4" w:space="0" w:color="auto"/>
              <w:left w:val="single" w:sz="4" w:space="0" w:color="auto"/>
              <w:bottom w:val="single" w:sz="4" w:space="0" w:color="auto"/>
              <w:right w:val="single" w:sz="4" w:space="0" w:color="auto"/>
            </w:tcBorders>
            <w:noWrap/>
            <w:vAlign w:val="center"/>
          </w:tcPr>
          <w:p w14:paraId="5A99F2A2" w14:textId="6E478F04" w:rsidR="00CD6249" w:rsidRPr="00C8235F" w:rsidRDefault="00CD6249" w:rsidP="00CD6249">
            <w:pPr>
              <w:tabs>
                <w:tab w:val="right" w:pos="13750"/>
              </w:tabs>
              <w:jc w:val="center"/>
              <w:rPr>
                <w:rFonts w:ascii="Arial" w:hAnsi="Arial" w:cs="Arial"/>
              </w:rPr>
            </w:pPr>
            <w:r w:rsidRPr="00C8235F">
              <w:rPr>
                <w:rFonts w:ascii="Arial" w:hAnsi="Arial" w:cs="Arial"/>
              </w:rPr>
              <w:t>2</w:t>
            </w:r>
          </w:p>
        </w:tc>
        <w:tc>
          <w:tcPr>
            <w:tcW w:w="2546" w:type="dxa"/>
            <w:tcBorders>
              <w:top w:val="single" w:sz="4" w:space="0" w:color="auto"/>
              <w:left w:val="single" w:sz="4" w:space="0" w:color="auto"/>
              <w:bottom w:val="single" w:sz="4" w:space="0" w:color="auto"/>
              <w:right w:val="single" w:sz="4" w:space="0" w:color="auto"/>
            </w:tcBorders>
            <w:vAlign w:val="center"/>
          </w:tcPr>
          <w:p w14:paraId="5EFE0E6F" w14:textId="4A469187" w:rsidR="00CD6249" w:rsidRPr="00C8235F" w:rsidRDefault="00CD6249" w:rsidP="00CD6249">
            <w:pPr>
              <w:rPr>
                <w:rFonts w:ascii="Arial" w:hAnsi="Arial" w:cs="Arial"/>
              </w:rPr>
            </w:pPr>
            <w:r w:rsidRPr="00C8235F">
              <w:rPr>
                <w:rFonts w:ascii="Arial" w:hAnsi="Arial" w:cs="Arial"/>
              </w:rPr>
              <w:t>GLAVNO GREBENASTO STIKALO</w:t>
            </w:r>
          </w:p>
        </w:tc>
        <w:tc>
          <w:tcPr>
            <w:tcW w:w="155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37CB381" w14:textId="1049B24D" w:rsidR="00CD6249" w:rsidRPr="00C8235F" w:rsidRDefault="00CD6249" w:rsidP="00CD6249">
            <w:pPr>
              <w:jc w:val="center"/>
              <w:rPr>
                <w:rFonts w:ascii="Arial" w:hAnsi="Arial" w:cs="Arial"/>
              </w:rPr>
            </w:pPr>
            <w:r w:rsidRPr="00C8235F">
              <w:rPr>
                <w:rFonts w:ascii="Arial" w:hAnsi="Arial" w:cs="Arial"/>
              </w:rPr>
              <w:t>E_ITP 340-11</w:t>
            </w:r>
          </w:p>
        </w:tc>
        <w:tc>
          <w:tcPr>
            <w:tcW w:w="961" w:type="dxa"/>
            <w:tcBorders>
              <w:top w:val="single" w:sz="4" w:space="0" w:color="auto"/>
              <w:left w:val="single" w:sz="4" w:space="0" w:color="auto"/>
              <w:bottom w:val="single" w:sz="4" w:space="0" w:color="auto"/>
              <w:right w:val="single" w:sz="4" w:space="0" w:color="auto"/>
            </w:tcBorders>
            <w:vAlign w:val="center"/>
          </w:tcPr>
          <w:p w14:paraId="71FF4D60" w14:textId="7649E7AC" w:rsidR="00CD6249" w:rsidRPr="00C8235F" w:rsidRDefault="00CD6249" w:rsidP="00CD6249">
            <w:pPr>
              <w:jc w:val="center"/>
              <w:rPr>
                <w:rFonts w:ascii="Arial" w:hAnsi="Arial" w:cs="Arial"/>
              </w:rPr>
            </w:pPr>
            <w:r w:rsidRPr="00C8235F">
              <w:rPr>
                <w:rFonts w:ascii="Arial" w:hAnsi="Arial" w:cs="Arial"/>
              </w:rPr>
              <w:t>2.1.3</w:t>
            </w:r>
          </w:p>
        </w:tc>
        <w:tc>
          <w:tcPr>
            <w:tcW w:w="1566" w:type="dxa"/>
            <w:tcBorders>
              <w:top w:val="single" w:sz="4" w:space="0" w:color="auto"/>
              <w:left w:val="single" w:sz="4" w:space="0" w:color="auto"/>
              <w:bottom w:val="single" w:sz="4" w:space="0" w:color="auto"/>
              <w:right w:val="single" w:sz="4" w:space="0" w:color="auto"/>
            </w:tcBorders>
            <w:noWrap/>
          </w:tcPr>
          <w:p w14:paraId="6A486331" w14:textId="77777777" w:rsidR="00CD6249" w:rsidRPr="00C8235F" w:rsidRDefault="00CD6249" w:rsidP="00CD6249">
            <w:pPr>
              <w:tabs>
                <w:tab w:val="right" w:pos="13750"/>
              </w:tabs>
              <w:jc w:val="both"/>
              <w:rPr>
                <w:rFonts w:ascii="Arial" w:hAnsi="Arial" w:cs="Arial"/>
              </w:rPr>
            </w:pPr>
          </w:p>
        </w:tc>
        <w:tc>
          <w:tcPr>
            <w:tcW w:w="1729" w:type="dxa"/>
            <w:tcBorders>
              <w:top w:val="single" w:sz="4" w:space="0" w:color="auto"/>
              <w:left w:val="single" w:sz="4" w:space="0" w:color="auto"/>
              <w:bottom w:val="single" w:sz="4" w:space="0" w:color="auto"/>
            </w:tcBorders>
            <w:noWrap/>
          </w:tcPr>
          <w:p w14:paraId="761250CC" w14:textId="77777777" w:rsidR="00CD6249" w:rsidRPr="00C8235F" w:rsidRDefault="00CD6249" w:rsidP="00CD6249">
            <w:pPr>
              <w:tabs>
                <w:tab w:val="right" w:pos="13750"/>
              </w:tabs>
              <w:jc w:val="both"/>
              <w:rPr>
                <w:rFonts w:ascii="Arial" w:hAnsi="Arial" w:cs="Arial"/>
              </w:rPr>
            </w:pPr>
          </w:p>
        </w:tc>
      </w:tr>
      <w:tr w:rsidR="00C8235F" w:rsidRPr="00C8235F" w14:paraId="7ABBA7B6" w14:textId="77777777" w:rsidTr="00CD6249">
        <w:trPr>
          <w:trHeight w:val="300"/>
        </w:trPr>
        <w:tc>
          <w:tcPr>
            <w:tcW w:w="702" w:type="dxa"/>
            <w:tcBorders>
              <w:top w:val="single" w:sz="4" w:space="0" w:color="auto"/>
              <w:left w:val="single" w:sz="4" w:space="0" w:color="auto"/>
              <w:bottom w:val="single" w:sz="4" w:space="0" w:color="auto"/>
              <w:right w:val="single" w:sz="4" w:space="0" w:color="auto"/>
            </w:tcBorders>
            <w:noWrap/>
            <w:vAlign w:val="center"/>
          </w:tcPr>
          <w:p w14:paraId="5BE13F2F" w14:textId="0C499811" w:rsidR="00CD6249" w:rsidRPr="00C8235F" w:rsidRDefault="00CD6249" w:rsidP="00CD6249">
            <w:pPr>
              <w:tabs>
                <w:tab w:val="right" w:pos="13750"/>
              </w:tabs>
              <w:jc w:val="center"/>
              <w:rPr>
                <w:rFonts w:ascii="Arial" w:hAnsi="Arial" w:cs="Arial"/>
              </w:rPr>
            </w:pPr>
            <w:r w:rsidRPr="00C8235F">
              <w:rPr>
                <w:rFonts w:ascii="Arial" w:hAnsi="Arial" w:cs="Arial"/>
              </w:rPr>
              <w:t>3</w:t>
            </w:r>
          </w:p>
        </w:tc>
        <w:tc>
          <w:tcPr>
            <w:tcW w:w="2546" w:type="dxa"/>
            <w:tcBorders>
              <w:top w:val="single" w:sz="4" w:space="0" w:color="auto"/>
              <w:left w:val="single" w:sz="4" w:space="0" w:color="auto"/>
              <w:bottom w:val="single" w:sz="4" w:space="0" w:color="auto"/>
              <w:right w:val="single" w:sz="4" w:space="0" w:color="auto"/>
            </w:tcBorders>
            <w:vAlign w:val="center"/>
          </w:tcPr>
          <w:p w14:paraId="6B41D33A" w14:textId="7E5B6AE9" w:rsidR="00CD6249" w:rsidRPr="00C8235F" w:rsidRDefault="00CD6249" w:rsidP="00CD6249">
            <w:pPr>
              <w:rPr>
                <w:rFonts w:ascii="Arial" w:hAnsi="Arial" w:cs="Arial"/>
              </w:rPr>
            </w:pPr>
            <w:r w:rsidRPr="00C8235F">
              <w:rPr>
                <w:rFonts w:ascii="Arial" w:hAnsi="Arial" w:cs="Arial"/>
              </w:rPr>
              <w:t>ZAŠČITNO MOTORSKO STIKALO 2,5A</w:t>
            </w:r>
          </w:p>
        </w:tc>
        <w:tc>
          <w:tcPr>
            <w:tcW w:w="155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7513A26" w14:textId="14216954" w:rsidR="00CD6249" w:rsidRPr="00C8235F" w:rsidRDefault="00CD6249" w:rsidP="00CD6249">
            <w:pPr>
              <w:jc w:val="center"/>
              <w:rPr>
                <w:rFonts w:ascii="Arial" w:hAnsi="Arial" w:cs="Arial"/>
              </w:rPr>
            </w:pPr>
            <w:r w:rsidRPr="00C8235F">
              <w:rPr>
                <w:rFonts w:ascii="Arial" w:hAnsi="Arial" w:cs="Arial"/>
              </w:rPr>
              <w:t>E_ITP 340-11</w:t>
            </w:r>
          </w:p>
        </w:tc>
        <w:tc>
          <w:tcPr>
            <w:tcW w:w="961" w:type="dxa"/>
            <w:tcBorders>
              <w:top w:val="single" w:sz="4" w:space="0" w:color="auto"/>
              <w:left w:val="single" w:sz="4" w:space="0" w:color="auto"/>
              <w:bottom w:val="single" w:sz="4" w:space="0" w:color="auto"/>
              <w:right w:val="single" w:sz="4" w:space="0" w:color="auto"/>
            </w:tcBorders>
            <w:vAlign w:val="center"/>
          </w:tcPr>
          <w:p w14:paraId="6230BB2A" w14:textId="60D27895" w:rsidR="00CD6249" w:rsidRPr="00C8235F" w:rsidRDefault="00CD6249" w:rsidP="00CD6249">
            <w:pPr>
              <w:jc w:val="center"/>
              <w:rPr>
                <w:rFonts w:ascii="Arial" w:hAnsi="Arial" w:cs="Arial"/>
              </w:rPr>
            </w:pPr>
            <w:r w:rsidRPr="00C8235F">
              <w:rPr>
                <w:rFonts w:ascii="Arial" w:hAnsi="Arial" w:cs="Arial"/>
              </w:rPr>
              <w:t>2.1.8</w:t>
            </w:r>
          </w:p>
        </w:tc>
        <w:tc>
          <w:tcPr>
            <w:tcW w:w="1566" w:type="dxa"/>
            <w:tcBorders>
              <w:top w:val="single" w:sz="4" w:space="0" w:color="auto"/>
              <w:left w:val="single" w:sz="4" w:space="0" w:color="auto"/>
              <w:bottom w:val="single" w:sz="4" w:space="0" w:color="auto"/>
              <w:right w:val="single" w:sz="4" w:space="0" w:color="auto"/>
            </w:tcBorders>
            <w:noWrap/>
          </w:tcPr>
          <w:p w14:paraId="028921AA" w14:textId="77777777" w:rsidR="00CD6249" w:rsidRPr="00C8235F" w:rsidRDefault="00CD6249" w:rsidP="00CD6249">
            <w:pPr>
              <w:tabs>
                <w:tab w:val="right" w:pos="13750"/>
              </w:tabs>
              <w:jc w:val="both"/>
              <w:rPr>
                <w:rFonts w:ascii="Arial" w:hAnsi="Arial" w:cs="Arial"/>
              </w:rPr>
            </w:pPr>
          </w:p>
        </w:tc>
        <w:tc>
          <w:tcPr>
            <w:tcW w:w="1729" w:type="dxa"/>
            <w:tcBorders>
              <w:top w:val="single" w:sz="4" w:space="0" w:color="auto"/>
              <w:left w:val="single" w:sz="4" w:space="0" w:color="auto"/>
              <w:bottom w:val="single" w:sz="4" w:space="0" w:color="auto"/>
            </w:tcBorders>
            <w:noWrap/>
          </w:tcPr>
          <w:p w14:paraId="61DD1D58" w14:textId="77777777" w:rsidR="00CD6249" w:rsidRPr="00C8235F" w:rsidRDefault="00CD6249" w:rsidP="00CD6249">
            <w:pPr>
              <w:tabs>
                <w:tab w:val="right" w:pos="13750"/>
              </w:tabs>
              <w:jc w:val="both"/>
              <w:rPr>
                <w:rFonts w:ascii="Arial" w:hAnsi="Arial" w:cs="Arial"/>
              </w:rPr>
            </w:pPr>
          </w:p>
        </w:tc>
      </w:tr>
      <w:tr w:rsidR="00C8235F" w:rsidRPr="00C8235F" w14:paraId="4AB19ED5" w14:textId="77777777" w:rsidTr="00CD6249">
        <w:trPr>
          <w:trHeight w:val="300"/>
        </w:trPr>
        <w:tc>
          <w:tcPr>
            <w:tcW w:w="702" w:type="dxa"/>
            <w:tcBorders>
              <w:top w:val="single" w:sz="4" w:space="0" w:color="auto"/>
              <w:left w:val="single" w:sz="4" w:space="0" w:color="auto"/>
              <w:bottom w:val="single" w:sz="4" w:space="0" w:color="auto"/>
              <w:right w:val="single" w:sz="4" w:space="0" w:color="auto"/>
            </w:tcBorders>
            <w:noWrap/>
            <w:vAlign w:val="center"/>
          </w:tcPr>
          <w:p w14:paraId="0C1DF3CC" w14:textId="0568C765" w:rsidR="00CD6249" w:rsidRPr="00C8235F" w:rsidRDefault="00CD6249" w:rsidP="00CD6249">
            <w:pPr>
              <w:tabs>
                <w:tab w:val="right" w:pos="13750"/>
              </w:tabs>
              <w:jc w:val="center"/>
              <w:rPr>
                <w:rFonts w:ascii="Arial" w:hAnsi="Arial" w:cs="Arial"/>
              </w:rPr>
            </w:pPr>
            <w:r w:rsidRPr="00C8235F">
              <w:rPr>
                <w:rFonts w:ascii="Arial" w:hAnsi="Arial" w:cs="Arial"/>
              </w:rPr>
              <w:t>4</w:t>
            </w:r>
          </w:p>
        </w:tc>
        <w:tc>
          <w:tcPr>
            <w:tcW w:w="2546" w:type="dxa"/>
            <w:tcBorders>
              <w:top w:val="single" w:sz="4" w:space="0" w:color="auto"/>
              <w:left w:val="single" w:sz="4" w:space="0" w:color="auto"/>
              <w:bottom w:val="single" w:sz="4" w:space="0" w:color="auto"/>
              <w:right w:val="single" w:sz="4" w:space="0" w:color="auto"/>
            </w:tcBorders>
            <w:vAlign w:val="center"/>
          </w:tcPr>
          <w:p w14:paraId="741E8431" w14:textId="1FB62A50" w:rsidR="00CD6249" w:rsidRPr="00C8235F" w:rsidRDefault="00CD6249" w:rsidP="00CD6249">
            <w:pPr>
              <w:rPr>
                <w:rFonts w:ascii="Arial" w:hAnsi="Arial" w:cs="Arial"/>
              </w:rPr>
            </w:pPr>
            <w:r w:rsidRPr="00C8235F">
              <w:rPr>
                <w:rFonts w:ascii="Arial" w:hAnsi="Arial" w:cs="Arial"/>
              </w:rPr>
              <w:t>KONTAKTOR</w:t>
            </w:r>
          </w:p>
        </w:tc>
        <w:tc>
          <w:tcPr>
            <w:tcW w:w="155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C236A6" w14:textId="2A81F084" w:rsidR="00CD6249" w:rsidRPr="00C8235F" w:rsidRDefault="00CD6249" w:rsidP="00CD6249">
            <w:pPr>
              <w:jc w:val="center"/>
              <w:rPr>
                <w:rFonts w:ascii="Arial" w:hAnsi="Arial" w:cs="Arial"/>
              </w:rPr>
            </w:pPr>
            <w:r w:rsidRPr="00C8235F">
              <w:rPr>
                <w:rFonts w:ascii="Arial" w:hAnsi="Arial" w:cs="Arial"/>
              </w:rPr>
              <w:t>E_ITP 340-11</w:t>
            </w:r>
          </w:p>
        </w:tc>
        <w:tc>
          <w:tcPr>
            <w:tcW w:w="961" w:type="dxa"/>
            <w:tcBorders>
              <w:top w:val="single" w:sz="4" w:space="0" w:color="auto"/>
              <w:left w:val="single" w:sz="4" w:space="0" w:color="auto"/>
              <w:bottom w:val="single" w:sz="4" w:space="0" w:color="auto"/>
              <w:right w:val="single" w:sz="4" w:space="0" w:color="auto"/>
            </w:tcBorders>
            <w:vAlign w:val="center"/>
          </w:tcPr>
          <w:p w14:paraId="22B7590C" w14:textId="55F4CD4C" w:rsidR="00CD6249" w:rsidRPr="00C8235F" w:rsidRDefault="00CD6249" w:rsidP="00CD6249">
            <w:pPr>
              <w:jc w:val="center"/>
              <w:rPr>
                <w:rFonts w:ascii="Arial" w:hAnsi="Arial" w:cs="Arial"/>
              </w:rPr>
            </w:pPr>
            <w:r w:rsidRPr="00C8235F">
              <w:rPr>
                <w:rFonts w:ascii="Arial" w:hAnsi="Arial" w:cs="Arial"/>
              </w:rPr>
              <w:t>2.1.9</w:t>
            </w:r>
          </w:p>
        </w:tc>
        <w:tc>
          <w:tcPr>
            <w:tcW w:w="1566" w:type="dxa"/>
            <w:tcBorders>
              <w:top w:val="single" w:sz="4" w:space="0" w:color="auto"/>
              <w:left w:val="single" w:sz="4" w:space="0" w:color="auto"/>
              <w:bottom w:val="single" w:sz="4" w:space="0" w:color="auto"/>
              <w:right w:val="single" w:sz="4" w:space="0" w:color="auto"/>
            </w:tcBorders>
            <w:noWrap/>
          </w:tcPr>
          <w:p w14:paraId="6EDFD38F" w14:textId="77777777" w:rsidR="00CD6249" w:rsidRPr="00C8235F" w:rsidRDefault="00CD6249" w:rsidP="00CD6249">
            <w:pPr>
              <w:tabs>
                <w:tab w:val="right" w:pos="13750"/>
              </w:tabs>
              <w:jc w:val="both"/>
              <w:rPr>
                <w:rFonts w:ascii="Arial" w:hAnsi="Arial" w:cs="Arial"/>
              </w:rPr>
            </w:pPr>
          </w:p>
        </w:tc>
        <w:tc>
          <w:tcPr>
            <w:tcW w:w="1729" w:type="dxa"/>
            <w:tcBorders>
              <w:top w:val="single" w:sz="4" w:space="0" w:color="auto"/>
              <w:left w:val="single" w:sz="4" w:space="0" w:color="auto"/>
              <w:bottom w:val="single" w:sz="4" w:space="0" w:color="auto"/>
            </w:tcBorders>
            <w:noWrap/>
          </w:tcPr>
          <w:p w14:paraId="1BC4099D" w14:textId="77777777" w:rsidR="00CD6249" w:rsidRPr="00C8235F" w:rsidRDefault="00CD6249" w:rsidP="00CD6249">
            <w:pPr>
              <w:tabs>
                <w:tab w:val="right" w:pos="13750"/>
              </w:tabs>
              <w:jc w:val="both"/>
              <w:rPr>
                <w:rFonts w:ascii="Arial" w:hAnsi="Arial" w:cs="Arial"/>
              </w:rPr>
            </w:pPr>
          </w:p>
        </w:tc>
      </w:tr>
      <w:tr w:rsidR="00C8235F" w:rsidRPr="00C8235F" w14:paraId="0CF16A04" w14:textId="77777777" w:rsidTr="00CD6249">
        <w:trPr>
          <w:trHeight w:val="300"/>
        </w:trPr>
        <w:tc>
          <w:tcPr>
            <w:tcW w:w="702" w:type="dxa"/>
            <w:tcBorders>
              <w:top w:val="single" w:sz="4" w:space="0" w:color="auto"/>
              <w:left w:val="single" w:sz="4" w:space="0" w:color="auto"/>
              <w:bottom w:val="single" w:sz="4" w:space="0" w:color="auto"/>
              <w:right w:val="single" w:sz="4" w:space="0" w:color="auto"/>
            </w:tcBorders>
            <w:noWrap/>
            <w:vAlign w:val="center"/>
          </w:tcPr>
          <w:p w14:paraId="1B272035" w14:textId="2B74B22E" w:rsidR="00CD6249" w:rsidRPr="00C8235F" w:rsidRDefault="00CD6249" w:rsidP="00CD6249">
            <w:pPr>
              <w:tabs>
                <w:tab w:val="right" w:pos="13750"/>
              </w:tabs>
              <w:jc w:val="center"/>
              <w:rPr>
                <w:rFonts w:ascii="Arial" w:hAnsi="Arial" w:cs="Arial"/>
              </w:rPr>
            </w:pPr>
            <w:r w:rsidRPr="00C8235F">
              <w:rPr>
                <w:rFonts w:ascii="Arial" w:hAnsi="Arial" w:cs="Arial"/>
              </w:rPr>
              <w:t>5</w:t>
            </w:r>
          </w:p>
        </w:tc>
        <w:tc>
          <w:tcPr>
            <w:tcW w:w="2546" w:type="dxa"/>
            <w:tcBorders>
              <w:top w:val="single" w:sz="4" w:space="0" w:color="auto"/>
              <w:left w:val="single" w:sz="4" w:space="0" w:color="auto"/>
              <w:bottom w:val="single" w:sz="4" w:space="0" w:color="auto"/>
              <w:right w:val="single" w:sz="4" w:space="0" w:color="auto"/>
            </w:tcBorders>
            <w:vAlign w:val="center"/>
          </w:tcPr>
          <w:p w14:paraId="470B4807" w14:textId="36E452D2" w:rsidR="00CD6249" w:rsidRPr="00C8235F" w:rsidRDefault="00CD6249" w:rsidP="00CD6249">
            <w:pPr>
              <w:rPr>
                <w:rFonts w:ascii="Arial" w:hAnsi="Arial" w:cs="Arial"/>
              </w:rPr>
            </w:pPr>
            <w:r w:rsidRPr="00C8235F">
              <w:rPr>
                <w:rFonts w:ascii="Arial" w:hAnsi="Arial" w:cs="Arial"/>
              </w:rPr>
              <w:t>RELE 230V Z LED MODULOM</w:t>
            </w:r>
          </w:p>
        </w:tc>
        <w:tc>
          <w:tcPr>
            <w:tcW w:w="155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D705EB" w14:textId="704A2065" w:rsidR="00CD6249" w:rsidRPr="00C8235F" w:rsidRDefault="00CD6249" w:rsidP="00CD6249">
            <w:pPr>
              <w:jc w:val="center"/>
              <w:rPr>
                <w:rFonts w:ascii="Arial" w:hAnsi="Arial" w:cs="Arial"/>
              </w:rPr>
            </w:pPr>
            <w:r w:rsidRPr="00C8235F">
              <w:rPr>
                <w:rFonts w:ascii="Arial" w:hAnsi="Arial" w:cs="Arial"/>
              </w:rPr>
              <w:t>E_ITP 340-11</w:t>
            </w:r>
          </w:p>
        </w:tc>
        <w:tc>
          <w:tcPr>
            <w:tcW w:w="961" w:type="dxa"/>
            <w:tcBorders>
              <w:top w:val="single" w:sz="4" w:space="0" w:color="auto"/>
              <w:left w:val="single" w:sz="4" w:space="0" w:color="auto"/>
              <w:bottom w:val="single" w:sz="4" w:space="0" w:color="auto"/>
              <w:right w:val="single" w:sz="4" w:space="0" w:color="auto"/>
            </w:tcBorders>
            <w:vAlign w:val="center"/>
          </w:tcPr>
          <w:p w14:paraId="520AC5E3" w14:textId="66C9C849" w:rsidR="00CD6249" w:rsidRPr="00C8235F" w:rsidRDefault="00CD6249" w:rsidP="00CD6249">
            <w:pPr>
              <w:jc w:val="center"/>
              <w:rPr>
                <w:rFonts w:ascii="Arial" w:hAnsi="Arial" w:cs="Arial"/>
              </w:rPr>
            </w:pPr>
            <w:r w:rsidRPr="00C8235F">
              <w:rPr>
                <w:rFonts w:ascii="Arial" w:hAnsi="Arial" w:cs="Arial"/>
              </w:rPr>
              <w:t>2.1.10</w:t>
            </w:r>
          </w:p>
        </w:tc>
        <w:tc>
          <w:tcPr>
            <w:tcW w:w="1566" w:type="dxa"/>
            <w:tcBorders>
              <w:top w:val="single" w:sz="4" w:space="0" w:color="auto"/>
              <w:left w:val="single" w:sz="4" w:space="0" w:color="auto"/>
              <w:bottom w:val="single" w:sz="4" w:space="0" w:color="auto"/>
              <w:right w:val="single" w:sz="4" w:space="0" w:color="auto"/>
            </w:tcBorders>
            <w:noWrap/>
          </w:tcPr>
          <w:p w14:paraId="0256742E" w14:textId="77777777" w:rsidR="00CD6249" w:rsidRPr="00C8235F" w:rsidRDefault="00CD6249" w:rsidP="00CD6249">
            <w:pPr>
              <w:tabs>
                <w:tab w:val="right" w:pos="13750"/>
              </w:tabs>
              <w:jc w:val="both"/>
              <w:rPr>
                <w:rFonts w:ascii="Arial" w:hAnsi="Arial" w:cs="Arial"/>
              </w:rPr>
            </w:pPr>
          </w:p>
        </w:tc>
        <w:tc>
          <w:tcPr>
            <w:tcW w:w="1729" w:type="dxa"/>
            <w:tcBorders>
              <w:top w:val="single" w:sz="4" w:space="0" w:color="auto"/>
              <w:left w:val="single" w:sz="4" w:space="0" w:color="auto"/>
              <w:bottom w:val="single" w:sz="4" w:space="0" w:color="auto"/>
            </w:tcBorders>
            <w:noWrap/>
          </w:tcPr>
          <w:p w14:paraId="49B3AC9A" w14:textId="77777777" w:rsidR="00CD6249" w:rsidRPr="00C8235F" w:rsidRDefault="00CD6249" w:rsidP="00CD6249">
            <w:pPr>
              <w:tabs>
                <w:tab w:val="right" w:pos="13750"/>
              </w:tabs>
              <w:jc w:val="both"/>
              <w:rPr>
                <w:rFonts w:ascii="Arial" w:hAnsi="Arial" w:cs="Arial"/>
              </w:rPr>
            </w:pPr>
          </w:p>
        </w:tc>
      </w:tr>
      <w:tr w:rsidR="00C8235F" w:rsidRPr="00C8235F" w14:paraId="79F45814" w14:textId="77777777" w:rsidTr="00CD6249">
        <w:trPr>
          <w:trHeight w:val="300"/>
        </w:trPr>
        <w:tc>
          <w:tcPr>
            <w:tcW w:w="702" w:type="dxa"/>
            <w:tcBorders>
              <w:top w:val="single" w:sz="4" w:space="0" w:color="auto"/>
              <w:left w:val="single" w:sz="4" w:space="0" w:color="auto"/>
              <w:bottom w:val="single" w:sz="4" w:space="0" w:color="auto"/>
              <w:right w:val="single" w:sz="4" w:space="0" w:color="auto"/>
            </w:tcBorders>
            <w:noWrap/>
            <w:vAlign w:val="center"/>
          </w:tcPr>
          <w:p w14:paraId="247CCC4F" w14:textId="661593A0" w:rsidR="00CD6249" w:rsidRPr="00C8235F" w:rsidRDefault="00CD6249" w:rsidP="00CD6249">
            <w:pPr>
              <w:tabs>
                <w:tab w:val="right" w:pos="13750"/>
              </w:tabs>
              <w:jc w:val="center"/>
              <w:rPr>
                <w:rFonts w:ascii="Arial" w:hAnsi="Arial" w:cs="Arial"/>
              </w:rPr>
            </w:pPr>
            <w:r w:rsidRPr="00C8235F">
              <w:rPr>
                <w:rFonts w:ascii="Arial" w:hAnsi="Arial" w:cs="Arial"/>
              </w:rPr>
              <w:t>6</w:t>
            </w:r>
          </w:p>
        </w:tc>
        <w:tc>
          <w:tcPr>
            <w:tcW w:w="2546" w:type="dxa"/>
            <w:tcBorders>
              <w:top w:val="single" w:sz="4" w:space="0" w:color="auto"/>
              <w:left w:val="single" w:sz="4" w:space="0" w:color="auto"/>
              <w:bottom w:val="single" w:sz="4" w:space="0" w:color="auto"/>
              <w:right w:val="single" w:sz="4" w:space="0" w:color="auto"/>
            </w:tcBorders>
            <w:vAlign w:val="center"/>
          </w:tcPr>
          <w:p w14:paraId="62B6B6A8" w14:textId="64CD4BAC" w:rsidR="00CD6249" w:rsidRPr="00C8235F" w:rsidRDefault="00CD6249" w:rsidP="00CD6249">
            <w:pPr>
              <w:rPr>
                <w:rFonts w:ascii="Arial" w:hAnsi="Arial" w:cs="Arial"/>
              </w:rPr>
            </w:pPr>
            <w:r w:rsidRPr="00C8235F">
              <w:rPr>
                <w:rFonts w:ascii="Arial" w:hAnsi="Arial" w:cs="Arial"/>
              </w:rPr>
              <w:t>STIKALO 16A</w:t>
            </w:r>
          </w:p>
        </w:tc>
        <w:tc>
          <w:tcPr>
            <w:tcW w:w="155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8A4192" w14:textId="32DCEA90" w:rsidR="00CD6249" w:rsidRPr="00C8235F" w:rsidRDefault="00CD6249" w:rsidP="00CD6249">
            <w:pPr>
              <w:jc w:val="center"/>
              <w:rPr>
                <w:rFonts w:ascii="Arial" w:hAnsi="Arial" w:cs="Arial"/>
              </w:rPr>
            </w:pPr>
            <w:r w:rsidRPr="00C8235F">
              <w:rPr>
                <w:rFonts w:ascii="Arial" w:hAnsi="Arial" w:cs="Arial"/>
              </w:rPr>
              <w:t>E_ITP 340-11</w:t>
            </w:r>
          </w:p>
        </w:tc>
        <w:tc>
          <w:tcPr>
            <w:tcW w:w="961" w:type="dxa"/>
            <w:tcBorders>
              <w:top w:val="single" w:sz="4" w:space="0" w:color="auto"/>
              <w:left w:val="single" w:sz="4" w:space="0" w:color="auto"/>
              <w:bottom w:val="single" w:sz="4" w:space="0" w:color="auto"/>
              <w:right w:val="single" w:sz="4" w:space="0" w:color="auto"/>
            </w:tcBorders>
            <w:vAlign w:val="center"/>
          </w:tcPr>
          <w:p w14:paraId="51023F27" w14:textId="601F716C" w:rsidR="00CD6249" w:rsidRPr="00C8235F" w:rsidRDefault="00CD6249" w:rsidP="00CD6249">
            <w:pPr>
              <w:jc w:val="center"/>
              <w:rPr>
                <w:rFonts w:ascii="Arial" w:hAnsi="Arial" w:cs="Arial"/>
              </w:rPr>
            </w:pPr>
            <w:r w:rsidRPr="00C8235F">
              <w:rPr>
                <w:rFonts w:ascii="Arial" w:hAnsi="Arial" w:cs="Arial"/>
              </w:rPr>
              <w:t>2.1.11</w:t>
            </w:r>
          </w:p>
        </w:tc>
        <w:tc>
          <w:tcPr>
            <w:tcW w:w="1566" w:type="dxa"/>
            <w:tcBorders>
              <w:top w:val="single" w:sz="4" w:space="0" w:color="auto"/>
              <w:left w:val="single" w:sz="4" w:space="0" w:color="auto"/>
              <w:bottom w:val="single" w:sz="4" w:space="0" w:color="auto"/>
              <w:right w:val="single" w:sz="4" w:space="0" w:color="auto"/>
            </w:tcBorders>
            <w:noWrap/>
          </w:tcPr>
          <w:p w14:paraId="5E3D8F16" w14:textId="77777777" w:rsidR="00CD6249" w:rsidRPr="00C8235F" w:rsidRDefault="00CD6249" w:rsidP="00CD6249">
            <w:pPr>
              <w:tabs>
                <w:tab w:val="right" w:pos="13750"/>
              </w:tabs>
              <w:jc w:val="both"/>
              <w:rPr>
                <w:rFonts w:ascii="Arial" w:hAnsi="Arial" w:cs="Arial"/>
              </w:rPr>
            </w:pPr>
          </w:p>
        </w:tc>
        <w:tc>
          <w:tcPr>
            <w:tcW w:w="1729" w:type="dxa"/>
            <w:tcBorders>
              <w:top w:val="single" w:sz="4" w:space="0" w:color="auto"/>
              <w:left w:val="single" w:sz="4" w:space="0" w:color="auto"/>
              <w:bottom w:val="single" w:sz="4" w:space="0" w:color="auto"/>
            </w:tcBorders>
            <w:noWrap/>
          </w:tcPr>
          <w:p w14:paraId="7AA7299D" w14:textId="77777777" w:rsidR="00CD6249" w:rsidRPr="00C8235F" w:rsidRDefault="00CD6249" w:rsidP="00CD6249">
            <w:pPr>
              <w:tabs>
                <w:tab w:val="right" w:pos="13750"/>
              </w:tabs>
              <w:jc w:val="both"/>
              <w:rPr>
                <w:rFonts w:ascii="Arial" w:hAnsi="Arial" w:cs="Arial"/>
              </w:rPr>
            </w:pPr>
          </w:p>
        </w:tc>
      </w:tr>
      <w:tr w:rsidR="00C8235F" w:rsidRPr="00C8235F" w14:paraId="0AFAF050" w14:textId="77777777" w:rsidTr="00CD6249">
        <w:trPr>
          <w:trHeight w:val="300"/>
        </w:trPr>
        <w:tc>
          <w:tcPr>
            <w:tcW w:w="702" w:type="dxa"/>
            <w:tcBorders>
              <w:top w:val="single" w:sz="4" w:space="0" w:color="auto"/>
              <w:left w:val="single" w:sz="4" w:space="0" w:color="auto"/>
              <w:bottom w:val="single" w:sz="4" w:space="0" w:color="auto"/>
              <w:right w:val="single" w:sz="4" w:space="0" w:color="auto"/>
            </w:tcBorders>
            <w:noWrap/>
            <w:vAlign w:val="center"/>
          </w:tcPr>
          <w:p w14:paraId="2DE3F4C6" w14:textId="314F37A4" w:rsidR="00CD6249" w:rsidRPr="00C8235F" w:rsidRDefault="00CD6249" w:rsidP="00CD6249">
            <w:pPr>
              <w:tabs>
                <w:tab w:val="right" w:pos="13750"/>
              </w:tabs>
              <w:jc w:val="center"/>
              <w:rPr>
                <w:rFonts w:ascii="Arial" w:hAnsi="Arial" w:cs="Arial"/>
              </w:rPr>
            </w:pPr>
            <w:r w:rsidRPr="00C8235F">
              <w:rPr>
                <w:rFonts w:ascii="Arial" w:hAnsi="Arial" w:cs="Arial"/>
              </w:rPr>
              <w:t>7</w:t>
            </w:r>
          </w:p>
        </w:tc>
        <w:tc>
          <w:tcPr>
            <w:tcW w:w="2546" w:type="dxa"/>
            <w:tcBorders>
              <w:top w:val="single" w:sz="4" w:space="0" w:color="auto"/>
              <w:left w:val="single" w:sz="4" w:space="0" w:color="auto"/>
              <w:bottom w:val="single" w:sz="4" w:space="0" w:color="auto"/>
              <w:right w:val="single" w:sz="4" w:space="0" w:color="auto"/>
            </w:tcBorders>
            <w:vAlign w:val="center"/>
          </w:tcPr>
          <w:p w14:paraId="1D320D00" w14:textId="47166EA3" w:rsidR="00CD6249" w:rsidRPr="00C8235F" w:rsidRDefault="00CD6249" w:rsidP="00CD6249">
            <w:pPr>
              <w:rPr>
                <w:rFonts w:ascii="Arial" w:hAnsi="Arial" w:cs="Arial"/>
              </w:rPr>
            </w:pPr>
            <w:r w:rsidRPr="00C8235F">
              <w:rPr>
                <w:rFonts w:ascii="Arial" w:hAnsi="Arial" w:cs="Arial"/>
              </w:rPr>
              <w:t>RELEJNA KARTICA</w:t>
            </w:r>
          </w:p>
        </w:tc>
        <w:tc>
          <w:tcPr>
            <w:tcW w:w="155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296DE7" w14:textId="429F37CF" w:rsidR="00CD6249" w:rsidRPr="00C8235F" w:rsidRDefault="00CD6249" w:rsidP="00CD6249">
            <w:pPr>
              <w:jc w:val="center"/>
              <w:rPr>
                <w:rFonts w:ascii="Arial" w:hAnsi="Arial" w:cs="Arial"/>
              </w:rPr>
            </w:pPr>
            <w:r w:rsidRPr="00C8235F">
              <w:rPr>
                <w:rFonts w:ascii="Arial" w:hAnsi="Arial" w:cs="Arial"/>
              </w:rPr>
              <w:t>E_ITP 340-11</w:t>
            </w:r>
          </w:p>
        </w:tc>
        <w:tc>
          <w:tcPr>
            <w:tcW w:w="961" w:type="dxa"/>
            <w:tcBorders>
              <w:top w:val="single" w:sz="4" w:space="0" w:color="auto"/>
              <w:left w:val="single" w:sz="4" w:space="0" w:color="auto"/>
              <w:bottom w:val="single" w:sz="4" w:space="0" w:color="auto"/>
              <w:right w:val="single" w:sz="4" w:space="0" w:color="auto"/>
            </w:tcBorders>
            <w:vAlign w:val="center"/>
          </w:tcPr>
          <w:p w14:paraId="6469F388" w14:textId="712CDCCF" w:rsidR="00CD6249" w:rsidRPr="00C8235F" w:rsidRDefault="00CD6249" w:rsidP="00CD6249">
            <w:pPr>
              <w:jc w:val="center"/>
              <w:rPr>
                <w:rFonts w:ascii="Arial" w:hAnsi="Arial" w:cs="Arial"/>
              </w:rPr>
            </w:pPr>
            <w:r w:rsidRPr="00C8235F">
              <w:rPr>
                <w:rFonts w:ascii="Arial" w:hAnsi="Arial" w:cs="Arial"/>
              </w:rPr>
              <w:t>2.1.29</w:t>
            </w:r>
          </w:p>
        </w:tc>
        <w:tc>
          <w:tcPr>
            <w:tcW w:w="1566" w:type="dxa"/>
            <w:tcBorders>
              <w:top w:val="single" w:sz="4" w:space="0" w:color="auto"/>
              <w:left w:val="single" w:sz="4" w:space="0" w:color="auto"/>
              <w:bottom w:val="single" w:sz="4" w:space="0" w:color="auto"/>
              <w:right w:val="single" w:sz="4" w:space="0" w:color="auto"/>
            </w:tcBorders>
            <w:noWrap/>
          </w:tcPr>
          <w:p w14:paraId="4FB0A696" w14:textId="77777777" w:rsidR="00CD6249" w:rsidRPr="00C8235F" w:rsidRDefault="00CD6249" w:rsidP="00CD6249">
            <w:pPr>
              <w:tabs>
                <w:tab w:val="right" w:pos="13750"/>
              </w:tabs>
              <w:jc w:val="both"/>
              <w:rPr>
                <w:rFonts w:ascii="Arial" w:hAnsi="Arial" w:cs="Arial"/>
              </w:rPr>
            </w:pPr>
          </w:p>
        </w:tc>
        <w:tc>
          <w:tcPr>
            <w:tcW w:w="1729" w:type="dxa"/>
            <w:tcBorders>
              <w:top w:val="single" w:sz="4" w:space="0" w:color="auto"/>
              <w:left w:val="single" w:sz="4" w:space="0" w:color="auto"/>
              <w:bottom w:val="single" w:sz="4" w:space="0" w:color="auto"/>
            </w:tcBorders>
            <w:noWrap/>
          </w:tcPr>
          <w:p w14:paraId="46F39DD6" w14:textId="77777777" w:rsidR="00CD6249" w:rsidRPr="00C8235F" w:rsidRDefault="00CD6249" w:rsidP="00CD6249">
            <w:pPr>
              <w:tabs>
                <w:tab w:val="right" w:pos="13750"/>
              </w:tabs>
              <w:jc w:val="both"/>
              <w:rPr>
                <w:rFonts w:ascii="Arial" w:hAnsi="Arial" w:cs="Arial"/>
              </w:rPr>
            </w:pPr>
          </w:p>
        </w:tc>
      </w:tr>
      <w:tr w:rsidR="00C8235F" w:rsidRPr="00C8235F" w14:paraId="7F926BA9" w14:textId="77777777" w:rsidTr="00CD6249">
        <w:trPr>
          <w:trHeight w:val="300"/>
        </w:trPr>
        <w:tc>
          <w:tcPr>
            <w:tcW w:w="702" w:type="dxa"/>
            <w:tcBorders>
              <w:top w:val="single" w:sz="4" w:space="0" w:color="auto"/>
              <w:left w:val="single" w:sz="4" w:space="0" w:color="auto"/>
              <w:bottom w:val="single" w:sz="4" w:space="0" w:color="auto"/>
              <w:right w:val="single" w:sz="4" w:space="0" w:color="auto"/>
            </w:tcBorders>
            <w:noWrap/>
            <w:vAlign w:val="center"/>
          </w:tcPr>
          <w:p w14:paraId="57E1F12C" w14:textId="611FDE85" w:rsidR="00CD6249" w:rsidRPr="00C8235F" w:rsidRDefault="00CD6249" w:rsidP="00CD6249">
            <w:pPr>
              <w:tabs>
                <w:tab w:val="right" w:pos="13750"/>
              </w:tabs>
              <w:jc w:val="center"/>
              <w:rPr>
                <w:rFonts w:ascii="Arial" w:hAnsi="Arial" w:cs="Arial"/>
              </w:rPr>
            </w:pPr>
            <w:r w:rsidRPr="00C8235F">
              <w:rPr>
                <w:rFonts w:ascii="Arial" w:hAnsi="Arial" w:cs="Arial"/>
              </w:rPr>
              <w:t>8</w:t>
            </w:r>
          </w:p>
        </w:tc>
        <w:tc>
          <w:tcPr>
            <w:tcW w:w="2546" w:type="dxa"/>
            <w:tcBorders>
              <w:top w:val="single" w:sz="4" w:space="0" w:color="auto"/>
              <w:left w:val="single" w:sz="4" w:space="0" w:color="auto"/>
              <w:bottom w:val="single" w:sz="4" w:space="0" w:color="auto"/>
              <w:right w:val="single" w:sz="4" w:space="0" w:color="auto"/>
            </w:tcBorders>
            <w:vAlign w:val="center"/>
          </w:tcPr>
          <w:p w14:paraId="11EE0319" w14:textId="1EA86EC2" w:rsidR="00CD6249" w:rsidRPr="00C8235F" w:rsidRDefault="00CD6249" w:rsidP="00CD6249">
            <w:pPr>
              <w:rPr>
                <w:rFonts w:ascii="Arial" w:hAnsi="Arial" w:cs="Arial"/>
              </w:rPr>
            </w:pPr>
            <w:r w:rsidRPr="00C8235F">
              <w:rPr>
                <w:rFonts w:ascii="Arial" w:hAnsi="Arial" w:cs="Arial"/>
              </w:rPr>
              <w:t>KRMILNIK</w:t>
            </w:r>
          </w:p>
        </w:tc>
        <w:tc>
          <w:tcPr>
            <w:tcW w:w="155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F98EF3" w14:textId="3EADC52B" w:rsidR="00CD6249" w:rsidRPr="00C8235F" w:rsidRDefault="00CD6249" w:rsidP="00CD6249">
            <w:pPr>
              <w:jc w:val="center"/>
              <w:rPr>
                <w:rFonts w:ascii="Arial" w:hAnsi="Arial" w:cs="Arial"/>
              </w:rPr>
            </w:pPr>
            <w:r w:rsidRPr="00C8235F">
              <w:rPr>
                <w:rFonts w:ascii="Arial" w:hAnsi="Arial" w:cs="Arial"/>
              </w:rPr>
              <w:t>E_ITP 340-11</w:t>
            </w:r>
          </w:p>
        </w:tc>
        <w:tc>
          <w:tcPr>
            <w:tcW w:w="961" w:type="dxa"/>
            <w:tcBorders>
              <w:top w:val="single" w:sz="4" w:space="0" w:color="auto"/>
              <w:left w:val="single" w:sz="4" w:space="0" w:color="auto"/>
              <w:bottom w:val="single" w:sz="4" w:space="0" w:color="auto"/>
              <w:right w:val="single" w:sz="4" w:space="0" w:color="auto"/>
            </w:tcBorders>
            <w:vAlign w:val="center"/>
          </w:tcPr>
          <w:p w14:paraId="6AEDFB4F" w14:textId="2B71E168" w:rsidR="00CD6249" w:rsidRPr="00C8235F" w:rsidRDefault="00CD6249" w:rsidP="00CD6249">
            <w:pPr>
              <w:jc w:val="center"/>
              <w:rPr>
                <w:rFonts w:ascii="Arial" w:hAnsi="Arial" w:cs="Arial"/>
              </w:rPr>
            </w:pPr>
            <w:r w:rsidRPr="00C8235F">
              <w:rPr>
                <w:rFonts w:ascii="Arial" w:hAnsi="Arial" w:cs="Arial"/>
              </w:rPr>
              <w:t>2.1.30</w:t>
            </w:r>
          </w:p>
        </w:tc>
        <w:tc>
          <w:tcPr>
            <w:tcW w:w="1566" w:type="dxa"/>
            <w:tcBorders>
              <w:top w:val="single" w:sz="4" w:space="0" w:color="auto"/>
              <w:left w:val="single" w:sz="4" w:space="0" w:color="auto"/>
              <w:bottom w:val="single" w:sz="4" w:space="0" w:color="auto"/>
              <w:right w:val="single" w:sz="4" w:space="0" w:color="auto"/>
            </w:tcBorders>
            <w:noWrap/>
          </w:tcPr>
          <w:p w14:paraId="46CEE96E" w14:textId="77777777" w:rsidR="00CD6249" w:rsidRPr="00C8235F" w:rsidRDefault="00CD6249" w:rsidP="00CD6249">
            <w:pPr>
              <w:tabs>
                <w:tab w:val="right" w:pos="13750"/>
              </w:tabs>
              <w:jc w:val="both"/>
              <w:rPr>
                <w:rFonts w:ascii="Arial" w:hAnsi="Arial" w:cs="Arial"/>
              </w:rPr>
            </w:pPr>
          </w:p>
        </w:tc>
        <w:tc>
          <w:tcPr>
            <w:tcW w:w="1729" w:type="dxa"/>
            <w:tcBorders>
              <w:top w:val="single" w:sz="4" w:space="0" w:color="auto"/>
              <w:left w:val="single" w:sz="4" w:space="0" w:color="auto"/>
              <w:bottom w:val="single" w:sz="4" w:space="0" w:color="auto"/>
            </w:tcBorders>
            <w:noWrap/>
          </w:tcPr>
          <w:p w14:paraId="0ADDF1D0" w14:textId="77777777" w:rsidR="00CD6249" w:rsidRPr="00C8235F" w:rsidRDefault="00CD6249" w:rsidP="00CD6249">
            <w:pPr>
              <w:tabs>
                <w:tab w:val="right" w:pos="13750"/>
              </w:tabs>
              <w:jc w:val="both"/>
              <w:rPr>
                <w:rFonts w:ascii="Arial" w:hAnsi="Arial" w:cs="Arial"/>
              </w:rPr>
            </w:pPr>
          </w:p>
        </w:tc>
      </w:tr>
      <w:tr w:rsidR="00C8235F" w:rsidRPr="00C8235F" w14:paraId="7067C241" w14:textId="77777777" w:rsidTr="00CD6249">
        <w:trPr>
          <w:trHeight w:val="300"/>
        </w:trPr>
        <w:tc>
          <w:tcPr>
            <w:tcW w:w="702" w:type="dxa"/>
            <w:tcBorders>
              <w:top w:val="single" w:sz="4" w:space="0" w:color="auto"/>
              <w:left w:val="single" w:sz="4" w:space="0" w:color="auto"/>
              <w:bottom w:val="single" w:sz="4" w:space="0" w:color="auto"/>
              <w:right w:val="single" w:sz="4" w:space="0" w:color="auto"/>
            </w:tcBorders>
            <w:noWrap/>
            <w:vAlign w:val="center"/>
          </w:tcPr>
          <w:p w14:paraId="2F392DF4" w14:textId="4AE12401" w:rsidR="00CD6249" w:rsidRPr="00C8235F" w:rsidRDefault="00CD6249" w:rsidP="00CD6249">
            <w:pPr>
              <w:tabs>
                <w:tab w:val="right" w:pos="13750"/>
              </w:tabs>
              <w:jc w:val="center"/>
              <w:rPr>
                <w:rFonts w:ascii="Arial" w:hAnsi="Arial" w:cs="Arial"/>
              </w:rPr>
            </w:pPr>
            <w:r w:rsidRPr="00C8235F">
              <w:rPr>
                <w:rFonts w:ascii="Arial" w:hAnsi="Arial" w:cs="Arial"/>
              </w:rPr>
              <w:t>9</w:t>
            </w:r>
          </w:p>
        </w:tc>
        <w:tc>
          <w:tcPr>
            <w:tcW w:w="2546" w:type="dxa"/>
            <w:tcBorders>
              <w:top w:val="single" w:sz="4" w:space="0" w:color="auto"/>
              <w:left w:val="single" w:sz="4" w:space="0" w:color="auto"/>
              <w:bottom w:val="single" w:sz="4" w:space="0" w:color="auto"/>
              <w:right w:val="single" w:sz="4" w:space="0" w:color="auto"/>
            </w:tcBorders>
            <w:vAlign w:val="center"/>
          </w:tcPr>
          <w:p w14:paraId="3FA4B159" w14:textId="3A2F104F" w:rsidR="00CD6249" w:rsidRPr="00C8235F" w:rsidRDefault="00CD6249" w:rsidP="00CD6249">
            <w:pPr>
              <w:rPr>
                <w:rFonts w:ascii="Arial" w:hAnsi="Arial" w:cs="Arial"/>
              </w:rPr>
            </w:pPr>
            <w:r w:rsidRPr="00C8235F">
              <w:rPr>
                <w:rFonts w:ascii="Arial" w:hAnsi="Arial" w:cs="Arial"/>
              </w:rPr>
              <w:t>POTOPNO TIPALO</w:t>
            </w:r>
          </w:p>
        </w:tc>
        <w:tc>
          <w:tcPr>
            <w:tcW w:w="155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3476A7" w14:textId="3A91674A" w:rsidR="00CD6249" w:rsidRPr="00C8235F" w:rsidRDefault="00CD6249" w:rsidP="00CD6249">
            <w:pPr>
              <w:jc w:val="center"/>
              <w:rPr>
                <w:rFonts w:ascii="Arial" w:hAnsi="Arial" w:cs="Arial"/>
              </w:rPr>
            </w:pPr>
            <w:r w:rsidRPr="00C8235F">
              <w:rPr>
                <w:rFonts w:ascii="Arial" w:hAnsi="Arial" w:cs="Arial"/>
              </w:rPr>
              <w:t>E_ITP 340-11</w:t>
            </w:r>
          </w:p>
        </w:tc>
        <w:tc>
          <w:tcPr>
            <w:tcW w:w="961" w:type="dxa"/>
            <w:tcBorders>
              <w:top w:val="single" w:sz="4" w:space="0" w:color="auto"/>
              <w:left w:val="single" w:sz="4" w:space="0" w:color="auto"/>
              <w:bottom w:val="single" w:sz="4" w:space="0" w:color="auto"/>
              <w:right w:val="single" w:sz="4" w:space="0" w:color="auto"/>
            </w:tcBorders>
            <w:vAlign w:val="center"/>
          </w:tcPr>
          <w:p w14:paraId="73B8BDE8" w14:textId="77344B62" w:rsidR="00CD6249" w:rsidRPr="00C8235F" w:rsidRDefault="00CD6249" w:rsidP="00CD6249">
            <w:pPr>
              <w:jc w:val="center"/>
              <w:rPr>
                <w:rFonts w:ascii="Arial" w:hAnsi="Arial" w:cs="Arial"/>
              </w:rPr>
            </w:pPr>
            <w:r w:rsidRPr="00C8235F">
              <w:rPr>
                <w:rFonts w:ascii="Arial" w:hAnsi="Arial" w:cs="Arial"/>
              </w:rPr>
              <w:t>2.5.1</w:t>
            </w:r>
          </w:p>
        </w:tc>
        <w:tc>
          <w:tcPr>
            <w:tcW w:w="1566" w:type="dxa"/>
            <w:tcBorders>
              <w:top w:val="single" w:sz="4" w:space="0" w:color="auto"/>
              <w:left w:val="single" w:sz="4" w:space="0" w:color="auto"/>
              <w:bottom w:val="single" w:sz="4" w:space="0" w:color="auto"/>
              <w:right w:val="single" w:sz="4" w:space="0" w:color="auto"/>
            </w:tcBorders>
            <w:noWrap/>
          </w:tcPr>
          <w:p w14:paraId="115A53F0" w14:textId="77777777" w:rsidR="00CD6249" w:rsidRPr="00C8235F" w:rsidRDefault="00CD6249" w:rsidP="00CD6249">
            <w:pPr>
              <w:tabs>
                <w:tab w:val="right" w:pos="13750"/>
              </w:tabs>
              <w:jc w:val="both"/>
              <w:rPr>
                <w:rFonts w:ascii="Arial" w:hAnsi="Arial" w:cs="Arial"/>
              </w:rPr>
            </w:pPr>
          </w:p>
        </w:tc>
        <w:tc>
          <w:tcPr>
            <w:tcW w:w="1729" w:type="dxa"/>
            <w:tcBorders>
              <w:top w:val="single" w:sz="4" w:space="0" w:color="auto"/>
              <w:left w:val="single" w:sz="4" w:space="0" w:color="auto"/>
              <w:bottom w:val="single" w:sz="4" w:space="0" w:color="auto"/>
            </w:tcBorders>
            <w:noWrap/>
          </w:tcPr>
          <w:p w14:paraId="5152CBF8" w14:textId="77777777" w:rsidR="00CD6249" w:rsidRPr="00C8235F" w:rsidRDefault="00CD6249" w:rsidP="00CD6249">
            <w:pPr>
              <w:tabs>
                <w:tab w:val="right" w:pos="13750"/>
              </w:tabs>
              <w:jc w:val="both"/>
              <w:rPr>
                <w:rFonts w:ascii="Arial" w:hAnsi="Arial" w:cs="Arial"/>
              </w:rPr>
            </w:pPr>
          </w:p>
        </w:tc>
      </w:tr>
      <w:tr w:rsidR="00C8235F" w:rsidRPr="00C8235F" w14:paraId="7AF41A9B" w14:textId="77777777" w:rsidTr="00CD6249">
        <w:trPr>
          <w:trHeight w:val="300"/>
        </w:trPr>
        <w:tc>
          <w:tcPr>
            <w:tcW w:w="702" w:type="dxa"/>
            <w:tcBorders>
              <w:top w:val="single" w:sz="4" w:space="0" w:color="auto"/>
              <w:left w:val="single" w:sz="4" w:space="0" w:color="auto"/>
              <w:bottom w:val="single" w:sz="4" w:space="0" w:color="auto"/>
              <w:right w:val="single" w:sz="4" w:space="0" w:color="auto"/>
            </w:tcBorders>
            <w:noWrap/>
            <w:vAlign w:val="center"/>
          </w:tcPr>
          <w:p w14:paraId="57943DA9" w14:textId="2C3CF613" w:rsidR="00CD6249" w:rsidRPr="00C8235F" w:rsidRDefault="00CD6249" w:rsidP="00CD6249">
            <w:pPr>
              <w:tabs>
                <w:tab w:val="right" w:pos="13750"/>
              </w:tabs>
              <w:jc w:val="center"/>
              <w:rPr>
                <w:rFonts w:ascii="Arial" w:hAnsi="Arial" w:cs="Arial"/>
              </w:rPr>
            </w:pPr>
            <w:r w:rsidRPr="00C8235F">
              <w:rPr>
                <w:rFonts w:ascii="Arial" w:hAnsi="Arial" w:cs="Arial"/>
              </w:rPr>
              <w:t>10</w:t>
            </w:r>
          </w:p>
        </w:tc>
        <w:tc>
          <w:tcPr>
            <w:tcW w:w="2546" w:type="dxa"/>
            <w:tcBorders>
              <w:top w:val="single" w:sz="4" w:space="0" w:color="auto"/>
              <w:left w:val="single" w:sz="4" w:space="0" w:color="auto"/>
              <w:bottom w:val="single" w:sz="4" w:space="0" w:color="auto"/>
              <w:right w:val="single" w:sz="4" w:space="0" w:color="auto"/>
            </w:tcBorders>
            <w:vAlign w:val="center"/>
          </w:tcPr>
          <w:p w14:paraId="6D0E5495" w14:textId="39B8F9F7" w:rsidR="00CD6249" w:rsidRPr="00C8235F" w:rsidRDefault="00CD6249" w:rsidP="00CD6249">
            <w:pPr>
              <w:rPr>
                <w:rFonts w:ascii="Arial" w:hAnsi="Arial" w:cs="Arial"/>
              </w:rPr>
            </w:pPr>
            <w:r w:rsidRPr="00C8235F">
              <w:rPr>
                <w:rFonts w:ascii="Arial" w:hAnsi="Arial" w:cs="Arial"/>
              </w:rPr>
              <w:t>ZUNANJE TIPALO</w:t>
            </w:r>
          </w:p>
        </w:tc>
        <w:tc>
          <w:tcPr>
            <w:tcW w:w="155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CFD050" w14:textId="085A4204" w:rsidR="00CD6249" w:rsidRPr="00C8235F" w:rsidRDefault="00CD6249" w:rsidP="00CD6249">
            <w:pPr>
              <w:jc w:val="center"/>
              <w:rPr>
                <w:rFonts w:ascii="Arial" w:hAnsi="Arial" w:cs="Arial"/>
              </w:rPr>
            </w:pPr>
            <w:r w:rsidRPr="00C8235F">
              <w:rPr>
                <w:rFonts w:ascii="Arial" w:hAnsi="Arial" w:cs="Arial"/>
              </w:rPr>
              <w:t>E_ITP 340-11</w:t>
            </w:r>
          </w:p>
        </w:tc>
        <w:tc>
          <w:tcPr>
            <w:tcW w:w="961" w:type="dxa"/>
            <w:tcBorders>
              <w:top w:val="single" w:sz="4" w:space="0" w:color="auto"/>
              <w:left w:val="single" w:sz="4" w:space="0" w:color="auto"/>
              <w:bottom w:val="single" w:sz="4" w:space="0" w:color="auto"/>
              <w:right w:val="single" w:sz="4" w:space="0" w:color="auto"/>
            </w:tcBorders>
            <w:vAlign w:val="center"/>
          </w:tcPr>
          <w:p w14:paraId="14777464" w14:textId="09A3394C" w:rsidR="00CD6249" w:rsidRPr="00C8235F" w:rsidRDefault="00CD6249" w:rsidP="00CD6249">
            <w:pPr>
              <w:jc w:val="center"/>
              <w:rPr>
                <w:rFonts w:ascii="Arial" w:hAnsi="Arial" w:cs="Arial"/>
              </w:rPr>
            </w:pPr>
            <w:r w:rsidRPr="00C8235F">
              <w:rPr>
                <w:rFonts w:ascii="Arial" w:hAnsi="Arial" w:cs="Arial"/>
              </w:rPr>
              <w:t>2.5.2</w:t>
            </w:r>
          </w:p>
        </w:tc>
        <w:tc>
          <w:tcPr>
            <w:tcW w:w="1566" w:type="dxa"/>
            <w:tcBorders>
              <w:top w:val="single" w:sz="4" w:space="0" w:color="auto"/>
              <w:left w:val="single" w:sz="4" w:space="0" w:color="auto"/>
              <w:bottom w:val="single" w:sz="4" w:space="0" w:color="auto"/>
              <w:right w:val="single" w:sz="4" w:space="0" w:color="auto"/>
            </w:tcBorders>
            <w:noWrap/>
          </w:tcPr>
          <w:p w14:paraId="45B8E650" w14:textId="77777777" w:rsidR="00CD6249" w:rsidRPr="00C8235F" w:rsidRDefault="00CD6249" w:rsidP="00CD6249">
            <w:pPr>
              <w:tabs>
                <w:tab w:val="right" w:pos="13750"/>
              </w:tabs>
              <w:jc w:val="both"/>
              <w:rPr>
                <w:rFonts w:ascii="Arial" w:hAnsi="Arial" w:cs="Arial"/>
              </w:rPr>
            </w:pPr>
          </w:p>
        </w:tc>
        <w:tc>
          <w:tcPr>
            <w:tcW w:w="1729" w:type="dxa"/>
            <w:tcBorders>
              <w:top w:val="single" w:sz="4" w:space="0" w:color="auto"/>
              <w:left w:val="single" w:sz="4" w:space="0" w:color="auto"/>
              <w:bottom w:val="single" w:sz="4" w:space="0" w:color="auto"/>
            </w:tcBorders>
            <w:noWrap/>
          </w:tcPr>
          <w:p w14:paraId="61685790" w14:textId="77777777" w:rsidR="00CD6249" w:rsidRPr="00C8235F" w:rsidRDefault="00CD6249" w:rsidP="00CD6249">
            <w:pPr>
              <w:tabs>
                <w:tab w:val="right" w:pos="13750"/>
              </w:tabs>
              <w:jc w:val="both"/>
              <w:rPr>
                <w:rFonts w:ascii="Arial" w:hAnsi="Arial" w:cs="Arial"/>
              </w:rPr>
            </w:pPr>
          </w:p>
        </w:tc>
      </w:tr>
      <w:tr w:rsidR="00C8235F" w:rsidRPr="00C8235F" w14:paraId="22C31B20" w14:textId="77777777" w:rsidTr="00CD6249">
        <w:trPr>
          <w:trHeight w:val="300"/>
        </w:trPr>
        <w:tc>
          <w:tcPr>
            <w:tcW w:w="702" w:type="dxa"/>
            <w:tcBorders>
              <w:top w:val="single" w:sz="4" w:space="0" w:color="auto"/>
              <w:left w:val="single" w:sz="4" w:space="0" w:color="auto"/>
              <w:bottom w:val="single" w:sz="4" w:space="0" w:color="auto"/>
              <w:right w:val="single" w:sz="4" w:space="0" w:color="auto"/>
            </w:tcBorders>
            <w:noWrap/>
            <w:vAlign w:val="center"/>
          </w:tcPr>
          <w:p w14:paraId="01ADB0B6" w14:textId="55D9C1AB" w:rsidR="00CD6249" w:rsidRPr="00C8235F" w:rsidRDefault="00CD6249" w:rsidP="00CD6249">
            <w:pPr>
              <w:tabs>
                <w:tab w:val="right" w:pos="13750"/>
              </w:tabs>
              <w:jc w:val="center"/>
              <w:rPr>
                <w:rFonts w:ascii="Arial" w:hAnsi="Arial" w:cs="Arial"/>
              </w:rPr>
            </w:pPr>
            <w:r w:rsidRPr="00C8235F">
              <w:rPr>
                <w:rFonts w:ascii="Arial" w:hAnsi="Arial" w:cs="Arial"/>
              </w:rPr>
              <w:t>11</w:t>
            </w:r>
          </w:p>
        </w:tc>
        <w:tc>
          <w:tcPr>
            <w:tcW w:w="2546" w:type="dxa"/>
            <w:tcBorders>
              <w:top w:val="single" w:sz="4" w:space="0" w:color="auto"/>
              <w:left w:val="single" w:sz="4" w:space="0" w:color="auto"/>
              <w:bottom w:val="single" w:sz="4" w:space="0" w:color="auto"/>
              <w:right w:val="single" w:sz="4" w:space="0" w:color="auto"/>
            </w:tcBorders>
            <w:vAlign w:val="center"/>
          </w:tcPr>
          <w:p w14:paraId="7F60E817" w14:textId="1DE7ABA5" w:rsidR="00CD6249" w:rsidRPr="00C8235F" w:rsidRDefault="00CD6249" w:rsidP="00CD6249">
            <w:pPr>
              <w:rPr>
                <w:rFonts w:ascii="Arial" w:hAnsi="Arial" w:cs="Arial"/>
              </w:rPr>
            </w:pPr>
            <w:r w:rsidRPr="00C8235F">
              <w:rPr>
                <w:rFonts w:ascii="Arial" w:hAnsi="Arial" w:cs="Arial"/>
              </w:rPr>
              <w:t>TERMOSTAT</w:t>
            </w:r>
          </w:p>
        </w:tc>
        <w:tc>
          <w:tcPr>
            <w:tcW w:w="155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3B4C07B" w14:textId="5BB08958" w:rsidR="00CD6249" w:rsidRPr="00C8235F" w:rsidRDefault="00CD6249" w:rsidP="00CD6249">
            <w:pPr>
              <w:jc w:val="center"/>
              <w:rPr>
                <w:rFonts w:ascii="Arial" w:hAnsi="Arial" w:cs="Arial"/>
              </w:rPr>
            </w:pPr>
            <w:r w:rsidRPr="00C8235F">
              <w:rPr>
                <w:rFonts w:ascii="Arial" w:hAnsi="Arial" w:cs="Arial"/>
              </w:rPr>
              <w:t>E_ITP 340-11</w:t>
            </w:r>
          </w:p>
        </w:tc>
        <w:tc>
          <w:tcPr>
            <w:tcW w:w="961" w:type="dxa"/>
            <w:tcBorders>
              <w:top w:val="single" w:sz="4" w:space="0" w:color="auto"/>
              <w:left w:val="single" w:sz="4" w:space="0" w:color="auto"/>
              <w:bottom w:val="single" w:sz="4" w:space="0" w:color="auto"/>
              <w:right w:val="single" w:sz="4" w:space="0" w:color="auto"/>
            </w:tcBorders>
            <w:vAlign w:val="center"/>
          </w:tcPr>
          <w:p w14:paraId="0848FE7C" w14:textId="1E91DBD9" w:rsidR="00CD6249" w:rsidRPr="00C8235F" w:rsidRDefault="00CD6249" w:rsidP="00CD6249">
            <w:pPr>
              <w:jc w:val="center"/>
              <w:rPr>
                <w:rFonts w:ascii="Arial" w:hAnsi="Arial" w:cs="Arial"/>
              </w:rPr>
            </w:pPr>
            <w:r w:rsidRPr="00C8235F">
              <w:rPr>
                <w:rFonts w:ascii="Arial" w:hAnsi="Arial" w:cs="Arial"/>
              </w:rPr>
              <w:t>2.5.4</w:t>
            </w:r>
          </w:p>
        </w:tc>
        <w:tc>
          <w:tcPr>
            <w:tcW w:w="1566" w:type="dxa"/>
            <w:tcBorders>
              <w:top w:val="single" w:sz="4" w:space="0" w:color="auto"/>
              <w:left w:val="single" w:sz="4" w:space="0" w:color="auto"/>
              <w:bottom w:val="single" w:sz="4" w:space="0" w:color="auto"/>
              <w:right w:val="single" w:sz="4" w:space="0" w:color="auto"/>
            </w:tcBorders>
            <w:noWrap/>
          </w:tcPr>
          <w:p w14:paraId="73579FAE" w14:textId="77777777" w:rsidR="00CD6249" w:rsidRPr="00C8235F" w:rsidRDefault="00CD6249" w:rsidP="00CD6249">
            <w:pPr>
              <w:tabs>
                <w:tab w:val="right" w:pos="13750"/>
              </w:tabs>
              <w:jc w:val="both"/>
              <w:rPr>
                <w:rFonts w:ascii="Arial" w:hAnsi="Arial" w:cs="Arial"/>
              </w:rPr>
            </w:pPr>
          </w:p>
        </w:tc>
        <w:tc>
          <w:tcPr>
            <w:tcW w:w="1729" w:type="dxa"/>
            <w:tcBorders>
              <w:top w:val="single" w:sz="4" w:space="0" w:color="auto"/>
              <w:left w:val="single" w:sz="4" w:space="0" w:color="auto"/>
              <w:bottom w:val="single" w:sz="4" w:space="0" w:color="auto"/>
            </w:tcBorders>
            <w:noWrap/>
          </w:tcPr>
          <w:p w14:paraId="0395BEBD" w14:textId="77777777" w:rsidR="00CD6249" w:rsidRPr="00C8235F" w:rsidRDefault="00CD6249" w:rsidP="00CD6249">
            <w:pPr>
              <w:tabs>
                <w:tab w:val="right" w:pos="13750"/>
              </w:tabs>
              <w:jc w:val="both"/>
              <w:rPr>
                <w:rFonts w:ascii="Arial" w:hAnsi="Arial" w:cs="Arial"/>
              </w:rPr>
            </w:pPr>
          </w:p>
        </w:tc>
      </w:tr>
      <w:tr w:rsidR="00C8235F" w:rsidRPr="00C8235F" w14:paraId="356E11F9" w14:textId="77777777" w:rsidTr="00CD6249">
        <w:trPr>
          <w:trHeight w:val="300"/>
        </w:trPr>
        <w:tc>
          <w:tcPr>
            <w:tcW w:w="702" w:type="dxa"/>
            <w:tcBorders>
              <w:top w:val="single" w:sz="4" w:space="0" w:color="auto"/>
              <w:left w:val="single" w:sz="4" w:space="0" w:color="auto"/>
              <w:bottom w:val="single" w:sz="4" w:space="0" w:color="auto"/>
              <w:right w:val="single" w:sz="4" w:space="0" w:color="auto"/>
            </w:tcBorders>
            <w:noWrap/>
            <w:vAlign w:val="center"/>
          </w:tcPr>
          <w:p w14:paraId="31F45286" w14:textId="5CABD65E" w:rsidR="00CD6249" w:rsidRPr="00C8235F" w:rsidRDefault="00CD6249" w:rsidP="00CD6249">
            <w:pPr>
              <w:tabs>
                <w:tab w:val="right" w:pos="13750"/>
              </w:tabs>
              <w:jc w:val="center"/>
              <w:rPr>
                <w:rFonts w:ascii="Arial" w:hAnsi="Arial" w:cs="Arial"/>
              </w:rPr>
            </w:pPr>
            <w:r w:rsidRPr="00C8235F">
              <w:rPr>
                <w:rFonts w:ascii="Arial" w:hAnsi="Arial" w:cs="Arial"/>
              </w:rPr>
              <w:t>12</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tcPr>
          <w:p w14:paraId="050EA57E" w14:textId="474BB960" w:rsidR="00CD6249" w:rsidRPr="00C8235F" w:rsidRDefault="00CD6249" w:rsidP="00CD6249">
            <w:pPr>
              <w:rPr>
                <w:rFonts w:ascii="Arial" w:hAnsi="Arial" w:cs="Arial"/>
              </w:rPr>
            </w:pPr>
            <w:r w:rsidRPr="00C8235F">
              <w:rPr>
                <w:rFonts w:ascii="Arial" w:hAnsi="Arial" w:cs="Arial"/>
              </w:rPr>
              <w:t>SPIRALNI PRENOSNIK TOPLOTE</w:t>
            </w:r>
          </w:p>
        </w:tc>
        <w:tc>
          <w:tcPr>
            <w:tcW w:w="155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EF78D7" w14:textId="3F1380ED" w:rsidR="00CD6249" w:rsidRPr="00C8235F" w:rsidRDefault="00CD6249" w:rsidP="00CD6249">
            <w:pPr>
              <w:jc w:val="center"/>
              <w:rPr>
                <w:rFonts w:ascii="Arial" w:hAnsi="Arial" w:cs="Arial"/>
              </w:rPr>
            </w:pPr>
            <w:r w:rsidRPr="00C8235F">
              <w:rPr>
                <w:rFonts w:ascii="Arial" w:hAnsi="Arial" w:cs="Arial"/>
              </w:rPr>
              <w:t>S_ITP 340-11</w:t>
            </w:r>
          </w:p>
        </w:tc>
        <w:tc>
          <w:tcPr>
            <w:tcW w:w="961" w:type="dxa"/>
            <w:tcBorders>
              <w:top w:val="single" w:sz="4" w:space="0" w:color="auto"/>
              <w:left w:val="single" w:sz="4" w:space="0" w:color="auto"/>
              <w:bottom w:val="single" w:sz="4" w:space="0" w:color="auto"/>
              <w:right w:val="single" w:sz="4" w:space="0" w:color="auto"/>
            </w:tcBorders>
            <w:vAlign w:val="center"/>
          </w:tcPr>
          <w:p w14:paraId="06FB8E13" w14:textId="6A45D0E6" w:rsidR="00CD6249" w:rsidRPr="00C8235F" w:rsidRDefault="00CD6249" w:rsidP="00CD6249">
            <w:pPr>
              <w:jc w:val="center"/>
              <w:rPr>
                <w:rFonts w:ascii="Arial" w:hAnsi="Arial" w:cs="Arial"/>
              </w:rPr>
            </w:pPr>
            <w:r w:rsidRPr="00C8235F">
              <w:rPr>
                <w:rFonts w:ascii="Arial" w:hAnsi="Arial" w:cs="Arial"/>
              </w:rPr>
              <w:t>3.1.1</w:t>
            </w:r>
          </w:p>
        </w:tc>
        <w:tc>
          <w:tcPr>
            <w:tcW w:w="1566" w:type="dxa"/>
            <w:tcBorders>
              <w:top w:val="single" w:sz="4" w:space="0" w:color="auto"/>
              <w:left w:val="single" w:sz="4" w:space="0" w:color="auto"/>
              <w:bottom w:val="single" w:sz="4" w:space="0" w:color="auto"/>
              <w:right w:val="single" w:sz="4" w:space="0" w:color="auto"/>
            </w:tcBorders>
            <w:noWrap/>
          </w:tcPr>
          <w:p w14:paraId="7B862AB1" w14:textId="77777777" w:rsidR="00CD6249" w:rsidRPr="00C8235F" w:rsidRDefault="00CD6249" w:rsidP="00CD6249">
            <w:pPr>
              <w:tabs>
                <w:tab w:val="right" w:pos="13750"/>
              </w:tabs>
              <w:jc w:val="both"/>
              <w:rPr>
                <w:rFonts w:ascii="Arial" w:hAnsi="Arial" w:cs="Arial"/>
              </w:rPr>
            </w:pPr>
          </w:p>
        </w:tc>
        <w:tc>
          <w:tcPr>
            <w:tcW w:w="1729" w:type="dxa"/>
            <w:tcBorders>
              <w:top w:val="single" w:sz="4" w:space="0" w:color="auto"/>
              <w:left w:val="single" w:sz="4" w:space="0" w:color="auto"/>
              <w:bottom w:val="single" w:sz="4" w:space="0" w:color="auto"/>
            </w:tcBorders>
            <w:noWrap/>
          </w:tcPr>
          <w:p w14:paraId="6520C68E" w14:textId="77777777" w:rsidR="00CD6249" w:rsidRPr="00C8235F" w:rsidRDefault="00CD6249" w:rsidP="00CD6249">
            <w:pPr>
              <w:tabs>
                <w:tab w:val="right" w:pos="13750"/>
              </w:tabs>
              <w:jc w:val="both"/>
              <w:rPr>
                <w:rFonts w:ascii="Arial" w:hAnsi="Arial" w:cs="Arial"/>
              </w:rPr>
            </w:pPr>
          </w:p>
        </w:tc>
      </w:tr>
      <w:tr w:rsidR="00C8235F" w:rsidRPr="00C8235F" w14:paraId="564F0BCF" w14:textId="77777777" w:rsidTr="00CD6249">
        <w:trPr>
          <w:trHeight w:val="300"/>
        </w:trPr>
        <w:tc>
          <w:tcPr>
            <w:tcW w:w="702" w:type="dxa"/>
            <w:tcBorders>
              <w:top w:val="single" w:sz="4" w:space="0" w:color="auto"/>
              <w:left w:val="single" w:sz="4" w:space="0" w:color="auto"/>
              <w:bottom w:val="single" w:sz="4" w:space="0" w:color="auto"/>
              <w:right w:val="single" w:sz="4" w:space="0" w:color="auto"/>
            </w:tcBorders>
            <w:noWrap/>
            <w:vAlign w:val="center"/>
          </w:tcPr>
          <w:p w14:paraId="5AB455DF" w14:textId="136BE85D" w:rsidR="00CD6249" w:rsidRPr="00C8235F" w:rsidRDefault="00CD6249" w:rsidP="00CD6249">
            <w:pPr>
              <w:tabs>
                <w:tab w:val="right" w:pos="13750"/>
              </w:tabs>
              <w:jc w:val="center"/>
              <w:rPr>
                <w:rFonts w:ascii="Arial" w:hAnsi="Arial" w:cs="Arial"/>
              </w:rPr>
            </w:pPr>
            <w:r w:rsidRPr="00C8235F">
              <w:rPr>
                <w:rFonts w:ascii="Arial" w:hAnsi="Arial" w:cs="Arial"/>
              </w:rPr>
              <w:t>13</w:t>
            </w:r>
          </w:p>
        </w:tc>
        <w:tc>
          <w:tcPr>
            <w:tcW w:w="2546" w:type="dxa"/>
            <w:tcBorders>
              <w:top w:val="single" w:sz="4" w:space="0" w:color="auto"/>
              <w:left w:val="single" w:sz="4" w:space="0" w:color="auto"/>
              <w:bottom w:val="single" w:sz="4" w:space="0" w:color="auto"/>
              <w:right w:val="single" w:sz="4" w:space="0" w:color="auto"/>
            </w:tcBorders>
            <w:vAlign w:val="center"/>
          </w:tcPr>
          <w:p w14:paraId="534F32BD" w14:textId="2DBE0556" w:rsidR="00CD6249" w:rsidRPr="00C8235F" w:rsidRDefault="00CD6249" w:rsidP="00CD6249">
            <w:pPr>
              <w:rPr>
                <w:rFonts w:ascii="Arial" w:hAnsi="Arial" w:cs="Arial"/>
              </w:rPr>
            </w:pPr>
            <w:r w:rsidRPr="00C8235F">
              <w:rPr>
                <w:rFonts w:ascii="Arial" w:hAnsi="Arial" w:cs="Arial"/>
              </w:rPr>
              <w:t>REGULATOR TLAČNE RAZLIKE IN PRETOKA</w:t>
            </w:r>
          </w:p>
        </w:tc>
        <w:tc>
          <w:tcPr>
            <w:tcW w:w="155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5A57A0" w14:textId="6DDF8E01" w:rsidR="00CD6249" w:rsidRPr="00C8235F" w:rsidRDefault="00CD6249" w:rsidP="00CD6249">
            <w:pPr>
              <w:jc w:val="center"/>
              <w:rPr>
                <w:rFonts w:ascii="Arial" w:hAnsi="Arial" w:cs="Arial"/>
              </w:rPr>
            </w:pPr>
            <w:r w:rsidRPr="00C8235F">
              <w:rPr>
                <w:rFonts w:ascii="Arial" w:hAnsi="Arial" w:cs="Arial"/>
              </w:rPr>
              <w:t>S_ITP 340-11</w:t>
            </w:r>
          </w:p>
        </w:tc>
        <w:tc>
          <w:tcPr>
            <w:tcW w:w="961" w:type="dxa"/>
            <w:tcBorders>
              <w:top w:val="single" w:sz="4" w:space="0" w:color="auto"/>
              <w:left w:val="single" w:sz="4" w:space="0" w:color="auto"/>
              <w:bottom w:val="single" w:sz="4" w:space="0" w:color="auto"/>
              <w:right w:val="single" w:sz="4" w:space="0" w:color="auto"/>
            </w:tcBorders>
            <w:vAlign w:val="center"/>
          </w:tcPr>
          <w:p w14:paraId="44E05C3B" w14:textId="3457AD6E" w:rsidR="00CD6249" w:rsidRPr="00C8235F" w:rsidRDefault="00CD6249" w:rsidP="00CD6249">
            <w:pPr>
              <w:jc w:val="center"/>
              <w:rPr>
                <w:rFonts w:ascii="Arial" w:hAnsi="Arial" w:cs="Arial"/>
              </w:rPr>
            </w:pPr>
            <w:r w:rsidRPr="00C8235F">
              <w:rPr>
                <w:rFonts w:ascii="Arial" w:hAnsi="Arial" w:cs="Arial"/>
              </w:rPr>
              <w:t>3.1.2</w:t>
            </w:r>
          </w:p>
        </w:tc>
        <w:tc>
          <w:tcPr>
            <w:tcW w:w="1566" w:type="dxa"/>
            <w:tcBorders>
              <w:top w:val="single" w:sz="4" w:space="0" w:color="auto"/>
              <w:left w:val="single" w:sz="4" w:space="0" w:color="auto"/>
              <w:bottom w:val="single" w:sz="4" w:space="0" w:color="auto"/>
              <w:right w:val="single" w:sz="4" w:space="0" w:color="auto"/>
            </w:tcBorders>
            <w:noWrap/>
          </w:tcPr>
          <w:p w14:paraId="6E3F2BBB" w14:textId="77777777" w:rsidR="00CD6249" w:rsidRPr="00C8235F" w:rsidRDefault="00CD6249" w:rsidP="00CD6249">
            <w:pPr>
              <w:tabs>
                <w:tab w:val="right" w:pos="13750"/>
              </w:tabs>
              <w:jc w:val="both"/>
              <w:rPr>
                <w:rFonts w:ascii="Arial" w:hAnsi="Arial" w:cs="Arial"/>
              </w:rPr>
            </w:pPr>
          </w:p>
        </w:tc>
        <w:tc>
          <w:tcPr>
            <w:tcW w:w="1729" w:type="dxa"/>
            <w:tcBorders>
              <w:top w:val="single" w:sz="4" w:space="0" w:color="auto"/>
              <w:left w:val="single" w:sz="4" w:space="0" w:color="auto"/>
              <w:bottom w:val="single" w:sz="4" w:space="0" w:color="auto"/>
            </w:tcBorders>
            <w:noWrap/>
          </w:tcPr>
          <w:p w14:paraId="087D9F25" w14:textId="77777777" w:rsidR="00CD6249" w:rsidRPr="00C8235F" w:rsidRDefault="00CD6249" w:rsidP="00CD6249">
            <w:pPr>
              <w:tabs>
                <w:tab w:val="right" w:pos="13750"/>
              </w:tabs>
              <w:jc w:val="both"/>
              <w:rPr>
                <w:rFonts w:ascii="Arial" w:hAnsi="Arial" w:cs="Arial"/>
              </w:rPr>
            </w:pPr>
          </w:p>
        </w:tc>
      </w:tr>
      <w:tr w:rsidR="00C8235F" w:rsidRPr="00C8235F" w14:paraId="1C980489" w14:textId="77777777" w:rsidTr="00CD6249">
        <w:trPr>
          <w:trHeight w:val="300"/>
        </w:trPr>
        <w:tc>
          <w:tcPr>
            <w:tcW w:w="702" w:type="dxa"/>
            <w:tcBorders>
              <w:top w:val="single" w:sz="4" w:space="0" w:color="auto"/>
              <w:left w:val="single" w:sz="4" w:space="0" w:color="auto"/>
              <w:bottom w:val="single" w:sz="4" w:space="0" w:color="auto"/>
              <w:right w:val="single" w:sz="4" w:space="0" w:color="auto"/>
            </w:tcBorders>
            <w:noWrap/>
            <w:vAlign w:val="center"/>
          </w:tcPr>
          <w:p w14:paraId="3184D4F9" w14:textId="22A5328C" w:rsidR="00CD6249" w:rsidRPr="00C8235F" w:rsidRDefault="00CD6249" w:rsidP="00CD6249">
            <w:pPr>
              <w:tabs>
                <w:tab w:val="right" w:pos="13750"/>
              </w:tabs>
              <w:jc w:val="center"/>
              <w:rPr>
                <w:rFonts w:ascii="Arial" w:hAnsi="Arial" w:cs="Arial"/>
              </w:rPr>
            </w:pPr>
            <w:r w:rsidRPr="00C8235F">
              <w:rPr>
                <w:rFonts w:ascii="Arial" w:hAnsi="Arial" w:cs="Arial"/>
              </w:rPr>
              <w:t>14</w:t>
            </w:r>
          </w:p>
        </w:tc>
        <w:tc>
          <w:tcPr>
            <w:tcW w:w="2546" w:type="dxa"/>
            <w:tcBorders>
              <w:top w:val="single" w:sz="4" w:space="0" w:color="auto"/>
              <w:left w:val="single" w:sz="4" w:space="0" w:color="auto"/>
              <w:bottom w:val="single" w:sz="4" w:space="0" w:color="auto"/>
              <w:right w:val="single" w:sz="4" w:space="0" w:color="auto"/>
            </w:tcBorders>
            <w:vAlign w:val="center"/>
          </w:tcPr>
          <w:p w14:paraId="4FEB26F4" w14:textId="3690F9AE" w:rsidR="00CD6249" w:rsidRPr="00C8235F" w:rsidRDefault="00CD6249" w:rsidP="00CD6249">
            <w:pPr>
              <w:rPr>
                <w:rFonts w:ascii="Arial" w:hAnsi="Arial" w:cs="Arial"/>
              </w:rPr>
            </w:pPr>
            <w:r w:rsidRPr="00C8235F">
              <w:rPr>
                <w:rFonts w:ascii="Arial" w:hAnsi="Arial" w:cs="Arial"/>
              </w:rPr>
              <w:t>PREHODNI REGULACIJSKI VENTIL</w:t>
            </w:r>
          </w:p>
        </w:tc>
        <w:tc>
          <w:tcPr>
            <w:tcW w:w="155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4237F5" w14:textId="72C7535C" w:rsidR="00CD6249" w:rsidRPr="00C8235F" w:rsidRDefault="00CD6249" w:rsidP="00CD6249">
            <w:pPr>
              <w:jc w:val="center"/>
              <w:rPr>
                <w:rFonts w:ascii="Arial" w:hAnsi="Arial" w:cs="Arial"/>
              </w:rPr>
            </w:pPr>
            <w:r w:rsidRPr="00C8235F">
              <w:rPr>
                <w:rFonts w:ascii="Arial" w:hAnsi="Arial" w:cs="Arial"/>
              </w:rPr>
              <w:t>S_ITP 340-11</w:t>
            </w:r>
          </w:p>
        </w:tc>
        <w:tc>
          <w:tcPr>
            <w:tcW w:w="961" w:type="dxa"/>
            <w:tcBorders>
              <w:top w:val="single" w:sz="4" w:space="0" w:color="auto"/>
              <w:left w:val="single" w:sz="4" w:space="0" w:color="auto"/>
              <w:bottom w:val="single" w:sz="4" w:space="0" w:color="auto"/>
              <w:right w:val="single" w:sz="4" w:space="0" w:color="auto"/>
            </w:tcBorders>
            <w:vAlign w:val="center"/>
          </w:tcPr>
          <w:p w14:paraId="06697944" w14:textId="63D5F7BE" w:rsidR="00CD6249" w:rsidRPr="00C8235F" w:rsidRDefault="00CD6249" w:rsidP="00CD6249">
            <w:pPr>
              <w:jc w:val="center"/>
              <w:rPr>
                <w:rFonts w:ascii="Arial" w:hAnsi="Arial" w:cs="Arial"/>
              </w:rPr>
            </w:pPr>
            <w:r w:rsidRPr="00C8235F">
              <w:rPr>
                <w:rFonts w:ascii="Arial" w:hAnsi="Arial" w:cs="Arial"/>
              </w:rPr>
              <w:t>3.1.3</w:t>
            </w:r>
          </w:p>
        </w:tc>
        <w:tc>
          <w:tcPr>
            <w:tcW w:w="1566" w:type="dxa"/>
            <w:tcBorders>
              <w:top w:val="single" w:sz="4" w:space="0" w:color="auto"/>
              <w:left w:val="single" w:sz="4" w:space="0" w:color="auto"/>
              <w:bottom w:val="single" w:sz="4" w:space="0" w:color="auto"/>
              <w:right w:val="single" w:sz="4" w:space="0" w:color="auto"/>
            </w:tcBorders>
            <w:noWrap/>
          </w:tcPr>
          <w:p w14:paraId="175DCF37" w14:textId="77777777" w:rsidR="00CD6249" w:rsidRPr="00C8235F" w:rsidRDefault="00CD6249" w:rsidP="00CD6249">
            <w:pPr>
              <w:tabs>
                <w:tab w:val="right" w:pos="13750"/>
              </w:tabs>
              <w:jc w:val="both"/>
              <w:rPr>
                <w:rFonts w:ascii="Arial" w:hAnsi="Arial" w:cs="Arial"/>
              </w:rPr>
            </w:pPr>
          </w:p>
        </w:tc>
        <w:tc>
          <w:tcPr>
            <w:tcW w:w="1729" w:type="dxa"/>
            <w:tcBorders>
              <w:top w:val="single" w:sz="4" w:space="0" w:color="auto"/>
              <w:left w:val="single" w:sz="4" w:space="0" w:color="auto"/>
              <w:bottom w:val="single" w:sz="4" w:space="0" w:color="auto"/>
            </w:tcBorders>
            <w:noWrap/>
          </w:tcPr>
          <w:p w14:paraId="04E33C96" w14:textId="77777777" w:rsidR="00CD6249" w:rsidRPr="00C8235F" w:rsidRDefault="00CD6249" w:rsidP="00CD6249">
            <w:pPr>
              <w:tabs>
                <w:tab w:val="right" w:pos="13750"/>
              </w:tabs>
              <w:jc w:val="both"/>
              <w:rPr>
                <w:rFonts w:ascii="Arial" w:hAnsi="Arial" w:cs="Arial"/>
              </w:rPr>
            </w:pPr>
          </w:p>
        </w:tc>
      </w:tr>
      <w:tr w:rsidR="00C8235F" w:rsidRPr="00C8235F" w14:paraId="242D74E9" w14:textId="77777777" w:rsidTr="00CD6249">
        <w:trPr>
          <w:trHeight w:val="300"/>
        </w:trPr>
        <w:tc>
          <w:tcPr>
            <w:tcW w:w="702" w:type="dxa"/>
            <w:tcBorders>
              <w:top w:val="single" w:sz="4" w:space="0" w:color="auto"/>
              <w:left w:val="single" w:sz="4" w:space="0" w:color="auto"/>
              <w:bottom w:val="single" w:sz="4" w:space="0" w:color="auto"/>
              <w:right w:val="single" w:sz="4" w:space="0" w:color="auto"/>
            </w:tcBorders>
            <w:noWrap/>
            <w:vAlign w:val="center"/>
          </w:tcPr>
          <w:p w14:paraId="0EF2BE89" w14:textId="228E0FAA" w:rsidR="00CD6249" w:rsidRPr="00C8235F" w:rsidRDefault="00CD6249" w:rsidP="00CD6249">
            <w:pPr>
              <w:tabs>
                <w:tab w:val="right" w:pos="13750"/>
              </w:tabs>
              <w:jc w:val="center"/>
              <w:rPr>
                <w:rFonts w:ascii="Arial" w:hAnsi="Arial" w:cs="Arial"/>
              </w:rPr>
            </w:pPr>
            <w:r w:rsidRPr="00C8235F">
              <w:rPr>
                <w:rFonts w:ascii="Arial" w:hAnsi="Arial" w:cs="Arial"/>
              </w:rPr>
              <w:t>15</w:t>
            </w:r>
          </w:p>
        </w:tc>
        <w:tc>
          <w:tcPr>
            <w:tcW w:w="2546" w:type="dxa"/>
            <w:tcBorders>
              <w:top w:val="single" w:sz="4" w:space="0" w:color="auto"/>
              <w:left w:val="single" w:sz="4" w:space="0" w:color="auto"/>
              <w:bottom w:val="single" w:sz="4" w:space="0" w:color="auto"/>
              <w:right w:val="single" w:sz="4" w:space="0" w:color="auto"/>
            </w:tcBorders>
            <w:vAlign w:val="center"/>
          </w:tcPr>
          <w:p w14:paraId="11843B2E" w14:textId="3EFBA5DB" w:rsidR="00CD6249" w:rsidRPr="00C8235F" w:rsidRDefault="00CD6249" w:rsidP="00CD6249">
            <w:pPr>
              <w:rPr>
                <w:rFonts w:ascii="Arial" w:hAnsi="Arial" w:cs="Arial"/>
              </w:rPr>
            </w:pPr>
            <w:r w:rsidRPr="00C8235F">
              <w:rPr>
                <w:rFonts w:ascii="Arial" w:hAnsi="Arial" w:cs="Arial"/>
              </w:rPr>
              <w:t>ELEKTROMOTORNI POGON VENTILA</w:t>
            </w:r>
          </w:p>
        </w:tc>
        <w:tc>
          <w:tcPr>
            <w:tcW w:w="155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DF0A09" w14:textId="571685C5" w:rsidR="00CD6249" w:rsidRPr="00C8235F" w:rsidRDefault="00CD6249" w:rsidP="00CD6249">
            <w:pPr>
              <w:jc w:val="center"/>
              <w:rPr>
                <w:rFonts w:ascii="Arial" w:hAnsi="Arial" w:cs="Arial"/>
              </w:rPr>
            </w:pPr>
            <w:r w:rsidRPr="00C8235F">
              <w:rPr>
                <w:rFonts w:ascii="Arial" w:hAnsi="Arial" w:cs="Arial"/>
              </w:rPr>
              <w:t>S_ITP 340-11</w:t>
            </w:r>
          </w:p>
        </w:tc>
        <w:tc>
          <w:tcPr>
            <w:tcW w:w="961" w:type="dxa"/>
            <w:tcBorders>
              <w:top w:val="single" w:sz="4" w:space="0" w:color="auto"/>
              <w:left w:val="single" w:sz="4" w:space="0" w:color="auto"/>
              <w:bottom w:val="single" w:sz="4" w:space="0" w:color="auto"/>
              <w:right w:val="single" w:sz="4" w:space="0" w:color="auto"/>
            </w:tcBorders>
            <w:vAlign w:val="center"/>
          </w:tcPr>
          <w:p w14:paraId="3F90C932" w14:textId="1616ADC9" w:rsidR="00CD6249" w:rsidRPr="00C8235F" w:rsidRDefault="00CD6249" w:rsidP="00CD6249">
            <w:pPr>
              <w:jc w:val="center"/>
              <w:rPr>
                <w:rFonts w:ascii="Arial" w:hAnsi="Arial" w:cs="Arial"/>
              </w:rPr>
            </w:pPr>
            <w:r w:rsidRPr="00C8235F">
              <w:rPr>
                <w:rFonts w:ascii="Arial" w:hAnsi="Arial" w:cs="Arial"/>
              </w:rPr>
              <w:t>3.1.4</w:t>
            </w:r>
          </w:p>
        </w:tc>
        <w:tc>
          <w:tcPr>
            <w:tcW w:w="1566" w:type="dxa"/>
            <w:tcBorders>
              <w:top w:val="single" w:sz="4" w:space="0" w:color="auto"/>
              <w:left w:val="single" w:sz="4" w:space="0" w:color="auto"/>
              <w:bottom w:val="single" w:sz="4" w:space="0" w:color="auto"/>
              <w:right w:val="single" w:sz="4" w:space="0" w:color="auto"/>
            </w:tcBorders>
            <w:noWrap/>
          </w:tcPr>
          <w:p w14:paraId="30835968" w14:textId="77777777" w:rsidR="00CD6249" w:rsidRPr="00C8235F" w:rsidRDefault="00CD6249" w:rsidP="00CD6249">
            <w:pPr>
              <w:tabs>
                <w:tab w:val="right" w:pos="13750"/>
              </w:tabs>
              <w:jc w:val="both"/>
              <w:rPr>
                <w:rFonts w:ascii="Arial" w:hAnsi="Arial" w:cs="Arial"/>
              </w:rPr>
            </w:pPr>
          </w:p>
        </w:tc>
        <w:tc>
          <w:tcPr>
            <w:tcW w:w="1729" w:type="dxa"/>
            <w:tcBorders>
              <w:top w:val="single" w:sz="4" w:space="0" w:color="auto"/>
              <w:left w:val="single" w:sz="4" w:space="0" w:color="auto"/>
              <w:bottom w:val="single" w:sz="4" w:space="0" w:color="auto"/>
            </w:tcBorders>
            <w:noWrap/>
          </w:tcPr>
          <w:p w14:paraId="3A09C73E" w14:textId="77777777" w:rsidR="00CD6249" w:rsidRPr="00C8235F" w:rsidRDefault="00CD6249" w:rsidP="00CD6249">
            <w:pPr>
              <w:tabs>
                <w:tab w:val="right" w:pos="13750"/>
              </w:tabs>
              <w:jc w:val="both"/>
              <w:rPr>
                <w:rFonts w:ascii="Arial" w:hAnsi="Arial" w:cs="Arial"/>
              </w:rPr>
            </w:pPr>
          </w:p>
        </w:tc>
      </w:tr>
      <w:tr w:rsidR="00C8235F" w:rsidRPr="00C8235F" w14:paraId="17D4AC72" w14:textId="77777777" w:rsidTr="00CD6249">
        <w:trPr>
          <w:trHeight w:val="300"/>
        </w:trPr>
        <w:tc>
          <w:tcPr>
            <w:tcW w:w="702" w:type="dxa"/>
            <w:tcBorders>
              <w:top w:val="single" w:sz="4" w:space="0" w:color="auto"/>
              <w:left w:val="single" w:sz="4" w:space="0" w:color="auto"/>
              <w:bottom w:val="single" w:sz="4" w:space="0" w:color="auto"/>
              <w:right w:val="single" w:sz="4" w:space="0" w:color="auto"/>
            </w:tcBorders>
            <w:noWrap/>
            <w:vAlign w:val="center"/>
          </w:tcPr>
          <w:p w14:paraId="7A6B9562" w14:textId="7F15BBFA" w:rsidR="00CD6249" w:rsidRPr="00C8235F" w:rsidRDefault="00CD6249" w:rsidP="00CD6249">
            <w:pPr>
              <w:tabs>
                <w:tab w:val="right" w:pos="13750"/>
              </w:tabs>
              <w:jc w:val="center"/>
              <w:rPr>
                <w:rFonts w:ascii="Arial" w:hAnsi="Arial" w:cs="Arial"/>
              </w:rPr>
            </w:pPr>
            <w:r w:rsidRPr="00C8235F">
              <w:rPr>
                <w:rFonts w:ascii="Arial" w:hAnsi="Arial" w:cs="Arial"/>
              </w:rPr>
              <w:t>16</w:t>
            </w:r>
          </w:p>
        </w:tc>
        <w:tc>
          <w:tcPr>
            <w:tcW w:w="2546" w:type="dxa"/>
            <w:tcBorders>
              <w:top w:val="single" w:sz="4" w:space="0" w:color="auto"/>
              <w:left w:val="single" w:sz="4" w:space="0" w:color="auto"/>
              <w:bottom w:val="single" w:sz="4" w:space="0" w:color="auto"/>
              <w:right w:val="single" w:sz="4" w:space="0" w:color="auto"/>
            </w:tcBorders>
            <w:vAlign w:val="center"/>
          </w:tcPr>
          <w:p w14:paraId="0C4EBC34" w14:textId="7FD95C5A" w:rsidR="00CD6249" w:rsidRPr="00C8235F" w:rsidRDefault="00CD6249" w:rsidP="00CD6249">
            <w:pPr>
              <w:rPr>
                <w:rFonts w:ascii="Arial" w:hAnsi="Arial" w:cs="Arial"/>
              </w:rPr>
            </w:pPr>
            <w:r w:rsidRPr="00C8235F">
              <w:rPr>
                <w:rFonts w:ascii="Arial" w:hAnsi="Arial" w:cs="Arial"/>
              </w:rPr>
              <w:t>MERILNIK TOPLOTNE ENERGIJE</w:t>
            </w:r>
          </w:p>
        </w:tc>
        <w:tc>
          <w:tcPr>
            <w:tcW w:w="155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396C413" w14:textId="50B8F6AF" w:rsidR="00CD6249" w:rsidRPr="00C8235F" w:rsidRDefault="00CD6249" w:rsidP="00CD6249">
            <w:pPr>
              <w:jc w:val="center"/>
              <w:rPr>
                <w:rFonts w:ascii="Arial" w:hAnsi="Arial" w:cs="Arial"/>
              </w:rPr>
            </w:pPr>
            <w:r w:rsidRPr="00C8235F">
              <w:rPr>
                <w:rFonts w:ascii="Arial" w:hAnsi="Arial" w:cs="Arial"/>
              </w:rPr>
              <w:t>S_ITP 340-11</w:t>
            </w:r>
          </w:p>
        </w:tc>
        <w:tc>
          <w:tcPr>
            <w:tcW w:w="961" w:type="dxa"/>
            <w:tcBorders>
              <w:top w:val="single" w:sz="4" w:space="0" w:color="auto"/>
              <w:left w:val="single" w:sz="4" w:space="0" w:color="auto"/>
              <w:bottom w:val="single" w:sz="4" w:space="0" w:color="auto"/>
              <w:right w:val="single" w:sz="4" w:space="0" w:color="auto"/>
            </w:tcBorders>
            <w:vAlign w:val="center"/>
          </w:tcPr>
          <w:p w14:paraId="09ECD4B0" w14:textId="62DC7981" w:rsidR="00CD6249" w:rsidRPr="00C8235F" w:rsidRDefault="00CD6249" w:rsidP="00CD6249">
            <w:pPr>
              <w:jc w:val="center"/>
              <w:rPr>
                <w:rFonts w:ascii="Arial" w:hAnsi="Arial" w:cs="Arial"/>
              </w:rPr>
            </w:pPr>
            <w:r w:rsidRPr="00C8235F">
              <w:rPr>
                <w:rFonts w:ascii="Arial" w:hAnsi="Arial" w:cs="Arial"/>
              </w:rPr>
              <w:t>3.1.5</w:t>
            </w:r>
          </w:p>
        </w:tc>
        <w:tc>
          <w:tcPr>
            <w:tcW w:w="1566" w:type="dxa"/>
            <w:tcBorders>
              <w:top w:val="single" w:sz="4" w:space="0" w:color="auto"/>
              <w:left w:val="single" w:sz="4" w:space="0" w:color="auto"/>
              <w:bottom w:val="single" w:sz="4" w:space="0" w:color="auto"/>
              <w:right w:val="single" w:sz="4" w:space="0" w:color="auto"/>
            </w:tcBorders>
            <w:noWrap/>
          </w:tcPr>
          <w:p w14:paraId="5DA817DC" w14:textId="77777777" w:rsidR="00CD6249" w:rsidRPr="00C8235F" w:rsidRDefault="00CD6249" w:rsidP="00CD6249">
            <w:pPr>
              <w:tabs>
                <w:tab w:val="right" w:pos="13750"/>
              </w:tabs>
              <w:jc w:val="both"/>
              <w:rPr>
                <w:rFonts w:ascii="Arial" w:hAnsi="Arial" w:cs="Arial"/>
              </w:rPr>
            </w:pPr>
          </w:p>
        </w:tc>
        <w:tc>
          <w:tcPr>
            <w:tcW w:w="1729" w:type="dxa"/>
            <w:tcBorders>
              <w:top w:val="single" w:sz="4" w:space="0" w:color="auto"/>
              <w:left w:val="single" w:sz="4" w:space="0" w:color="auto"/>
              <w:bottom w:val="single" w:sz="4" w:space="0" w:color="auto"/>
            </w:tcBorders>
            <w:noWrap/>
          </w:tcPr>
          <w:p w14:paraId="14A84E68" w14:textId="77777777" w:rsidR="00CD6249" w:rsidRPr="00C8235F" w:rsidRDefault="00CD6249" w:rsidP="00CD6249">
            <w:pPr>
              <w:tabs>
                <w:tab w:val="right" w:pos="13750"/>
              </w:tabs>
              <w:jc w:val="both"/>
              <w:rPr>
                <w:rFonts w:ascii="Arial" w:hAnsi="Arial" w:cs="Arial"/>
              </w:rPr>
            </w:pPr>
          </w:p>
        </w:tc>
      </w:tr>
      <w:tr w:rsidR="00C8235F" w:rsidRPr="00C8235F" w14:paraId="394D7E49" w14:textId="77777777" w:rsidTr="00CD6249">
        <w:trPr>
          <w:trHeight w:val="300"/>
        </w:trPr>
        <w:tc>
          <w:tcPr>
            <w:tcW w:w="702" w:type="dxa"/>
            <w:tcBorders>
              <w:top w:val="single" w:sz="4" w:space="0" w:color="auto"/>
              <w:left w:val="single" w:sz="4" w:space="0" w:color="auto"/>
              <w:bottom w:val="single" w:sz="4" w:space="0" w:color="auto"/>
              <w:right w:val="single" w:sz="4" w:space="0" w:color="auto"/>
            </w:tcBorders>
            <w:noWrap/>
            <w:vAlign w:val="center"/>
          </w:tcPr>
          <w:p w14:paraId="54E861E3" w14:textId="3F2E3336" w:rsidR="00CD6249" w:rsidRPr="00C8235F" w:rsidRDefault="00CD6249" w:rsidP="00CD6249">
            <w:pPr>
              <w:tabs>
                <w:tab w:val="right" w:pos="13750"/>
              </w:tabs>
              <w:jc w:val="center"/>
              <w:rPr>
                <w:rFonts w:ascii="Arial" w:hAnsi="Arial" w:cs="Arial"/>
              </w:rPr>
            </w:pPr>
            <w:r w:rsidRPr="00C8235F">
              <w:rPr>
                <w:rFonts w:ascii="Arial" w:hAnsi="Arial" w:cs="Arial"/>
              </w:rPr>
              <w:t>17</w:t>
            </w:r>
          </w:p>
        </w:tc>
        <w:tc>
          <w:tcPr>
            <w:tcW w:w="2546" w:type="dxa"/>
            <w:tcBorders>
              <w:top w:val="single" w:sz="4" w:space="0" w:color="auto"/>
              <w:left w:val="single" w:sz="4" w:space="0" w:color="auto"/>
              <w:bottom w:val="single" w:sz="4" w:space="0" w:color="auto"/>
              <w:right w:val="single" w:sz="4" w:space="0" w:color="auto"/>
            </w:tcBorders>
            <w:vAlign w:val="center"/>
          </w:tcPr>
          <w:p w14:paraId="72001E73" w14:textId="6A6F874A" w:rsidR="00CD6249" w:rsidRPr="00C8235F" w:rsidRDefault="00CD6249" w:rsidP="00CD6249">
            <w:pPr>
              <w:rPr>
                <w:rFonts w:ascii="Arial" w:hAnsi="Arial" w:cs="Arial"/>
              </w:rPr>
            </w:pPr>
            <w:r w:rsidRPr="00C8235F">
              <w:rPr>
                <w:rFonts w:ascii="Arial" w:hAnsi="Arial" w:cs="Arial"/>
              </w:rPr>
              <w:t>ZAPORNI ELEMENTI - KROGLIČNE PIPE</w:t>
            </w:r>
          </w:p>
        </w:tc>
        <w:tc>
          <w:tcPr>
            <w:tcW w:w="155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99D0B94" w14:textId="53A61891" w:rsidR="00CD6249" w:rsidRPr="00C8235F" w:rsidRDefault="00CD6249" w:rsidP="00CD6249">
            <w:pPr>
              <w:jc w:val="center"/>
              <w:rPr>
                <w:rFonts w:ascii="Arial" w:hAnsi="Arial" w:cs="Arial"/>
              </w:rPr>
            </w:pPr>
            <w:r w:rsidRPr="00C8235F">
              <w:rPr>
                <w:rFonts w:ascii="Arial" w:hAnsi="Arial" w:cs="Arial"/>
              </w:rPr>
              <w:t>S_ITP 340-11</w:t>
            </w:r>
          </w:p>
        </w:tc>
        <w:tc>
          <w:tcPr>
            <w:tcW w:w="961" w:type="dxa"/>
            <w:tcBorders>
              <w:top w:val="single" w:sz="4" w:space="0" w:color="auto"/>
              <w:left w:val="single" w:sz="4" w:space="0" w:color="auto"/>
              <w:bottom w:val="single" w:sz="4" w:space="0" w:color="auto"/>
              <w:right w:val="single" w:sz="4" w:space="0" w:color="auto"/>
            </w:tcBorders>
            <w:vAlign w:val="center"/>
          </w:tcPr>
          <w:p w14:paraId="68D1F286" w14:textId="26096817" w:rsidR="00CD6249" w:rsidRPr="00C8235F" w:rsidRDefault="00CD6249" w:rsidP="00CD6249">
            <w:pPr>
              <w:jc w:val="center"/>
              <w:rPr>
                <w:rFonts w:ascii="Arial" w:hAnsi="Arial" w:cs="Arial"/>
              </w:rPr>
            </w:pPr>
            <w:r w:rsidRPr="00C8235F">
              <w:rPr>
                <w:rFonts w:ascii="Arial" w:hAnsi="Arial" w:cs="Arial"/>
              </w:rPr>
              <w:t>3.1.9</w:t>
            </w:r>
          </w:p>
        </w:tc>
        <w:tc>
          <w:tcPr>
            <w:tcW w:w="1566" w:type="dxa"/>
            <w:tcBorders>
              <w:top w:val="single" w:sz="4" w:space="0" w:color="auto"/>
              <w:left w:val="single" w:sz="4" w:space="0" w:color="auto"/>
              <w:bottom w:val="single" w:sz="4" w:space="0" w:color="auto"/>
              <w:right w:val="single" w:sz="4" w:space="0" w:color="auto"/>
            </w:tcBorders>
            <w:noWrap/>
          </w:tcPr>
          <w:p w14:paraId="5951DCA3" w14:textId="77777777" w:rsidR="00CD6249" w:rsidRPr="00C8235F" w:rsidRDefault="00CD6249" w:rsidP="00CD6249">
            <w:pPr>
              <w:tabs>
                <w:tab w:val="right" w:pos="13750"/>
              </w:tabs>
              <w:jc w:val="both"/>
              <w:rPr>
                <w:rFonts w:ascii="Arial" w:hAnsi="Arial" w:cs="Arial"/>
              </w:rPr>
            </w:pPr>
          </w:p>
        </w:tc>
        <w:tc>
          <w:tcPr>
            <w:tcW w:w="1729" w:type="dxa"/>
            <w:tcBorders>
              <w:top w:val="single" w:sz="4" w:space="0" w:color="auto"/>
              <w:left w:val="single" w:sz="4" w:space="0" w:color="auto"/>
              <w:bottom w:val="single" w:sz="4" w:space="0" w:color="auto"/>
            </w:tcBorders>
            <w:noWrap/>
          </w:tcPr>
          <w:p w14:paraId="348A50E0" w14:textId="77777777" w:rsidR="00CD6249" w:rsidRPr="00C8235F" w:rsidRDefault="00CD6249" w:rsidP="00CD6249">
            <w:pPr>
              <w:tabs>
                <w:tab w:val="right" w:pos="13750"/>
              </w:tabs>
              <w:jc w:val="both"/>
              <w:rPr>
                <w:rFonts w:ascii="Arial" w:hAnsi="Arial" w:cs="Arial"/>
              </w:rPr>
            </w:pPr>
          </w:p>
        </w:tc>
      </w:tr>
      <w:tr w:rsidR="00C8235F" w:rsidRPr="00C8235F" w14:paraId="7395A280" w14:textId="77777777" w:rsidTr="00CD6249">
        <w:trPr>
          <w:trHeight w:val="300"/>
        </w:trPr>
        <w:tc>
          <w:tcPr>
            <w:tcW w:w="702" w:type="dxa"/>
            <w:tcBorders>
              <w:top w:val="single" w:sz="4" w:space="0" w:color="auto"/>
              <w:left w:val="single" w:sz="4" w:space="0" w:color="auto"/>
              <w:bottom w:val="single" w:sz="4" w:space="0" w:color="auto"/>
              <w:right w:val="single" w:sz="4" w:space="0" w:color="auto"/>
            </w:tcBorders>
            <w:noWrap/>
            <w:vAlign w:val="center"/>
          </w:tcPr>
          <w:p w14:paraId="6CF29959" w14:textId="51EB0608" w:rsidR="00CD6249" w:rsidRPr="00C8235F" w:rsidRDefault="00CD6249" w:rsidP="00CD6249">
            <w:pPr>
              <w:tabs>
                <w:tab w:val="right" w:pos="13750"/>
              </w:tabs>
              <w:jc w:val="center"/>
              <w:rPr>
                <w:rFonts w:ascii="Arial" w:hAnsi="Arial" w:cs="Arial"/>
              </w:rPr>
            </w:pPr>
            <w:r w:rsidRPr="00C8235F">
              <w:rPr>
                <w:rFonts w:ascii="Arial" w:hAnsi="Arial" w:cs="Arial"/>
              </w:rPr>
              <w:t>18</w:t>
            </w:r>
          </w:p>
        </w:tc>
        <w:tc>
          <w:tcPr>
            <w:tcW w:w="2546" w:type="dxa"/>
            <w:tcBorders>
              <w:top w:val="single" w:sz="4" w:space="0" w:color="auto"/>
              <w:left w:val="single" w:sz="4" w:space="0" w:color="auto"/>
              <w:bottom w:val="single" w:sz="4" w:space="0" w:color="auto"/>
              <w:right w:val="single" w:sz="4" w:space="0" w:color="auto"/>
            </w:tcBorders>
            <w:vAlign w:val="center"/>
          </w:tcPr>
          <w:p w14:paraId="31F1DB93" w14:textId="40534C47" w:rsidR="00CD6249" w:rsidRPr="00C8235F" w:rsidRDefault="00CD6249" w:rsidP="00CD6249">
            <w:pPr>
              <w:rPr>
                <w:rFonts w:ascii="Arial" w:hAnsi="Arial" w:cs="Arial"/>
              </w:rPr>
            </w:pPr>
            <w:r w:rsidRPr="00C8235F">
              <w:rPr>
                <w:rFonts w:ascii="Arial" w:hAnsi="Arial" w:cs="Arial"/>
              </w:rPr>
              <w:t>OBTOČNA ČRPALKA</w:t>
            </w:r>
          </w:p>
        </w:tc>
        <w:tc>
          <w:tcPr>
            <w:tcW w:w="155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817424" w14:textId="56A224CC" w:rsidR="00CD6249" w:rsidRPr="00C8235F" w:rsidRDefault="00CD6249" w:rsidP="00CD6249">
            <w:pPr>
              <w:jc w:val="center"/>
              <w:rPr>
                <w:rFonts w:ascii="Arial" w:hAnsi="Arial" w:cs="Arial"/>
              </w:rPr>
            </w:pPr>
            <w:r w:rsidRPr="00C8235F">
              <w:rPr>
                <w:rFonts w:ascii="Arial" w:hAnsi="Arial" w:cs="Arial"/>
              </w:rPr>
              <w:t>S_ITP 340-11</w:t>
            </w:r>
          </w:p>
        </w:tc>
        <w:tc>
          <w:tcPr>
            <w:tcW w:w="961" w:type="dxa"/>
            <w:tcBorders>
              <w:top w:val="single" w:sz="4" w:space="0" w:color="auto"/>
              <w:left w:val="single" w:sz="4" w:space="0" w:color="auto"/>
              <w:bottom w:val="single" w:sz="4" w:space="0" w:color="auto"/>
              <w:right w:val="single" w:sz="4" w:space="0" w:color="auto"/>
            </w:tcBorders>
            <w:vAlign w:val="center"/>
          </w:tcPr>
          <w:p w14:paraId="4F514578" w14:textId="256A7A41" w:rsidR="00CD6249" w:rsidRPr="00C8235F" w:rsidRDefault="00CD6249" w:rsidP="00CD6249">
            <w:pPr>
              <w:jc w:val="center"/>
              <w:rPr>
                <w:rFonts w:ascii="Arial" w:hAnsi="Arial" w:cs="Arial"/>
              </w:rPr>
            </w:pPr>
            <w:r w:rsidRPr="00C8235F">
              <w:rPr>
                <w:rFonts w:ascii="Arial" w:hAnsi="Arial" w:cs="Arial"/>
              </w:rPr>
              <w:t>3.2.1</w:t>
            </w:r>
          </w:p>
        </w:tc>
        <w:tc>
          <w:tcPr>
            <w:tcW w:w="1566" w:type="dxa"/>
            <w:tcBorders>
              <w:top w:val="single" w:sz="4" w:space="0" w:color="auto"/>
              <w:left w:val="single" w:sz="4" w:space="0" w:color="auto"/>
              <w:bottom w:val="single" w:sz="4" w:space="0" w:color="auto"/>
              <w:right w:val="single" w:sz="4" w:space="0" w:color="auto"/>
            </w:tcBorders>
            <w:noWrap/>
          </w:tcPr>
          <w:p w14:paraId="7BE2F5DD" w14:textId="77777777" w:rsidR="00CD6249" w:rsidRPr="00C8235F" w:rsidRDefault="00CD6249" w:rsidP="00CD6249">
            <w:pPr>
              <w:tabs>
                <w:tab w:val="right" w:pos="13750"/>
              </w:tabs>
              <w:jc w:val="both"/>
              <w:rPr>
                <w:rFonts w:ascii="Arial" w:hAnsi="Arial" w:cs="Arial"/>
              </w:rPr>
            </w:pPr>
          </w:p>
        </w:tc>
        <w:tc>
          <w:tcPr>
            <w:tcW w:w="1729" w:type="dxa"/>
            <w:tcBorders>
              <w:top w:val="single" w:sz="4" w:space="0" w:color="auto"/>
              <w:left w:val="single" w:sz="4" w:space="0" w:color="auto"/>
              <w:bottom w:val="single" w:sz="4" w:space="0" w:color="auto"/>
            </w:tcBorders>
            <w:noWrap/>
          </w:tcPr>
          <w:p w14:paraId="4CFF275B" w14:textId="77777777" w:rsidR="00CD6249" w:rsidRPr="00C8235F" w:rsidRDefault="00CD6249" w:rsidP="00CD6249">
            <w:pPr>
              <w:tabs>
                <w:tab w:val="right" w:pos="13750"/>
              </w:tabs>
              <w:jc w:val="both"/>
              <w:rPr>
                <w:rFonts w:ascii="Arial" w:hAnsi="Arial" w:cs="Arial"/>
              </w:rPr>
            </w:pPr>
          </w:p>
        </w:tc>
      </w:tr>
      <w:tr w:rsidR="00C8235F" w:rsidRPr="00C8235F" w14:paraId="416AD0B3" w14:textId="77777777" w:rsidTr="00CD6249">
        <w:trPr>
          <w:trHeight w:val="300"/>
        </w:trPr>
        <w:tc>
          <w:tcPr>
            <w:tcW w:w="702" w:type="dxa"/>
            <w:tcBorders>
              <w:top w:val="single" w:sz="4" w:space="0" w:color="auto"/>
              <w:left w:val="single" w:sz="4" w:space="0" w:color="auto"/>
              <w:bottom w:val="single" w:sz="4" w:space="0" w:color="auto"/>
              <w:right w:val="single" w:sz="4" w:space="0" w:color="auto"/>
            </w:tcBorders>
            <w:noWrap/>
            <w:vAlign w:val="center"/>
          </w:tcPr>
          <w:p w14:paraId="4E87FD8A" w14:textId="00E0E8C8" w:rsidR="00CD6249" w:rsidRPr="00C8235F" w:rsidRDefault="00CD6249" w:rsidP="00CD6249">
            <w:pPr>
              <w:tabs>
                <w:tab w:val="right" w:pos="13750"/>
              </w:tabs>
              <w:jc w:val="center"/>
              <w:rPr>
                <w:rFonts w:ascii="Arial" w:hAnsi="Arial" w:cs="Arial"/>
              </w:rPr>
            </w:pPr>
            <w:r w:rsidRPr="00C8235F">
              <w:rPr>
                <w:rFonts w:ascii="Arial" w:hAnsi="Arial" w:cs="Arial"/>
              </w:rPr>
              <w:t>19</w:t>
            </w:r>
          </w:p>
        </w:tc>
        <w:tc>
          <w:tcPr>
            <w:tcW w:w="2546" w:type="dxa"/>
            <w:tcBorders>
              <w:top w:val="single" w:sz="4" w:space="0" w:color="auto"/>
              <w:left w:val="single" w:sz="4" w:space="0" w:color="auto"/>
              <w:bottom w:val="single" w:sz="4" w:space="0" w:color="auto"/>
              <w:right w:val="single" w:sz="4" w:space="0" w:color="auto"/>
            </w:tcBorders>
            <w:vAlign w:val="center"/>
          </w:tcPr>
          <w:p w14:paraId="5216667B" w14:textId="4F4EF9FA" w:rsidR="00CD6249" w:rsidRPr="00C8235F" w:rsidRDefault="00CD6249" w:rsidP="00CD6249">
            <w:pPr>
              <w:rPr>
                <w:rFonts w:ascii="Arial" w:hAnsi="Arial" w:cs="Arial"/>
              </w:rPr>
            </w:pPr>
            <w:r w:rsidRPr="00C8235F">
              <w:rPr>
                <w:rFonts w:ascii="Arial" w:hAnsi="Arial" w:cs="Arial"/>
              </w:rPr>
              <w:t>ZAPORNI ELEMENTI - KROGLIČNE PIPE</w:t>
            </w:r>
          </w:p>
        </w:tc>
        <w:tc>
          <w:tcPr>
            <w:tcW w:w="155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66643C" w14:textId="23D8C3F0" w:rsidR="00CD6249" w:rsidRPr="00C8235F" w:rsidRDefault="00CD6249" w:rsidP="00CD6249">
            <w:pPr>
              <w:jc w:val="center"/>
              <w:rPr>
                <w:rFonts w:ascii="Arial" w:hAnsi="Arial" w:cs="Arial"/>
              </w:rPr>
            </w:pPr>
            <w:r w:rsidRPr="00C8235F">
              <w:rPr>
                <w:rFonts w:ascii="Arial" w:hAnsi="Arial" w:cs="Arial"/>
              </w:rPr>
              <w:t>S_ITP 340-11</w:t>
            </w:r>
          </w:p>
        </w:tc>
        <w:tc>
          <w:tcPr>
            <w:tcW w:w="961" w:type="dxa"/>
            <w:tcBorders>
              <w:top w:val="single" w:sz="4" w:space="0" w:color="auto"/>
              <w:left w:val="single" w:sz="4" w:space="0" w:color="auto"/>
              <w:bottom w:val="single" w:sz="4" w:space="0" w:color="auto"/>
              <w:right w:val="single" w:sz="4" w:space="0" w:color="auto"/>
            </w:tcBorders>
            <w:vAlign w:val="center"/>
          </w:tcPr>
          <w:p w14:paraId="33202CB0" w14:textId="4DE1A481" w:rsidR="00CD6249" w:rsidRPr="00C8235F" w:rsidRDefault="00CD6249" w:rsidP="00CD6249">
            <w:pPr>
              <w:jc w:val="center"/>
              <w:rPr>
                <w:rFonts w:ascii="Arial" w:hAnsi="Arial" w:cs="Arial"/>
              </w:rPr>
            </w:pPr>
            <w:r w:rsidRPr="00C8235F">
              <w:rPr>
                <w:rFonts w:ascii="Arial" w:hAnsi="Arial" w:cs="Arial"/>
              </w:rPr>
              <w:t>3.2.4</w:t>
            </w:r>
          </w:p>
        </w:tc>
        <w:tc>
          <w:tcPr>
            <w:tcW w:w="1566" w:type="dxa"/>
            <w:tcBorders>
              <w:top w:val="single" w:sz="4" w:space="0" w:color="auto"/>
              <w:left w:val="single" w:sz="4" w:space="0" w:color="auto"/>
              <w:bottom w:val="single" w:sz="4" w:space="0" w:color="auto"/>
              <w:right w:val="single" w:sz="4" w:space="0" w:color="auto"/>
            </w:tcBorders>
            <w:noWrap/>
          </w:tcPr>
          <w:p w14:paraId="745F1C13" w14:textId="77777777" w:rsidR="00CD6249" w:rsidRPr="00C8235F" w:rsidRDefault="00CD6249" w:rsidP="00CD6249">
            <w:pPr>
              <w:tabs>
                <w:tab w:val="right" w:pos="13750"/>
              </w:tabs>
              <w:jc w:val="both"/>
              <w:rPr>
                <w:rFonts w:ascii="Arial" w:hAnsi="Arial" w:cs="Arial"/>
              </w:rPr>
            </w:pPr>
          </w:p>
        </w:tc>
        <w:tc>
          <w:tcPr>
            <w:tcW w:w="1729" w:type="dxa"/>
            <w:tcBorders>
              <w:top w:val="single" w:sz="4" w:space="0" w:color="auto"/>
              <w:left w:val="single" w:sz="4" w:space="0" w:color="auto"/>
              <w:bottom w:val="single" w:sz="4" w:space="0" w:color="auto"/>
            </w:tcBorders>
            <w:noWrap/>
          </w:tcPr>
          <w:p w14:paraId="7FC4F152" w14:textId="77777777" w:rsidR="00CD6249" w:rsidRPr="00C8235F" w:rsidRDefault="00CD6249" w:rsidP="00CD6249">
            <w:pPr>
              <w:tabs>
                <w:tab w:val="right" w:pos="13750"/>
              </w:tabs>
              <w:jc w:val="both"/>
              <w:rPr>
                <w:rFonts w:ascii="Arial" w:hAnsi="Arial" w:cs="Arial"/>
              </w:rPr>
            </w:pPr>
          </w:p>
        </w:tc>
      </w:tr>
      <w:tr w:rsidR="00C8235F" w:rsidRPr="00C8235F" w14:paraId="36FC34DB" w14:textId="77777777" w:rsidTr="00CD6249">
        <w:trPr>
          <w:trHeight w:val="300"/>
        </w:trPr>
        <w:tc>
          <w:tcPr>
            <w:tcW w:w="702" w:type="dxa"/>
            <w:tcBorders>
              <w:top w:val="single" w:sz="4" w:space="0" w:color="auto"/>
              <w:left w:val="single" w:sz="4" w:space="0" w:color="auto"/>
              <w:bottom w:val="single" w:sz="4" w:space="0" w:color="auto"/>
              <w:right w:val="single" w:sz="4" w:space="0" w:color="auto"/>
            </w:tcBorders>
            <w:noWrap/>
            <w:vAlign w:val="center"/>
          </w:tcPr>
          <w:p w14:paraId="39D52AE2" w14:textId="6470CC4B" w:rsidR="00CD6249" w:rsidRPr="00C8235F" w:rsidRDefault="00CD6249" w:rsidP="00CD6249">
            <w:pPr>
              <w:tabs>
                <w:tab w:val="right" w:pos="13750"/>
              </w:tabs>
              <w:jc w:val="center"/>
              <w:rPr>
                <w:rFonts w:ascii="Arial" w:hAnsi="Arial" w:cs="Arial"/>
              </w:rPr>
            </w:pPr>
            <w:r w:rsidRPr="00C8235F">
              <w:rPr>
                <w:rFonts w:ascii="Arial" w:hAnsi="Arial" w:cs="Arial"/>
              </w:rPr>
              <w:t>20</w:t>
            </w:r>
          </w:p>
        </w:tc>
        <w:tc>
          <w:tcPr>
            <w:tcW w:w="2546" w:type="dxa"/>
            <w:tcBorders>
              <w:top w:val="single" w:sz="4" w:space="0" w:color="auto"/>
              <w:left w:val="single" w:sz="4" w:space="0" w:color="auto"/>
              <w:bottom w:val="single" w:sz="4" w:space="0" w:color="auto"/>
              <w:right w:val="single" w:sz="4" w:space="0" w:color="auto"/>
            </w:tcBorders>
            <w:vAlign w:val="center"/>
          </w:tcPr>
          <w:p w14:paraId="41DB015C" w14:textId="565A3482" w:rsidR="00CD6249" w:rsidRPr="00C8235F" w:rsidRDefault="00CD6249" w:rsidP="00CD6249">
            <w:pPr>
              <w:rPr>
                <w:rFonts w:ascii="Arial" w:hAnsi="Arial" w:cs="Arial"/>
              </w:rPr>
            </w:pPr>
            <w:r w:rsidRPr="00C8235F">
              <w:rPr>
                <w:rFonts w:ascii="Arial" w:hAnsi="Arial" w:cs="Arial"/>
              </w:rPr>
              <w:t>NEPOVRATNA LOPUTA Z VZMETJO</w:t>
            </w:r>
          </w:p>
        </w:tc>
        <w:tc>
          <w:tcPr>
            <w:tcW w:w="155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9CFF76C" w14:textId="5D9D4235" w:rsidR="00CD6249" w:rsidRPr="00C8235F" w:rsidRDefault="00CD6249" w:rsidP="00CD6249">
            <w:pPr>
              <w:jc w:val="center"/>
              <w:rPr>
                <w:rFonts w:ascii="Arial" w:hAnsi="Arial" w:cs="Arial"/>
              </w:rPr>
            </w:pPr>
            <w:r w:rsidRPr="00C8235F">
              <w:rPr>
                <w:rFonts w:ascii="Arial" w:hAnsi="Arial" w:cs="Arial"/>
              </w:rPr>
              <w:t>S_ITP 340-11</w:t>
            </w:r>
          </w:p>
        </w:tc>
        <w:tc>
          <w:tcPr>
            <w:tcW w:w="961" w:type="dxa"/>
            <w:tcBorders>
              <w:top w:val="single" w:sz="4" w:space="0" w:color="auto"/>
              <w:left w:val="single" w:sz="4" w:space="0" w:color="auto"/>
              <w:bottom w:val="single" w:sz="4" w:space="0" w:color="auto"/>
              <w:right w:val="single" w:sz="4" w:space="0" w:color="auto"/>
            </w:tcBorders>
            <w:vAlign w:val="center"/>
          </w:tcPr>
          <w:p w14:paraId="0A53AB47" w14:textId="7501C311" w:rsidR="00CD6249" w:rsidRPr="00C8235F" w:rsidRDefault="00CD6249" w:rsidP="00CD6249">
            <w:pPr>
              <w:jc w:val="center"/>
              <w:rPr>
                <w:rFonts w:ascii="Arial" w:hAnsi="Arial" w:cs="Arial"/>
              </w:rPr>
            </w:pPr>
            <w:r w:rsidRPr="00C8235F">
              <w:rPr>
                <w:rFonts w:ascii="Arial" w:hAnsi="Arial" w:cs="Arial"/>
              </w:rPr>
              <w:t>3.2.5</w:t>
            </w:r>
          </w:p>
        </w:tc>
        <w:tc>
          <w:tcPr>
            <w:tcW w:w="1566" w:type="dxa"/>
            <w:tcBorders>
              <w:top w:val="single" w:sz="4" w:space="0" w:color="auto"/>
              <w:left w:val="single" w:sz="4" w:space="0" w:color="auto"/>
              <w:bottom w:val="single" w:sz="4" w:space="0" w:color="auto"/>
              <w:right w:val="single" w:sz="4" w:space="0" w:color="auto"/>
            </w:tcBorders>
            <w:noWrap/>
          </w:tcPr>
          <w:p w14:paraId="46DE6962" w14:textId="77777777" w:rsidR="00CD6249" w:rsidRPr="00C8235F" w:rsidRDefault="00CD6249" w:rsidP="00CD6249">
            <w:pPr>
              <w:tabs>
                <w:tab w:val="right" w:pos="13750"/>
              </w:tabs>
              <w:jc w:val="both"/>
              <w:rPr>
                <w:rFonts w:ascii="Arial" w:hAnsi="Arial" w:cs="Arial"/>
              </w:rPr>
            </w:pPr>
          </w:p>
        </w:tc>
        <w:tc>
          <w:tcPr>
            <w:tcW w:w="1729" w:type="dxa"/>
            <w:tcBorders>
              <w:top w:val="single" w:sz="4" w:space="0" w:color="auto"/>
              <w:left w:val="single" w:sz="4" w:space="0" w:color="auto"/>
              <w:bottom w:val="single" w:sz="4" w:space="0" w:color="auto"/>
            </w:tcBorders>
            <w:noWrap/>
          </w:tcPr>
          <w:p w14:paraId="5D7D9CFB" w14:textId="77777777" w:rsidR="00CD6249" w:rsidRPr="00C8235F" w:rsidRDefault="00CD6249" w:rsidP="00CD6249">
            <w:pPr>
              <w:tabs>
                <w:tab w:val="right" w:pos="13750"/>
              </w:tabs>
              <w:jc w:val="both"/>
              <w:rPr>
                <w:rFonts w:ascii="Arial" w:hAnsi="Arial" w:cs="Arial"/>
              </w:rPr>
            </w:pPr>
          </w:p>
        </w:tc>
      </w:tr>
      <w:tr w:rsidR="00C8235F" w:rsidRPr="00C8235F" w14:paraId="73994B00" w14:textId="77777777" w:rsidTr="00CD6249">
        <w:trPr>
          <w:trHeight w:val="300"/>
        </w:trPr>
        <w:tc>
          <w:tcPr>
            <w:tcW w:w="702" w:type="dxa"/>
            <w:tcBorders>
              <w:top w:val="single" w:sz="4" w:space="0" w:color="auto"/>
              <w:left w:val="single" w:sz="4" w:space="0" w:color="auto"/>
              <w:bottom w:val="single" w:sz="4" w:space="0" w:color="auto"/>
              <w:right w:val="single" w:sz="4" w:space="0" w:color="auto"/>
            </w:tcBorders>
            <w:noWrap/>
            <w:vAlign w:val="center"/>
          </w:tcPr>
          <w:p w14:paraId="04849013" w14:textId="5FA55EE1" w:rsidR="00CD6249" w:rsidRPr="00C8235F" w:rsidRDefault="00CD6249" w:rsidP="00CD6249">
            <w:pPr>
              <w:tabs>
                <w:tab w:val="right" w:pos="13750"/>
              </w:tabs>
              <w:jc w:val="center"/>
              <w:rPr>
                <w:rFonts w:ascii="Arial" w:hAnsi="Arial" w:cs="Arial"/>
              </w:rPr>
            </w:pPr>
            <w:r w:rsidRPr="00C8235F">
              <w:rPr>
                <w:rFonts w:ascii="Arial" w:hAnsi="Arial" w:cs="Arial"/>
              </w:rPr>
              <w:t>21</w:t>
            </w:r>
          </w:p>
        </w:tc>
        <w:tc>
          <w:tcPr>
            <w:tcW w:w="2546" w:type="dxa"/>
            <w:tcBorders>
              <w:top w:val="single" w:sz="4" w:space="0" w:color="auto"/>
              <w:left w:val="single" w:sz="4" w:space="0" w:color="auto"/>
              <w:bottom w:val="single" w:sz="4" w:space="0" w:color="auto"/>
              <w:right w:val="single" w:sz="4" w:space="0" w:color="auto"/>
            </w:tcBorders>
            <w:vAlign w:val="center"/>
          </w:tcPr>
          <w:p w14:paraId="6C97EC8F" w14:textId="6635D9BE" w:rsidR="00CD6249" w:rsidRPr="00C8235F" w:rsidRDefault="00CD6249" w:rsidP="00CD6249">
            <w:pPr>
              <w:rPr>
                <w:rFonts w:ascii="Arial" w:hAnsi="Arial" w:cs="Arial"/>
              </w:rPr>
            </w:pPr>
            <w:r w:rsidRPr="00C8235F">
              <w:rPr>
                <w:rFonts w:ascii="Arial" w:hAnsi="Arial" w:cs="Arial"/>
              </w:rPr>
              <w:t>RAZTEZNA POSODA</w:t>
            </w:r>
          </w:p>
        </w:tc>
        <w:tc>
          <w:tcPr>
            <w:tcW w:w="155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5B2AFA" w14:textId="3AEF3F77" w:rsidR="00CD6249" w:rsidRPr="00C8235F" w:rsidRDefault="00CD6249" w:rsidP="00CD6249">
            <w:pPr>
              <w:jc w:val="center"/>
              <w:rPr>
                <w:rFonts w:ascii="Arial" w:hAnsi="Arial" w:cs="Arial"/>
              </w:rPr>
            </w:pPr>
            <w:r w:rsidRPr="00C8235F">
              <w:rPr>
                <w:rFonts w:ascii="Arial" w:hAnsi="Arial" w:cs="Arial"/>
              </w:rPr>
              <w:t>S_ITP 340-11</w:t>
            </w:r>
          </w:p>
        </w:tc>
        <w:tc>
          <w:tcPr>
            <w:tcW w:w="961" w:type="dxa"/>
            <w:tcBorders>
              <w:top w:val="single" w:sz="4" w:space="0" w:color="auto"/>
              <w:left w:val="single" w:sz="4" w:space="0" w:color="auto"/>
              <w:bottom w:val="single" w:sz="4" w:space="0" w:color="auto"/>
              <w:right w:val="single" w:sz="4" w:space="0" w:color="auto"/>
            </w:tcBorders>
            <w:vAlign w:val="center"/>
          </w:tcPr>
          <w:p w14:paraId="138C8A92" w14:textId="07629239" w:rsidR="00CD6249" w:rsidRPr="00C8235F" w:rsidRDefault="00CD6249" w:rsidP="00CD6249">
            <w:pPr>
              <w:jc w:val="center"/>
              <w:rPr>
                <w:rFonts w:ascii="Arial" w:hAnsi="Arial" w:cs="Arial"/>
              </w:rPr>
            </w:pPr>
            <w:r w:rsidRPr="00C8235F">
              <w:rPr>
                <w:rFonts w:ascii="Arial" w:hAnsi="Arial" w:cs="Arial"/>
              </w:rPr>
              <w:t>3.2.11</w:t>
            </w:r>
          </w:p>
        </w:tc>
        <w:tc>
          <w:tcPr>
            <w:tcW w:w="1566" w:type="dxa"/>
            <w:tcBorders>
              <w:top w:val="single" w:sz="4" w:space="0" w:color="auto"/>
              <w:left w:val="single" w:sz="4" w:space="0" w:color="auto"/>
              <w:bottom w:val="single" w:sz="4" w:space="0" w:color="auto"/>
              <w:right w:val="single" w:sz="4" w:space="0" w:color="auto"/>
            </w:tcBorders>
            <w:noWrap/>
          </w:tcPr>
          <w:p w14:paraId="11ACBD09" w14:textId="77777777" w:rsidR="00CD6249" w:rsidRPr="00C8235F" w:rsidRDefault="00CD6249" w:rsidP="00CD6249">
            <w:pPr>
              <w:tabs>
                <w:tab w:val="right" w:pos="13750"/>
              </w:tabs>
              <w:jc w:val="both"/>
              <w:rPr>
                <w:rFonts w:ascii="Arial" w:hAnsi="Arial" w:cs="Arial"/>
              </w:rPr>
            </w:pPr>
          </w:p>
        </w:tc>
        <w:tc>
          <w:tcPr>
            <w:tcW w:w="1729" w:type="dxa"/>
            <w:tcBorders>
              <w:top w:val="single" w:sz="4" w:space="0" w:color="auto"/>
              <w:left w:val="single" w:sz="4" w:space="0" w:color="auto"/>
              <w:bottom w:val="single" w:sz="4" w:space="0" w:color="auto"/>
            </w:tcBorders>
            <w:noWrap/>
          </w:tcPr>
          <w:p w14:paraId="2ADCCC60" w14:textId="77777777" w:rsidR="00CD6249" w:rsidRPr="00C8235F" w:rsidRDefault="00CD6249" w:rsidP="00CD6249">
            <w:pPr>
              <w:tabs>
                <w:tab w:val="right" w:pos="13750"/>
              </w:tabs>
              <w:jc w:val="both"/>
              <w:rPr>
                <w:rFonts w:ascii="Arial" w:hAnsi="Arial" w:cs="Arial"/>
              </w:rPr>
            </w:pPr>
          </w:p>
        </w:tc>
      </w:tr>
      <w:tr w:rsidR="00C8235F" w:rsidRPr="00C8235F" w14:paraId="72969365" w14:textId="77777777" w:rsidTr="00CD6249">
        <w:trPr>
          <w:trHeight w:val="300"/>
        </w:trPr>
        <w:tc>
          <w:tcPr>
            <w:tcW w:w="702" w:type="dxa"/>
            <w:tcBorders>
              <w:top w:val="single" w:sz="4" w:space="0" w:color="auto"/>
              <w:left w:val="single" w:sz="4" w:space="0" w:color="auto"/>
              <w:bottom w:val="single" w:sz="4" w:space="0" w:color="auto"/>
              <w:right w:val="single" w:sz="4" w:space="0" w:color="auto"/>
            </w:tcBorders>
            <w:noWrap/>
            <w:vAlign w:val="center"/>
          </w:tcPr>
          <w:p w14:paraId="5ADF2DD1" w14:textId="6B904DF3" w:rsidR="00CD6249" w:rsidRPr="00C8235F" w:rsidRDefault="00CD6249" w:rsidP="00CD6249">
            <w:pPr>
              <w:tabs>
                <w:tab w:val="right" w:pos="13750"/>
              </w:tabs>
              <w:jc w:val="center"/>
              <w:rPr>
                <w:rFonts w:ascii="Arial" w:hAnsi="Arial" w:cs="Arial"/>
              </w:rPr>
            </w:pPr>
            <w:r w:rsidRPr="00C8235F">
              <w:rPr>
                <w:rFonts w:ascii="Arial" w:hAnsi="Arial" w:cs="Arial"/>
              </w:rPr>
              <w:t>22</w:t>
            </w:r>
          </w:p>
        </w:tc>
        <w:tc>
          <w:tcPr>
            <w:tcW w:w="2546" w:type="dxa"/>
            <w:tcBorders>
              <w:top w:val="single" w:sz="4" w:space="0" w:color="auto"/>
              <w:left w:val="single" w:sz="4" w:space="0" w:color="auto"/>
              <w:bottom w:val="single" w:sz="4" w:space="0" w:color="auto"/>
              <w:right w:val="single" w:sz="4" w:space="0" w:color="auto"/>
            </w:tcBorders>
            <w:vAlign w:val="center"/>
          </w:tcPr>
          <w:p w14:paraId="3EED9DA4" w14:textId="1A0B5ACA" w:rsidR="00CD6249" w:rsidRPr="00C8235F" w:rsidRDefault="00CD6249" w:rsidP="00CD6249">
            <w:pPr>
              <w:rPr>
                <w:rFonts w:ascii="Arial" w:hAnsi="Arial" w:cs="Arial"/>
              </w:rPr>
            </w:pPr>
            <w:r w:rsidRPr="00C8235F">
              <w:rPr>
                <w:rFonts w:ascii="Arial" w:hAnsi="Arial" w:cs="Arial"/>
              </w:rPr>
              <w:t>VARNOSTNI VENTIL</w:t>
            </w:r>
          </w:p>
        </w:tc>
        <w:tc>
          <w:tcPr>
            <w:tcW w:w="155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C579F0" w14:textId="40A6C66F" w:rsidR="00CD6249" w:rsidRPr="00C8235F" w:rsidRDefault="00CD6249" w:rsidP="00CD6249">
            <w:pPr>
              <w:jc w:val="center"/>
              <w:rPr>
                <w:rFonts w:ascii="Arial" w:hAnsi="Arial" w:cs="Arial"/>
              </w:rPr>
            </w:pPr>
            <w:r w:rsidRPr="00C8235F">
              <w:rPr>
                <w:rFonts w:ascii="Arial" w:hAnsi="Arial" w:cs="Arial"/>
              </w:rPr>
              <w:t>S_ITP 340-11</w:t>
            </w:r>
          </w:p>
        </w:tc>
        <w:tc>
          <w:tcPr>
            <w:tcW w:w="961" w:type="dxa"/>
            <w:tcBorders>
              <w:top w:val="single" w:sz="4" w:space="0" w:color="auto"/>
              <w:left w:val="single" w:sz="4" w:space="0" w:color="auto"/>
              <w:bottom w:val="single" w:sz="4" w:space="0" w:color="auto"/>
              <w:right w:val="single" w:sz="4" w:space="0" w:color="auto"/>
            </w:tcBorders>
            <w:vAlign w:val="center"/>
          </w:tcPr>
          <w:p w14:paraId="7EE3D276" w14:textId="59175C00" w:rsidR="00CD6249" w:rsidRPr="00C8235F" w:rsidRDefault="00CD6249" w:rsidP="00CD6249">
            <w:pPr>
              <w:jc w:val="center"/>
              <w:rPr>
                <w:rFonts w:ascii="Arial" w:hAnsi="Arial" w:cs="Arial"/>
              </w:rPr>
            </w:pPr>
            <w:r w:rsidRPr="00C8235F">
              <w:rPr>
                <w:rFonts w:ascii="Arial" w:hAnsi="Arial" w:cs="Arial"/>
              </w:rPr>
              <w:t>3.2.13</w:t>
            </w:r>
          </w:p>
        </w:tc>
        <w:tc>
          <w:tcPr>
            <w:tcW w:w="1566" w:type="dxa"/>
            <w:tcBorders>
              <w:top w:val="single" w:sz="4" w:space="0" w:color="auto"/>
              <w:left w:val="single" w:sz="4" w:space="0" w:color="auto"/>
              <w:bottom w:val="single" w:sz="4" w:space="0" w:color="auto"/>
              <w:right w:val="single" w:sz="4" w:space="0" w:color="auto"/>
            </w:tcBorders>
            <w:noWrap/>
          </w:tcPr>
          <w:p w14:paraId="050DF6C0" w14:textId="77777777" w:rsidR="00CD6249" w:rsidRPr="00C8235F" w:rsidRDefault="00CD6249" w:rsidP="00CD6249">
            <w:pPr>
              <w:tabs>
                <w:tab w:val="right" w:pos="13750"/>
              </w:tabs>
              <w:jc w:val="both"/>
              <w:rPr>
                <w:rFonts w:ascii="Arial" w:hAnsi="Arial" w:cs="Arial"/>
              </w:rPr>
            </w:pPr>
          </w:p>
        </w:tc>
        <w:tc>
          <w:tcPr>
            <w:tcW w:w="1729" w:type="dxa"/>
            <w:tcBorders>
              <w:top w:val="single" w:sz="4" w:space="0" w:color="auto"/>
              <w:left w:val="single" w:sz="4" w:space="0" w:color="auto"/>
              <w:bottom w:val="single" w:sz="4" w:space="0" w:color="auto"/>
            </w:tcBorders>
            <w:noWrap/>
          </w:tcPr>
          <w:p w14:paraId="03BFDD39" w14:textId="77777777" w:rsidR="00CD6249" w:rsidRPr="00C8235F" w:rsidRDefault="00CD6249" w:rsidP="00CD6249">
            <w:pPr>
              <w:tabs>
                <w:tab w:val="right" w:pos="13750"/>
              </w:tabs>
              <w:jc w:val="both"/>
              <w:rPr>
                <w:rFonts w:ascii="Arial" w:hAnsi="Arial" w:cs="Arial"/>
              </w:rPr>
            </w:pPr>
          </w:p>
        </w:tc>
      </w:tr>
      <w:tr w:rsidR="00C8235F" w:rsidRPr="00C8235F" w14:paraId="65E222B5" w14:textId="77777777" w:rsidTr="00CD6249">
        <w:trPr>
          <w:trHeight w:val="300"/>
        </w:trPr>
        <w:tc>
          <w:tcPr>
            <w:tcW w:w="702" w:type="dxa"/>
            <w:tcBorders>
              <w:top w:val="single" w:sz="4" w:space="0" w:color="auto"/>
              <w:left w:val="single" w:sz="4" w:space="0" w:color="auto"/>
              <w:bottom w:val="single" w:sz="4" w:space="0" w:color="auto"/>
              <w:right w:val="single" w:sz="4" w:space="0" w:color="auto"/>
            </w:tcBorders>
            <w:noWrap/>
            <w:vAlign w:val="center"/>
          </w:tcPr>
          <w:p w14:paraId="15A172AB" w14:textId="7031575F" w:rsidR="00CD6249" w:rsidRPr="00C8235F" w:rsidRDefault="00CD6249" w:rsidP="00CD6249">
            <w:pPr>
              <w:tabs>
                <w:tab w:val="right" w:pos="13750"/>
              </w:tabs>
              <w:jc w:val="center"/>
              <w:rPr>
                <w:rFonts w:ascii="Arial" w:hAnsi="Arial" w:cs="Arial"/>
              </w:rPr>
            </w:pPr>
            <w:r w:rsidRPr="00C8235F">
              <w:rPr>
                <w:rFonts w:ascii="Arial" w:hAnsi="Arial" w:cs="Arial"/>
              </w:rPr>
              <w:t>23</w:t>
            </w:r>
          </w:p>
        </w:tc>
        <w:tc>
          <w:tcPr>
            <w:tcW w:w="2546" w:type="dxa"/>
            <w:tcBorders>
              <w:top w:val="single" w:sz="4" w:space="0" w:color="auto"/>
              <w:left w:val="single" w:sz="4" w:space="0" w:color="auto"/>
              <w:bottom w:val="single" w:sz="4" w:space="0" w:color="auto"/>
              <w:right w:val="single" w:sz="4" w:space="0" w:color="auto"/>
            </w:tcBorders>
            <w:vAlign w:val="center"/>
          </w:tcPr>
          <w:p w14:paraId="6DB8D007" w14:textId="2FF1BC84" w:rsidR="00CD6249" w:rsidRPr="00C8235F" w:rsidRDefault="00CD6249" w:rsidP="00CD6249">
            <w:pPr>
              <w:rPr>
                <w:rFonts w:ascii="Arial" w:hAnsi="Arial" w:cs="Arial"/>
              </w:rPr>
            </w:pPr>
            <w:r w:rsidRPr="00C8235F">
              <w:rPr>
                <w:rFonts w:ascii="Arial" w:hAnsi="Arial" w:cs="Arial"/>
              </w:rPr>
              <w:t>REGULATOR TLAČNE RAZLIKE IN PRETOKA</w:t>
            </w:r>
          </w:p>
        </w:tc>
        <w:tc>
          <w:tcPr>
            <w:tcW w:w="155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6118870" w14:textId="67D9E818" w:rsidR="00CD6249" w:rsidRPr="00C8235F" w:rsidRDefault="00CD6249" w:rsidP="00CD6249">
            <w:pPr>
              <w:jc w:val="center"/>
              <w:rPr>
                <w:rFonts w:ascii="Arial" w:hAnsi="Arial" w:cs="Arial"/>
              </w:rPr>
            </w:pPr>
            <w:r w:rsidRPr="00C8235F">
              <w:rPr>
                <w:rFonts w:ascii="Arial" w:hAnsi="Arial" w:cs="Arial"/>
              </w:rPr>
              <w:t>S_ITP 340-11</w:t>
            </w:r>
          </w:p>
        </w:tc>
        <w:tc>
          <w:tcPr>
            <w:tcW w:w="961" w:type="dxa"/>
            <w:tcBorders>
              <w:top w:val="single" w:sz="4" w:space="0" w:color="auto"/>
              <w:left w:val="single" w:sz="4" w:space="0" w:color="auto"/>
              <w:bottom w:val="single" w:sz="4" w:space="0" w:color="auto"/>
              <w:right w:val="single" w:sz="4" w:space="0" w:color="auto"/>
            </w:tcBorders>
            <w:vAlign w:val="center"/>
          </w:tcPr>
          <w:p w14:paraId="49AC201B" w14:textId="2DA9E040" w:rsidR="00CD6249" w:rsidRPr="00C8235F" w:rsidRDefault="00CD6249" w:rsidP="00CD6249">
            <w:pPr>
              <w:jc w:val="center"/>
              <w:rPr>
                <w:rFonts w:ascii="Arial" w:hAnsi="Arial" w:cs="Arial"/>
              </w:rPr>
            </w:pPr>
            <w:r w:rsidRPr="00C8235F">
              <w:rPr>
                <w:rFonts w:ascii="Arial" w:hAnsi="Arial" w:cs="Arial"/>
              </w:rPr>
              <w:t>3.3.1</w:t>
            </w:r>
          </w:p>
        </w:tc>
        <w:tc>
          <w:tcPr>
            <w:tcW w:w="1566" w:type="dxa"/>
            <w:tcBorders>
              <w:top w:val="single" w:sz="4" w:space="0" w:color="auto"/>
              <w:left w:val="single" w:sz="4" w:space="0" w:color="auto"/>
              <w:bottom w:val="single" w:sz="4" w:space="0" w:color="auto"/>
              <w:right w:val="single" w:sz="4" w:space="0" w:color="auto"/>
            </w:tcBorders>
            <w:noWrap/>
          </w:tcPr>
          <w:p w14:paraId="6B588977" w14:textId="77777777" w:rsidR="00CD6249" w:rsidRPr="00C8235F" w:rsidRDefault="00CD6249" w:rsidP="00CD6249">
            <w:pPr>
              <w:tabs>
                <w:tab w:val="right" w:pos="13750"/>
              </w:tabs>
              <w:jc w:val="both"/>
              <w:rPr>
                <w:rFonts w:ascii="Arial" w:hAnsi="Arial" w:cs="Arial"/>
              </w:rPr>
            </w:pPr>
          </w:p>
        </w:tc>
        <w:tc>
          <w:tcPr>
            <w:tcW w:w="1729" w:type="dxa"/>
            <w:tcBorders>
              <w:top w:val="single" w:sz="4" w:space="0" w:color="auto"/>
              <w:left w:val="single" w:sz="4" w:space="0" w:color="auto"/>
              <w:bottom w:val="single" w:sz="4" w:space="0" w:color="auto"/>
            </w:tcBorders>
            <w:noWrap/>
          </w:tcPr>
          <w:p w14:paraId="3E9E9C62" w14:textId="77777777" w:rsidR="00CD6249" w:rsidRPr="00C8235F" w:rsidRDefault="00CD6249" w:rsidP="00CD6249">
            <w:pPr>
              <w:tabs>
                <w:tab w:val="right" w:pos="13750"/>
              </w:tabs>
              <w:jc w:val="both"/>
              <w:rPr>
                <w:rFonts w:ascii="Arial" w:hAnsi="Arial" w:cs="Arial"/>
              </w:rPr>
            </w:pPr>
          </w:p>
        </w:tc>
      </w:tr>
      <w:tr w:rsidR="00C8235F" w:rsidRPr="00C8235F" w14:paraId="082D8FE7" w14:textId="77777777" w:rsidTr="00CD6249">
        <w:trPr>
          <w:trHeight w:val="300"/>
        </w:trPr>
        <w:tc>
          <w:tcPr>
            <w:tcW w:w="702" w:type="dxa"/>
            <w:tcBorders>
              <w:top w:val="single" w:sz="4" w:space="0" w:color="auto"/>
              <w:left w:val="single" w:sz="4" w:space="0" w:color="auto"/>
              <w:bottom w:val="single" w:sz="4" w:space="0" w:color="auto"/>
              <w:right w:val="single" w:sz="4" w:space="0" w:color="auto"/>
            </w:tcBorders>
            <w:noWrap/>
            <w:vAlign w:val="center"/>
          </w:tcPr>
          <w:p w14:paraId="2F5A620E" w14:textId="690CB091" w:rsidR="00CD6249" w:rsidRPr="00C8235F" w:rsidRDefault="00CD6249" w:rsidP="00CD6249">
            <w:pPr>
              <w:tabs>
                <w:tab w:val="right" w:pos="13750"/>
              </w:tabs>
              <w:jc w:val="center"/>
              <w:rPr>
                <w:rFonts w:ascii="Arial" w:hAnsi="Arial" w:cs="Arial"/>
              </w:rPr>
            </w:pPr>
            <w:r w:rsidRPr="00C8235F">
              <w:rPr>
                <w:rFonts w:ascii="Arial" w:hAnsi="Arial" w:cs="Arial"/>
              </w:rPr>
              <w:t>24</w:t>
            </w:r>
          </w:p>
        </w:tc>
        <w:tc>
          <w:tcPr>
            <w:tcW w:w="2546" w:type="dxa"/>
            <w:tcBorders>
              <w:top w:val="single" w:sz="4" w:space="0" w:color="auto"/>
              <w:left w:val="single" w:sz="4" w:space="0" w:color="auto"/>
              <w:bottom w:val="single" w:sz="4" w:space="0" w:color="auto"/>
              <w:right w:val="single" w:sz="4" w:space="0" w:color="auto"/>
            </w:tcBorders>
            <w:vAlign w:val="center"/>
          </w:tcPr>
          <w:p w14:paraId="397086EE" w14:textId="26DEA928" w:rsidR="00CD6249" w:rsidRPr="00C8235F" w:rsidRDefault="00CD6249" w:rsidP="00CD6249">
            <w:pPr>
              <w:rPr>
                <w:rFonts w:ascii="Arial" w:hAnsi="Arial" w:cs="Arial"/>
              </w:rPr>
            </w:pPr>
            <w:r w:rsidRPr="00C8235F">
              <w:rPr>
                <w:rFonts w:ascii="Arial" w:hAnsi="Arial" w:cs="Arial"/>
              </w:rPr>
              <w:t>PREHODNI REGULACIJSKI VENTIL</w:t>
            </w:r>
          </w:p>
        </w:tc>
        <w:tc>
          <w:tcPr>
            <w:tcW w:w="155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F53C1E" w14:textId="470C2E62" w:rsidR="00CD6249" w:rsidRPr="00C8235F" w:rsidRDefault="00CD6249" w:rsidP="00CD6249">
            <w:pPr>
              <w:jc w:val="center"/>
              <w:rPr>
                <w:rFonts w:ascii="Arial" w:hAnsi="Arial" w:cs="Arial"/>
              </w:rPr>
            </w:pPr>
            <w:r w:rsidRPr="00C8235F">
              <w:rPr>
                <w:rFonts w:ascii="Arial" w:hAnsi="Arial" w:cs="Arial"/>
              </w:rPr>
              <w:t>S_ITP 340-11</w:t>
            </w:r>
          </w:p>
        </w:tc>
        <w:tc>
          <w:tcPr>
            <w:tcW w:w="961" w:type="dxa"/>
            <w:tcBorders>
              <w:top w:val="single" w:sz="4" w:space="0" w:color="auto"/>
              <w:left w:val="single" w:sz="4" w:space="0" w:color="auto"/>
              <w:bottom w:val="single" w:sz="4" w:space="0" w:color="auto"/>
              <w:right w:val="single" w:sz="4" w:space="0" w:color="auto"/>
            </w:tcBorders>
            <w:vAlign w:val="center"/>
          </w:tcPr>
          <w:p w14:paraId="571014B4" w14:textId="395C510D" w:rsidR="00CD6249" w:rsidRPr="00C8235F" w:rsidRDefault="00CD6249" w:rsidP="00CD6249">
            <w:pPr>
              <w:jc w:val="center"/>
              <w:rPr>
                <w:rFonts w:ascii="Arial" w:hAnsi="Arial" w:cs="Arial"/>
              </w:rPr>
            </w:pPr>
            <w:r w:rsidRPr="00C8235F">
              <w:rPr>
                <w:rFonts w:ascii="Arial" w:hAnsi="Arial" w:cs="Arial"/>
              </w:rPr>
              <w:t>3.3.2</w:t>
            </w:r>
          </w:p>
        </w:tc>
        <w:tc>
          <w:tcPr>
            <w:tcW w:w="1566" w:type="dxa"/>
            <w:tcBorders>
              <w:top w:val="single" w:sz="4" w:space="0" w:color="auto"/>
              <w:left w:val="single" w:sz="4" w:space="0" w:color="auto"/>
              <w:bottom w:val="single" w:sz="4" w:space="0" w:color="auto"/>
              <w:right w:val="single" w:sz="4" w:space="0" w:color="auto"/>
            </w:tcBorders>
            <w:noWrap/>
          </w:tcPr>
          <w:p w14:paraId="1EF71403" w14:textId="77777777" w:rsidR="00CD6249" w:rsidRPr="00C8235F" w:rsidRDefault="00CD6249" w:rsidP="00CD6249">
            <w:pPr>
              <w:tabs>
                <w:tab w:val="right" w:pos="13750"/>
              </w:tabs>
              <w:jc w:val="both"/>
              <w:rPr>
                <w:rFonts w:ascii="Arial" w:hAnsi="Arial" w:cs="Arial"/>
              </w:rPr>
            </w:pPr>
          </w:p>
        </w:tc>
        <w:tc>
          <w:tcPr>
            <w:tcW w:w="1729" w:type="dxa"/>
            <w:tcBorders>
              <w:top w:val="single" w:sz="4" w:space="0" w:color="auto"/>
              <w:left w:val="single" w:sz="4" w:space="0" w:color="auto"/>
              <w:bottom w:val="single" w:sz="4" w:space="0" w:color="auto"/>
            </w:tcBorders>
            <w:noWrap/>
          </w:tcPr>
          <w:p w14:paraId="07C769AC" w14:textId="77777777" w:rsidR="00CD6249" w:rsidRPr="00C8235F" w:rsidRDefault="00CD6249" w:rsidP="00CD6249">
            <w:pPr>
              <w:tabs>
                <w:tab w:val="right" w:pos="13750"/>
              </w:tabs>
              <w:jc w:val="both"/>
              <w:rPr>
                <w:rFonts w:ascii="Arial" w:hAnsi="Arial" w:cs="Arial"/>
              </w:rPr>
            </w:pPr>
          </w:p>
        </w:tc>
      </w:tr>
      <w:tr w:rsidR="00C8235F" w:rsidRPr="00C8235F" w14:paraId="0B6D5C0C" w14:textId="77777777" w:rsidTr="00CD6249">
        <w:trPr>
          <w:trHeight w:val="300"/>
        </w:trPr>
        <w:tc>
          <w:tcPr>
            <w:tcW w:w="702" w:type="dxa"/>
            <w:tcBorders>
              <w:top w:val="single" w:sz="4" w:space="0" w:color="auto"/>
              <w:left w:val="single" w:sz="4" w:space="0" w:color="auto"/>
              <w:bottom w:val="single" w:sz="4" w:space="0" w:color="auto"/>
              <w:right w:val="single" w:sz="4" w:space="0" w:color="auto"/>
            </w:tcBorders>
            <w:noWrap/>
            <w:vAlign w:val="center"/>
          </w:tcPr>
          <w:p w14:paraId="56F64F08" w14:textId="259E2555" w:rsidR="00CD6249" w:rsidRPr="00C8235F" w:rsidRDefault="00CD6249" w:rsidP="00CD6249">
            <w:pPr>
              <w:tabs>
                <w:tab w:val="right" w:pos="13750"/>
              </w:tabs>
              <w:jc w:val="center"/>
              <w:rPr>
                <w:rFonts w:ascii="Arial" w:hAnsi="Arial" w:cs="Arial"/>
              </w:rPr>
            </w:pPr>
            <w:r w:rsidRPr="00C8235F">
              <w:rPr>
                <w:rFonts w:ascii="Arial" w:hAnsi="Arial" w:cs="Arial"/>
              </w:rPr>
              <w:t>25</w:t>
            </w:r>
          </w:p>
        </w:tc>
        <w:tc>
          <w:tcPr>
            <w:tcW w:w="2546" w:type="dxa"/>
            <w:tcBorders>
              <w:top w:val="single" w:sz="4" w:space="0" w:color="auto"/>
              <w:left w:val="single" w:sz="4" w:space="0" w:color="auto"/>
              <w:bottom w:val="single" w:sz="4" w:space="0" w:color="auto"/>
              <w:right w:val="single" w:sz="4" w:space="0" w:color="auto"/>
            </w:tcBorders>
            <w:vAlign w:val="center"/>
          </w:tcPr>
          <w:p w14:paraId="4242D600" w14:textId="3F0AFDE7" w:rsidR="00CD6249" w:rsidRPr="00C8235F" w:rsidRDefault="00CD6249" w:rsidP="00CD6249">
            <w:pPr>
              <w:rPr>
                <w:rFonts w:ascii="Arial" w:hAnsi="Arial" w:cs="Arial"/>
              </w:rPr>
            </w:pPr>
            <w:r w:rsidRPr="00C8235F">
              <w:rPr>
                <w:rFonts w:ascii="Arial" w:hAnsi="Arial" w:cs="Arial"/>
              </w:rPr>
              <w:t>ELEKTROMOTORNI POGON VENTILA</w:t>
            </w:r>
          </w:p>
        </w:tc>
        <w:tc>
          <w:tcPr>
            <w:tcW w:w="155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9188DA7" w14:textId="23BB6076" w:rsidR="00CD6249" w:rsidRPr="00C8235F" w:rsidRDefault="00CD6249" w:rsidP="00CD6249">
            <w:pPr>
              <w:jc w:val="center"/>
              <w:rPr>
                <w:rFonts w:ascii="Arial" w:hAnsi="Arial" w:cs="Arial"/>
              </w:rPr>
            </w:pPr>
            <w:r w:rsidRPr="00C8235F">
              <w:rPr>
                <w:rFonts w:ascii="Arial" w:hAnsi="Arial" w:cs="Arial"/>
              </w:rPr>
              <w:t>S_ITP 340-11</w:t>
            </w:r>
          </w:p>
        </w:tc>
        <w:tc>
          <w:tcPr>
            <w:tcW w:w="961" w:type="dxa"/>
            <w:tcBorders>
              <w:top w:val="single" w:sz="4" w:space="0" w:color="auto"/>
              <w:left w:val="single" w:sz="4" w:space="0" w:color="auto"/>
              <w:bottom w:val="single" w:sz="4" w:space="0" w:color="auto"/>
              <w:right w:val="single" w:sz="4" w:space="0" w:color="auto"/>
            </w:tcBorders>
            <w:vAlign w:val="center"/>
          </w:tcPr>
          <w:p w14:paraId="5DFEF65D" w14:textId="667044AA" w:rsidR="00CD6249" w:rsidRPr="00C8235F" w:rsidRDefault="00CD6249" w:rsidP="00CD6249">
            <w:pPr>
              <w:jc w:val="center"/>
              <w:rPr>
                <w:rFonts w:ascii="Arial" w:hAnsi="Arial" w:cs="Arial"/>
              </w:rPr>
            </w:pPr>
            <w:r w:rsidRPr="00C8235F">
              <w:rPr>
                <w:rFonts w:ascii="Arial" w:hAnsi="Arial" w:cs="Arial"/>
              </w:rPr>
              <w:t>3.3.3.</w:t>
            </w:r>
          </w:p>
        </w:tc>
        <w:tc>
          <w:tcPr>
            <w:tcW w:w="1566" w:type="dxa"/>
            <w:tcBorders>
              <w:top w:val="single" w:sz="4" w:space="0" w:color="auto"/>
              <w:left w:val="single" w:sz="4" w:space="0" w:color="auto"/>
              <w:bottom w:val="single" w:sz="4" w:space="0" w:color="auto"/>
              <w:right w:val="single" w:sz="4" w:space="0" w:color="auto"/>
            </w:tcBorders>
            <w:noWrap/>
          </w:tcPr>
          <w:p w14:paraId="193E3E8E" w14:textId="77777777" w:rsidR="00CD6249" w:rsidRPr="00C8235F" w:rsidRDefault="00CD6249" w:rsidP="00CD6249">
            <w:pPr>
              <w:tabs>
                <w:tab w:val="right" w:pos="13750"/>
              </w:tabs>
              <w:jc w:val="both"/>
              <w:rPr>
                <w:rFonts w:ascii="Arial" w:hAnsi="Arial" w:cs="Arial"/>
              </w:rPr>
            </w:pPr>
          </w:p>
        </w:tc>
        <w:tc>
          <w:tcPr>
            <w:tcW w:w="1729" w:type="dxa"/>
            <w:tcBorders>
              <w:top w:val="single" w:sz="4" w:space="0" w:color="auto"/>
              <w:left w:val="single" w:sz="4" w:space="0" w:color="auto"/>
              <w:bottom w:val="single" w:sz="4" w:space="0" w:color="auto"/>
            </w:tcBorders>
            <w:noWrap/>
          </w:tcPr>
          <w:p w14:paraId="03F28F3A" w14:textId="77777777" w:rsidR="00CD6249" w:rsidRPr="00C8235F" w:rsidRDefault="00CD6249" w:rsidP="00CD6249">
            <w:pPr>
              <w:tabs>
                <w:tab w:val="right" w:pos="13750"/>
              </w:tabs>
              <w:jc w:val="both"/>
              <w:rPr>
                <w:rFonts w:ascii="Arial" w:hAnsi="Arial" w:cs="Arial"/>
              </w:rPr>
            </w:pPr>
          </w:p>
        </w:tc>
      </w:tr>
      <w:tr w:rsidR="00C8235F" w:rsidRPr="00C8235F" w14:paraId="49CCA8BD" w14:textId="77777777" w:rsidTr="00CD6249">
        <w:trPr>
          <w:trHeight w:val="300"/>
        </w:trPr>
        <w:tc>
          <w:tcPr>
            <w:tcW w:w="702" w:type="dxa"/>
            <w:tcBorders>
              <w:top w:val="single" w:sz="4" w:space="0" w:color="auto"/>
              <w:left w:val="single" w:sz="4" w:space="0" w:color="auto"/>
              <w:bottom w:val="single" w:sz="4" w:space="0" w:color="auto"/>
              <w:right w:val="single" w:sz="4" w:space="0" w:color="auto"/>
            </w:tcBorders>
            <w:noWrap/>
            <w:vAlign w:val="center"/>
          </w:tcPr>
          <w:p w14:paraId="7D70DFC5" w14:textId="7C0717A1" w:rsidR="00CD6249" w:rsidRPr="00C8235F" w:rsidRDefault="00CD6249" w:rsidP="00CD6249">
            <w:pPr>
              <w:tabs>
                <w:tab w:val="right" w:pos="13750"/>
              </w:tabs>
              <w:jc w:val="center"/>
              <w:rPr>
                <w:rFonts w:ascii="Arial" w:hAnsi="Arial" w:cs="Arial"/>
              </w:rPr>
            </w:pPr>
            <w:r w:rsidRPr="00C8235F">
              <w:rPr>
                <w:rFonts w:ascii="Arial" w:hAnsi="Arial" w:cs="Arial"/>
              </w:rPr>
              <w:lastRenderedPageBreak/>
              <w:t>26</w:t>
            </w:r>
          </w:p>
        </w:tc>
        <w:tc>
          <w:tcPr>
            <w:tcW w:w="2546" w:type="dxa"/>
            <w:tcBorders>
              <w:top w:val="single" w:sz="4" w:space="0" w:color="auto"/>
              <w:left w:val="single" w:sz="4" w:space="0" w:color="auto"/>
              <w:bottom w:val="single" w:sz="4" w:space="0" w:color="auto"/>
              <w:right w:val="single" w:sz="4" w:space="0" w:color="auto"/>
            </w:tcBorders>
            <w:vAlign w:val="center"/>
          </w:tcPr>
          <w:p w14:paraId="6E45773C" w14:textId="37226E94" w:rsidR="00CD6249" w:rsidRPr="00C8235F" w:rsidRDefault="00CD6249" w:rsidP="00CD6249">
            <w:pPr>
              <w:rPr>
                <w:rFonts w:ascii="Arial" w:hAnsi="Arial" w:cs="Arial"/>
              </w:rPr>
            </w:pPr>
            <w:r w:rsidRPr="00C8235F">
              <w:rPr>
                <w:rFonts w:ascii="Arial" w:hAnsi="Arial" w:cs="Arial"/>
              </w:rPr>
              <w:t>MERILNIK TOPLOTNE ENERGIJE</w:t>
            </w:r>
          </w:p>
        </w:tc>
        <w:tc>
          <w:tcPr>
            <w:tcW w:w="155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FC1D92" w14:textId="3EF8FD9B" w:rsidR="00CD6249" w:rsidRPr="00C8235F" w:rsidRDefault="00CD6249" w:rsidP="00CD6249">
            <w:pPr>
              <w:jc w:val="center"/>
              <w:rPr>
                <w:rFonts w:ascii="Arial" w:hAnsi="Arial" w:cs="Arial"/>
              </w:rPr>
            </w:pPr>
            <w:r w:rsidRPr="00C8235F">
              <w:rPr>
                <w:rFonts w:ascii="Arial" w:hAnsi="Arial" w:cs="Arial"/>
              </w:rPr>
              <w:t>S_ITP 340-11</w:t>
            </w:r>
          </w:p>
        </w:tc>
        <w:tc>
          <w:tcPr>
            <w:tcW w:w="961" w:type="dxa"/>
            <w:tcBorders>
              <w:top w:val="single" w:sz="4" w:space="0" w:color="auto"/>
              <w:left w:val="single" w:sz="4" w:space="0" w:color="auto"/>
              <w:bottom w:val="single" w:sz="4" w:space="0" w:color="auto"/>
              <w:right w:val="single" w:sz="4" w:space="0" w:color="auto"/>
            </w:tcBorders>
            <w:vAlign w:val="center"/>
          </w:tcPr>
          <w:p w14:paraId="58077614" w14:textId="7125F4FA" w:rsidR="00CD6249" w:rsidRPr="00C8235F" w:rsidRDefault="00CD6249" w:rsidP="00CD6249">
            <w:pPr>
              <w:jc w:val="center"/>
              <w:rPr>
                <w:rFonts w:ascii="Arial" w:hAnsi="Arial" w:cs="Arial"/>
              </w:rPr>
            </w:pPr>
            <w:r w:rsidRPr="00C8235F">
              <w:rPr>
                <w:rFonts w:ascii="Arial" w:hAnsi="Arial" w:cs="Arial"/>
              </w:rPr>
              <w:t>3.3.4</w:t>
            </w:r>
          </w:p>
        </w:tc>
        <w:tc>
          <w:tcPr>
            <w:tcW w:w="1566" w:type="dxa"/>
            <w:tcBorders>
              <w:top w:val="single" w:sz="4" w:space="0" w:color="auto"/>
              <w:left w:val="single" w:sz="4" w:space="0" w:color="auto"/>
              <w:bottom w:val="single" w:sz="4" w:space="0" w:color="auto"/>
              <w:right w:val="single" w:sz="4" w:space="0" w:color="auto"/>
            </w:tcBorders>
            <w:noWrap/>
          </w:tcPr>
          <w:p w14:paraId="3149C9D7" w14:textId="77777777" w:rsidR="00CD6249" w:rsidRPr="00C8235F" w:rsidRDefault="00CD6249" w:rsidP="00CD6249">
            <w:pPr>
              <w:tabs>
                <w:tab w:val="right" w:pos="13750"/>
              </w:tabs>
              <w:jc w:val="both"/>
              <w:rPr>
                <w:rFonts w:ascii="Arial" w:hAnsi="Arial" w:cs="Arial"/>
              </w:rPr>
            </w:pPr>
          </w:p>
        </w:tc>
        <w:tc>
          <w:tcPr>
            <w:tcW w:w="1729" w:type="dxa"/>
            <w:tcBorders>
              <w:top w:val="single" w:sz="4" w:space="0" w:color="auto"/>
              <w:left w:val="single" w:sz="4" w:space="0" w:color="auto"/>
              <w:bottom w:val="single" w:sz="4" w:space="0" w:color="auto"/>
            </w:tcBorders>
            <w:noWrap/>
          </w:tcPr>
          <w:p w14:paraId="76D0F825" w14:textId="77777777" w:rsidR="00CD6249" w:rsidRPr="00C8235F" w:rsidRDefault="00CD6249" w:rsidP="00CD6249">
            <w:pPr>
              <w:tabs>
                <w:tab w:val="right" w:pos="13750"/>
              </w:tabs>
              <w:jc w:val="both"/>
              <w:rPr>
                <w:rFonts w:ascii="Arial" w:hAnsi="Arial" w:cs="Arial"/>
              </w:rPr>
            </w:pPr>
          </w:p>
        </w:tc>
      </w:tr>
      <w:tr w:rsidR="00C8235F" w:rsidRPr="00C8235F" w14:paraId="23B0D6B7" w14:textId="77777777" w:rsidTr="00CD6249">
        <w:trPr>
          <w:trHeight w:val="300"/>
        </w:trPr>
        <w:tc>
          <w:tcPr>
            <w:tcW w:w="702" w:type="dxa"/>
            <w:tcBorders>
              <w:top w:val="single" w:sz="4" w:space="0" w:color="auto"/>
              <w:left w:val="single" w:sz="4" w:space="0" w:color="auto"/>
              <w:bottom w:val="single" w:sz="4" w:space="0" w:color="auto"/>
              <w:right w:val="single" w:sz="4" w:space="0" w:color="auto"/>
            </w:tcBorders>
            <w:noWrap/>
            <w:vAlign w:val="center"/>
          </w:tcPr>
          <w:p w14:paraId="7EEACAE2" w14:textId="58341A92" w:rsidR="00CD6249" w:rsidRPr="00C8235F" w:rsidRDefault="00CD6249" w:rsidP="00CD6249">
            <w:pPr>
              <w:tabs>
                <w:tab w:val="right" w:pos="13750"/>
              </w:tabs>
              <w:jc w:val="center"/>
              <w:rPr>
                <w:rFonts w:ascii="Arial" w:hAnsi="Arial" w:cs="Arial"/>
              </w:rPr>
            </w:pPr>
            <w:r w:rsidRPr="00C8235F">
              <w:rPr>
                <w:rFonts w:ascii="Arial" w:hAnsi="Arial" w:cs="Arial"/>
              </w:rPr>
              <w:t>27</w:t>
            </w:r>
          </w:p>
        </w:tc>
        <w:tc>
          <w:tcPr>
            <w:tcW w:w="2546" w:type="dxa"/>
            <w:tcBorders>
              <w:top w:val="single" w:sz="4" w:space="0" w:color="auto"/>
              <w:left w:val="single" w:sz="4" w:space="0" w:color="auto"/>
              <w:bottom w:val="single" w:sz="4" w:space="0" w:color="auto"/>
              <w:right w:val="single" w:sz="4" w:space="0" w:color="auto"/>
            </w:tcBorders>
            <w:vAlign w:val="center"/>
          </w:tcPr>
          <w:p w14:paraId="107641CE" w14:textId="61EC47B3" w:rsidR="00CD6249" w:rsidRPr="00C8235F" w:rsidRDefault="00CD6249" w:rsidP="00CD6249">
            <w:pPr>
              <w:rPr>
                <w:rFonts w:ascii="Arial" w:hAnsi="Arial" w:cs="Arial"/>
              </w:rPr>
            </w:pPr>
            <w:r w:rsidRPr="00C8235F">
              <w:rPr>
                <w:rFonts w:ascii="Arial" w:hAnsi="Arial" w:cs="Arial"/>
              </w:rPr>
              <w:t>ZAPORNI ELEMENTI - KROGLIČNE PIPE</w:t>
            </w:r>
          </w:p>
        </w:tc>
        <w:tc>
          <w:tcPr>
            <w:tcW w:w="155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C73F80" w14:textId="4087971D" w:rsidR="00CD6249" w:rsidRPr="00C8235F" w:rsidRDefault="00CD6249" w:rsidP="00CD6249">
            <w:pPr>
              <w:jc w:val="center"/>
              <w:rPr>
                <w:rFonts w:ascii="Arial" w:hAnsi="Arial" w:cs="Arial"/>
              </w:rPr>
            </w:pPr>
            <w:r w:rsidRPr="00C8235F">
              <w:rPr>
                <w:rFonts w:ascii="Arial" w:hAnsi="Arial" w:cs="Arial"/>
              </w:rPr>
              <w:t>S_ITP 340-11</w:t>
            </w:r>
          </w:p>
        </w:tc>
        <w:tc>
          <w:tcPr>
            <w:tcW w:w="961" w:type="dxa"/>
            <w:tcBorders>
              <w:top w:val="single" w:sz="4" w:space="0" w:color="auto"/>
              <w:left w:val="single" w:sz="4" w:space="0" w:color="auto"/>
              <w:bottom w:val="single" w:sz="4" w:space="0" w:color="auto"/>
              <w:right w:val="single" w:sz="4" w:space="0" w:color="auto"/>
            </w:tcBorders>
            <w:vAlign w:val="center"/>
          </w:tcPr>
          <w:p w14:paraId="2DDBC5CD" w14:textId="2CBCFB65" w:rsidR="00CD6249" w:rsidRPr="00C8235F" w:rsidRDefault="00CD6249" w:rsidP="00CD6249">
            <w:pPr>
              <w:jc w:val="center"/>
              <w:rPr>
                <w:rFonts w:ascii="Arial" w:hAnsi="Arial" w:cs="Arial"/>
              </w:rPr>
            </w:pPr>
            <w:r w:rsidRPr="00C8235F">
              <w:rPr>
                <w:rFonts w:ascii="Arial" w:hAnsi="Arial" w:cs="Arial"/>
              </w:rPr>
              <w:t>3.3.8</w:t>
            </w:r>
          </w:p>
        </w:tc>
        <w:tc>
          <w:tcPr>
            <w:tcW w:w="1566" w:type="dxa"/>
            <w:tcBorders>
              <w:top w:val="single" w:sz="4" w:space="0" w:color="auto"/>
              <w:left w:val="single" w:sz="4" w:space="0" w:color="auto"/>
              <w:bottom w:val="single" w:sz="4" w:space="0" w:color="auto"/>
              <w:right w:val="single" w:sz="4" w:space="0" w:color="auto"/>
            </w:tcBorders>
            <w:noWrap/>
          </w:tcPr>
          <w:p w14:paraId="63401B11" w14:textId="77777777" w:rsidR="00CD6249" w:rsidRPr="00C8235F" w:rsidRDefault="00CD6249" w:rsidP="00CD6249">
            <w:pPr>
              <w:tabs>
                <w:tab w:val="right" w:pos="13750"/>
              </w:tabs>
              <w:jc w:val="both"/>
              <w:rPr>
                <w:rFonts w:ascii="Arial" w:hAnsi="Arial" w:cs="Arial"/>
              </w:rPr>
            </w:pPr>
          </w:p>
        </w:tc>
        <w:tc>
          <w:tcPr>
            <w:tcW w:w="1729" w:type="dxa"/>
            <w:tcBorders>
              <w:top w:val="single" w:sz="4" w:space="0" w:color="auto"/>
              <w:left w:val="single" w:sz="4" w:space="0" w:color="auto"/>
              <w:bottom w:val="single" w:sz="4" w:space="0" w:color="auto"/>
            </w:tcBorders>
            <w:noWrap/>
          </w:tcPr>
          <w:p w14:paraId="2D5B53F6" w14:textId="77777777" w:rsidR="00CD6249" w:rsidRPr="00C8235F" w:rsidRDefault="00CD6249" w:rsidP="00CD6249">
            <w:pPr>
              <w:tabs>
                <w:tab w:val="right" w:pos="13750"/>
              </w:tabs>
              <w:jc w:val="both"/>
              <w:rPr>
                <w:rFonts w:ascii="Arial" w:hAnsi="Arial" w:cs="Arial"/>
              </w:rPr>
            </w:pPr>
          </w:p>
        </w:tc>
      </w:tr>
      <w:tr w:rsidR="00C8235F" w:rsidRPr="00C8235F" w14:paraId="21653672" w14:textId="77777777" w:rsidTr="00CD6249">
        <w:trPr>
          <w:trHeight w:val="300"/>
        </w:trPr>
        <w:tc>
          <w:tcPr>
            <w:tcW w:w="702" w:type="dxa"/>
            <w:tcBorders>
              <w:top w:val="single" w:sz="4" w:space="0" w:color="auto"/>
              <w:left w:val="single" w:sz="4" w:space="0" w:color="auto"/>
              <w:bottom w:val="single" w:sz="4" w:space="0" w:color="auto"/>
              <w:right w:val="single" w:sz="4" w:space="0" w:color="auto"/>
            </w:tcBorders>
            <w:noWrap/>
            <w:vAlign w:val="center"/>
          </w:tcPr>
          <w:p w14:paraId="5229F5DC" w14:textId="69050C95" w:rsidR="00CD6249" w:rsidRPr="00C8235F" w:rsidRDefault="00CD6249" w:rsidP="00CD6249">
            <w:pPr>
              <w:tabs>
                <w:tab w:val="right" w:pos="13750"/>
              </w:tabs>
              <w:jc w:val="center"/>
              <w:rPr>
                <w:rFonts w:ascii="Arial" w:hAnsi="Arial" w:cs="Arial"/>
              </w:rPr>
            </w:pPr>
            <w:r w:rsidRPr="00C8235F">
              <w:rPr>
                <w:rFonts w:ascii="Arial" w:hAnsi="Arial" w:cs="Arial"/>
              </w:rPr>
              <w:t>28</w:t>
            </w:r>
          </w:p>
        </w:tc>
        <w:tc>
          <w:tcPr>
            <w:tcW w:w="2546" w:type="dxa"/>
            <w:tcBorders>
              <w:top w:val="single" w:sz="4" w:space="0" w:color="auto"/>
              <w:left w:val="single" w:sz="4" w:space="0" w:color="auto"/>
              <w:bottom w:val="single" w:sz="4" w:space="0" w:color="auto"/>
              <w:right w:val="single" w:sz="4" w:space="0" w:color="auto"/>
            </w:tcBorders>
            <w:vAlign w:val="center"/>
          </w:tcPr>
          <w:p w14:paraId="2EC9C86C" w14:textId="01C0A77E" w:rsidR="00CD6249" w:rsidRPr="00C8235F" w:rsidRDefault="00CD6249" w:rsidP="00CD6249">
            <w:pPr>
              <w:rPr>
                <w:rFonts w:ascii="Arial" w:hAnsi="Arial" w:cs="Arial"/>
              </w:rPr>
            </w:pPr>
            <w:r w:rsidRPr="00C8235F">
              <w:rPr>
                <w:rFonts w:ascii="Arial" w:hAnsi="Arial" w:cs="Arial"/>
              </w:rPr>
              <w:t>CIRKULACIJSKA ČRPALKA</w:t>
            </w:r>
          </w:p>
        </w:tc>
        <w:tc>
          <w:tcPr>
            <w:tcW w:w="155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1AA65D" w14:textId="56E64DCF" w:rsidR="00CD6249" w:rsidRPr="00C8235F" w:rsidRDefault="00CD6249" w:rsidP="00CD6249">
            <w:pPr>
              <w:jc w:val="center"/>
              <w:rPr>
                <w:rFonts w:ascii="Arial" w:hAnsi="Arial" w:cs="Arial"/>
              </w:rPr>
            </w:pPr>
            <w:r w:rsidRPr="00C8235F">
              <w:rPr>
                <w:rFonts w:ascii="Arial" w:hAnsi="Arial" w:cs="Arial"/>
              </w:rPr>
              <w:t>S_ITP 340-11</w:t>
            </w:r>
          </w:p>
        </w:tc>
        <w:tc>
          <w:tcPr>
            <w:tcW w:w="961" w:type="dxa"/>
            <w:tcBorders>
              <w:top w:val="single" w:sz="4" w:space="0" w:color="auto"/>
              <w:left w:val="single" w:sz="4" w:space="0" w:color="auto"/>
              <w:bottom w:val="single" w:sz="4" w:space="0" w:color="auto"/>
              <w:right w:val="single" w:sz="4" w:space="0" w:color="auto"/>
            </w:tcBorders>
            <w:vAlign w:val="center"/>
          </w:tcPr>
          <w:p w14:paraId="2F6CEA12" w14:textId="5C43F184" w:rsidR="00CD6249" w:rsidRPr="00C8235F" w:rsidRDefault="00CD6249" w:rsidP="00CD6249">
            <w:pPr>
              <w:jc w:val="center"/>
              <w:rPr>
                <w:rFonts w:ascii="Arial" w:hAnsi="Arial" w:cs="Arial"/>
              </w:rPr>
            </w:pPr>
            <w:r w:rsidRPr="00C8235F">
              <w:rPr>
                <w:rFonts w:ascii="Arial" w:hAnsi="Arial" w:cs="Arial"/>
              </w:rPr>
              <w:t>3.4.1</w:t>
            </w:r>
          </w:p>
        </w:tc>
        <w:tc>
          <w:tcPr>
            <w:tcW w:w="1566" w:type="dxa"/>
            <w:tcBorders>
              <w:top w:val="single" w:sz="4" w:space="0" w:color="auto"/>
              <w:left w:val="single" w:sz="4" w:space="0" w:color="auto"/>
              <w:bottom w:val="single" w:sz="4" w:space="0" w:color="auto"/>
              <w:right w:val="single" w:sz="4" w:space="0" w:color="auto"/>
            </w:tcBorders>
            <w:noWrap/>
          </w:tcPr>
          <w:p w14:paraId="005C756E" w14:textId="77777777" w:rsidR="00CD6249" w:rsidRPr="00C8235F" w:rsidRDefault="00CD6249" w:rsidP="00CD6249">
            <w:pPr>
              <w:tabs>
                <w:tab w:val="right" w:pos="13750"/>
              </w:tabs>
              <w:jc w:val="both"/>
              <w:rPr>
                <w:rFonts w:ascii="Arial" w:hAnsi="Arial" w:cs="Arial"/>
              </w:rPr>
            </w:pPr>
          </w:p>
        </w:tc>
        <w:tc>
          <w:tcPr>
            <w:tcW w:w="1729" w:type="dxa"/>
            <w:tcBorders>
              <w:top w:val="single" w:sz="4" w:space="0" w:color="auto"/>
              <w:left w:val="single" w:sz="4" w:space="0" w:color="auto"/>
              <w:bottom w:val="single" w:sz="4" w:space="0" w:color="auto"/>
            </w:tcBorders>
            <w:noWrap/>
          </w:tcPr>
          <w:p w14:paraId="7611BBF9" w14:textId="77777777" w:rsidR="00CD6249" w:rsidRPr="00C8235F" w:rsidRDefault="00CD6249" w:rsidP="00CD6249">
            <w:pPr>
              <w:tabs>
                <w:tab w:val="right" w:pos="13750"/>
              </w:tabs>
              <w:jc w:val="both"/>
              <w:rPr>
                <w:rFonts w:ascii="Arial" w:hAnsi="Arial" w:cs="Arial"/>
              </w:rPr>
            </w:pPr>
          </w:p>
        </w:tc>
      </w:tr>
      <w:tr w:rsidR="00C8235F" w:rsidRPr="00C8235F" w14:paraId="0AC96552" w14:textId="77777777" w:rsidTr="00CD6249">
        <w:trPr>
          <w:trHeight w:val="300"/>
        </w:trPr>
        <w:tc>
          <w:tcPr>
            <w:tcW w:w="702" w:type="dxa"/>
            <w:tcBorders>
              <w:top w:val="single" w:sz="4" w:space="0" w:color="auto"/>
              <w:left w:val="single" w:sz="4" w:space="0" w:color="auto"/>
              <w:bottom w:val="single" w:sz="4" w:space="0" w:color="auto"/>
              <w:right w:val="single" w:sz="4" w:space="0" w:color="auto"/>
            </w:tcBorders>
            <w:noWrap/>
            <w:vAlign w:val="center"/>
          </w:tcPr>
          <w:p w14:paraId="3214DC7D" w14:textId="35953456" w:rsidR="00CD6249" w:rsidRPr="00C8235F" w:rsidRDefault="00CD6249" w:rsidP="00CD6249">
            <w:pPr>
              <w:tabs>
                <w:tab w:val="right" w:pos="13750"/>
              </w:tabs>
              <w:jc w:val="center"/>
              <w:rPr>
                <w:rFonts w:ascii="Arial" w:hAnsi="Arial" w:cs="Arial"/>
              </w:rPr>
            </w:pPr>
            <w:r w:rsidRPr="00C8235F">
              <w:rPr>
                <w:rFonts w:ascii="Arial" w:hAnsi="Arial" w:cs="Arial"/>
              </w:rPr>
              <w:t>29</w:t>
            </w:r>
          </w:p>
        </w:tc>
        <w:tc>
          <w:tcPr>
            <w:tcW w:w="2546" w:type="dxa"/>
            <w:tcBorders>
              <w:top w:val="single" w:sz="4" w:space="0" w:color="auto"/>
              <w:left w:val="single" w:sz="4" w:space="0" w:color="auto"/>
              <w:bottom w:val="single" w:sz="4" w:space="0" w:color="auto"/>
              <w:right w:val="single" w:sz="4" w:space="0" w:color="auto"/>
            </w:tcBorders>
            <w:vAlign w:val="center"/>
          </w:tcPr>
          <w:p w14:paraId="655B62AD" w14:textId="3805A9D9" w:rsidR="00CD6249" w:rsidRPr="00C8235F" w:rsidRDefault="00CD6249" w:rsidP="00CD6249">
            <w:pPr>
              <w:rPr>
                <w:rFonts w:ascii="Arial" w:hAnsi="Arial" w:cs="Arial"/>
              </w:rPr>
            </w:pPr>
            <w:r w:rsidRPr="00C8235F">
              <w:rPr>
                <w:rFonts w:ascii="Arial" w:hAnsi="Arial" w:cs="Arial"/>
              </w:rPr>
              <w:t>VARNOSTNI VENTIL</w:t>
            </w:r>
          </w:p>
        </w:tc>
        <w:tc>
          <w:tcPr>
            <w:tcW w:w="155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DE57AAF" w14:textId="4C51C52B" w:rsidR="00CD6249" w:rsidRPr="00C8235F" w:rsidRDefault="00CD6249" w:rsidP="00CD6249">
            <w:pPr>
              <w:jc w:val="center"/>
              <w:rPr>
                <w:rFonts w:ascii="Arial" w:hAnsi="Arial" w:cs="Arial"/>
              </w:rPr>
            </w:pPr>
            <w:r w:rsidRPr="00C8235F">
              <w:rPr>
                <w:rFonts w:ascii="Arial" w:hAnsi="Arial" w:cs="Arial"/>
              </w:rPr>
              <w:t>S_ITP 340-11</w:t>
            </w:r>
          </w:p>
        </w:tc>
        <w:tc>
          <w:tcPr>
            <w:tcW w:w="961" w:type="dxa"/>
            <w:tcBorders>
              <w:top w:val="single" w:sz="4" w:space="0" w:color="auto"/>
              <w:left w:val="single" w:sz="4" w:space="0" w:color="auto"/>
              <w:bottom w:val="single" w:sz="4" w:space="0" w:color="auto"/>
              <w:right w:val="single" w:sz="4" w:space="0" w:color="auto"/>
            </w:tcBorders>
            <w:vAlign w:val="center"/>
          </w:tcPr>
          <w:p w14:paraId="67A084BB" w14:textId="7805EC91" w:rsidR="00CD6249" w:rsidRPr="00C8235F" w:rsidRDefault="00CD6249" w:rsidP="00CD6249">
            <w:pPr>
              <w:jc w:val="center"/>
              <w:rPr>
                <w:rFonts w:ascii="Arial" w:hAnsi="Arial" w:cs="Arial"/>
              </w:rPr>
            </w:pPr>
            <w:r w:rsidRPr="00C8235F">
              <w:rPr>
                <w:rFonts w:ascii="Arial" w:hAnsi="Arial" w:cs="Arial"/>
              </w:rPr>
              <w:t>3.4.2</w:t>
            </w:r>
          </w:p>
        </w:tc>
        <w:tc>
          <w:tcPr>
            <w:tcW w:w="1566" w:type="dxa"/>
            <w:tcBorders>
              <w:top w:val="single" w:sz="4" w:space="0" w:color="auto"/>
              <w:left w:val="single" w:sz="4" w:space="0" w:color="auto"/>
              <w:bottom w:val="single" w:sz="4" w:space="0" w:color="auto"/>
              <w:right w:val="single" w:sz="4" w:space="0" w:color="auto"/>
            </w:tcBorders>
            <w:noWrap/>
          </w:tcPr>
          <w:p w14:paraId="1410EF33" w14:textId="77777777" w:rsidR="00CD6249" w:rsidRPr="00C8235F" w:rsidRDefault="00CD6249" w:rsidP="00CD6249">
            <w:pPr>
              <w:tabs>
                <w:tab w:val="right" w:pos="13750"/>
              </w:tabs>
              <w:jc w:val="both"/>
              <w:rPr>
                <w:rFonts w:ascii="Arial" w:hAnsi="Arial" w:cs="Arial"/>
              </w:rPr>
            </w:pPr>
          </w:p>
        </w:tc>
        <w:tc>
          <w:tcPr>
            <w:tcW w:w="1729" w:type="dxa"/>
            <w:tcBorders>
              <w:top w:val="single" w:sz="4" w:space="0" w:color="auto"/>
              <w:left w:val="single" w:sz="4" w:space="0" w:color="auto"/>
              <w:bottom w:val="single" w:sz="4" w:space="0" w:color="auto"/>
            </w:tcBorders>
            <w:noWrap/>
            <w:hideMark/>
          </w:tcPr>
          <w:p w14:paraId="68B53544" w14:textId="77777777" w:rsidR="00CD6249" w:rsidRPr="00C8235F" w:rsidRDefault="00CD6249" w:rsidP="00CD6249">
            <w:pPr>
              <w:tabs>
                <w:tab w:val="right" w:pos="13750"/>
              </w:tabs>
              <w:jc w:val="both"/>
              <w:rPr>
                <w:rFonts w:ascii="Arial" w:hAnsi="Arial" w:cs="Arial"/>
              </w:rPr>
            </w:pPr>
            <w:r w:rsidRPr="00C8235F">
              <w:rPr>
                <w:rFonts w:ascii="Arial" w:hAnsi="Arial" w:cs="Arial"/>
              </w:rPr>
              <w:t> </w:t>
            </w:r>
          </w:p>
        </w:tc>
      </w:tr>
      <w:tr w:rsidR="00C8235F" w:rsidRPr="00C8235F" w14:paraId="46F479BA" w14:textId="77777777" w:rsidTr="00CD6249">
        <w:trPr>
          <w:trHeight w:val="300"/>
        </w:trPr>
        <w:tc>
          <w:tcPr>
            <w:tcW w:w="702" w:type="dxa"/>
            <w:tcBorders>
              <w:top w:val="single" w:sz="4" w:space="0" w:color="auto"/>
              <w:left w:val="single" w:sz="4" w:space="0" w:color="auto"/>
              <w:bottom w:val="single" w:sz="4" w:space="0" w:color="auto"/>
              <w:right w:val="single" w:sz="4" w:space="0" w:color="auto"/>
            </w:tcBorders>
            <w:noWrap/>
            <w:vAlign w:val="center"/>
          </w:tcPr>
          <w:p w14:paraId="6B40B8AD" w14:textId="165170BD" w:rsidR="00CD6249" w:rsidRPr="00C8235F" w:rsidRDefault="00CD6249" w:rsidP="00CD6249">
            <w:pPr>
              <w:tabs>
                <w:tab w:val="right" w:pos="13750"/>
              </w:tabs>
              <w:jc w:val="center"/>
              <w:rPr>
                <w:rFonts w:ascii="Arial" w:hAnsi="Arial" w:cs="Arial"/>
              </w:rPr>
            </w:pPr>
            <w:r w:rsidRPr="00C8235F">
              <w:rPr>
                <w:rFonts w:ascii="Arial" w:hAnsi="Arial" w:cs="Arial"/>
              </w:rPr>
              <w:t>30</w:t>
            </w:r>
          </w:p>
        </w:tc>
        <w:tc>
          <w:tcPr>
            <w:tcW w:w="2546" w:type="dxa"/>
            <w:tcBorders>
              <w:top w:val="single" w:sz="4" w:space="0" w:color="auto"/>
              <w:left w:val="single" w:sz="4" w:space="0" w:color="auto"/>
              <w:bottom w:val="single" w:sz="4" w:space="0" w:color="auto"/>
              <w:right w:val="single" w:sz="4" w:space="0" w:color="auto"/>
            </w:tcBorders>
            <w:vAlign w:val="center"/>
          </w:tcPr>
          <w:p w14:paraId="2CF9C666" w14:textId="4D5EB217" w:rsidR="00CD6249" w:rsidRPr="00C8235F" w:rsidRDefault="00CD6249" w:rsidP="00CD6249">
            <w:pPr>
              <w:rPr>
                <w:rFonts w:ascii="Arial" w:hAnsi="Arial" w:cs="Arial"/>
              </w:rPr>
            </w:pPr>
            <w:r w:rsidRPr="00C8235F">
              <w:rPr>
                <w:rFonts w:ascii="Arial" w:hAnsi="Arial" w:cs="Arial"/>
              </w:rPr>
              <w:t>RAZTEZNA POSODA</w:t>
            </w:r>
          </w:p>
        </w:tc>
        <w:tc>
          <w:tcPr>
            <w:tcW w:w="155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3D1325" w14:textId="44E2F55F" w:rsidR="00CD6249" w:rsidRPr="00C8235F" w:rsidRDefault="00CD6249" w:rsidP="00CD6249">
            <w:pPr>
              <w:jc w:val="center"/>
              <w:rPr>
                <w:rFonts w:ascii="Arial" w:hAnsi="Arial" w:cs="Arial"/>
              </w:rPr>
            </w:pPr>
            <w:r w:rsidRPr="00C8235F">
              <w:rPr>
                <w:rFonts w:ascii="Arial" w:hAnsi="Arial" w:cs="Arial"/>
              </w:rPr>
              <w:t>S_ITP 340-11</w:t>
            </w:r>
          </w:p>
        </w:tc>
        <w:tc>
          <w:tcPr>
            <w:tcW w:w="961" w:type="dxa"/>
            <w:tcBorders>
              <w:top w:val="single" w:sz="4" w:space="0" w:color="auto"/>
              <w:left w:val="single" w:sz="4" w:space="0" w:color="auto"/>
              <w:bottom w:val="single" w:sz="4" w:space="0" w:color="auto"/>
              <w:right w:val="single" w:sz="4" w:space="0" w:color="auto"/>
            </w:tcBorders>
            <w:vAlign w:val="center"/>
          </w:tcPr>
          <w:p w14:paraId="13142EFD" w14:textId="51EC0F42" w:rsidR="00CD6249" w:rsidRPr="00C8235F" w:rsidRDefault="00CD6249" w:rsidP="00CD6249">
            <w:pPr>
              <w:jc w:val="center"/>
              <w:rPr>
                <w:rFonts w:ascii="Arial" w:hAnsi="Arial" w:cs="Arial"/>
              </w:rPr>
            </w:pPr>
            <w:r w:rsidRPr="00C8235F">
              <w:rPr>
                <w:rFonts w:ascii="Arial" w:hAnsi="Arial" w:cs="Arial"/>
              </w:rPr>
              <w:t>3.4.4</w:t>
            </w:r>
          </w:p>
        </w:tc>
        <w:tc>
          <w:tcPr>
            <w:tcW w:w="1566" w:type="dxa"/>
            <w:tcBorders>
              <w:top w:val="single" w:sz="4" w:space="0" w:color="auto"/>
              <w:left w:val="single" w:sz="4" w:space="0" w:color="auto"/>
              <w:bottom w:val="single" w:sz="4" w:space="0" w:color="auto"/>
              <w:right w:val="single" w:sz="4" w:space="0" w:color="auto"/>
            </w:tcBorders>
            <w:noWrap/>
          </w:tcPr>
          <w:p w14:paraId="085B4A66" w14:textId="77777777" w:rsidR="00CD6249" w:rsidRPr="00C8235F" w:rsidRDefault="00CD6249" w:rsidP="00CD6249">
            <w:pPr>
              <w:tabs>
                <w:tab w:val="right" w:pos="13750"/>
              </w:tabs>
              <w:jc w:val="both"/>
              <w:rPr>
                <w:rFonts w:ascii="Arial" w:hAnsi="Arial" w:cs="Arial"/>
              </w:rPr>
            </w:pPr>
          </w:p>
        </w:tc>
        <w:tc>
          <w:tcPr>
            <w:tcW w:w="1729" w:type="dxa"/>
            <w:tcBorders>
              <w:top w:val="single" w:sz="4" w:space="0" w:color="auto"/>
              <w:left w:val="single" w:sz="4" w:space="0" w:color="auto"/>
              <w:bottom w:val="single" w:sz="4" w:space="0" w:color="auto"/>
            </w:tcBorders>
            <w:noWrap/>
            <w:hideMark/>
          </w:tcPr>
          <w:p w14:paraId="3141DE28" w14:textId="77777777" w:rsidR="00CD6249" w:rsidRPr="00C8235F" w:rsidRDefault="00CD6249" w:rsidP="00CD6249">
            <w:pPr>
              <w:tabs>
                <w:tab w:val="right" w:pos="13750"/>
              </w:tabs>
              <w:jc w:val="both"/>
              <w:rPr>
                <w:rFonts w:ascii="Arial" w:hAnsi="Arial" w:cs="Arial"/>
              </w:rPr>
            </w:pPr>
            <w:r w:rsidRPr="00C8235F">
              <w:rPr>
                <w:rFonts w:ascii="Arial" w:hAnsi="Arial" w:cs="Arial"/>
              </w:rPr>
              <w:t> </w:t>
            </w:r>
          </w:p>
        </w:tc>
      </w:tr>
      <w:tr w:rsidR="00C8235F" w:rsidRPr="00C8235F" w14:paraId="5E4A9B5F" w14:textId="77777777" w:rsidTr="00CD6249">
        <w:trPr>
          <w:trHeight w:val="300"/>
        </w:trPr>
        <w:tc>
          <w:tcPr>
            <w:tcW w:w="702" w:type="dxa"/>
            <w:tcBorders>
              <w:top w:val="single" w:sz="4" w:space="0" w:color="auto"/>
              <w:left w:val="single" w:sz="4" w:space="0" w:color="auto"/>
              <w:bottom w:val="single" w:sz="4" w:space="0" w:color="auto"/>
              <w:right w:val="single" w:sz="4" w:space="0" w:color="auto"/>
            </w:tcBorders>
            <w:noWrap/>
            <w:vAlign w:val="center"/>
          </w:tcPr>
          <w:p w14:paraId="2BEE9C34" w14:textId="68123755" w:rsidR="00CD6249" w:rsidRPr="00C8235F" w:rsidRDefault="00CD6249" w:rsidP="00CD6249">
            <w:pPr>
              <w:tabs>
                <w:tab w:val="right" w:pos="13750"/>
              </w:tabs>
              <w:jc w:val="center"/>
              <w:rPr>
                <w:rFonts w:ascii="Arial" w:hAnsi="Arial" w:cs="Arial"/>
              </w:rPr>
            </w:pPr>
            <w:r w:rsidRPr="00C8235F">
              <w:rPr>
                <w:rFonts w:ascii="Arial" w:hAnsi="Arial" w:cs="Arial"/>
              </w:rPr>
              <w:t>31</w:t>
            </w:r>
          </w:p>
        </w:tc>
        <w:tc>
          <w:tcPr>
            <w:tcW w:w="2546" w:type="dxa"/>
            <w:tcBorders>
              <w:top w:val="single" w:sz="4" w:space="0" w:color="auto"/>
              <w:left w:val="single" w:sz="4" w:space="0" w:color="auto"/>
              <w:bottom w:val="single" w:sz="4" w:space="0" w:color="auto"/>
              <w:right w:val="single" w:sz="4" w:space="0" w:color="auto"/>
            </w:tcBorders>
            <w:vAlign w:val="center"/>
          </w:tcPr>
          <w:p w14:paraId="7BEB433D" w14:textId="1DE1A859" w:rsidR="00CD6249" w:rsidRPr="00C8235F" w:rsidRDefault="00CD6249" w:rsidP="00CD6249">
            <w:pPr>
              <w:rPr>
                <w:rFonts w:ascii="Arial" w:hAnsi="Arial" w:cs="Arial"/>
              </w:rPr>
            </w:pPr>
            <w:r w:rsidRPr="00C8235F">
              <w:rPr>
                <w:rFonts w:ascii="Arial" w:hAnsi="Arial" w:cs="Arial"/>
              </w:rPr>
              <w:t>REGULATOR TLAKA</w:t>
            </w:r>
          </w:p>
        </w:tc>
        <w:tc>
          <w:tcPr>
            <w:tcW w:w="155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7F7EE3" w14:textId="75042A75" w:rsidR="00CD6249" w:rsidRPr="00C8235F" w:rsidRDefault="00CD6249" w:rsidP="00CD6249">
            <w:pPr>
              <w:jc w:val="center"/>
              <w:rPr>
                <w:rFonts w:ascii="Arial" w:hAnsi="Arial" w:cs="Arial"/>
              </w:rPr>
            </w:pPr>
            <w:r w:rsidRPr="00C8235F">
              <w:rPr>
                <w:rFonts w:ascii="Arial" w:hAnsi="Arial" w:cs="Arial"/>
              </w:rPr>
              <w:t>S_ITP 340-11</w:t>
            </w:r>
          </w:p>
        </w:tc>
        <w:tc>
          <w:tcPr>
            <w:tcW w:w="961" w:type="dxa"/>
            <w:tcBorders>
              <w:top w:val="single" w:sz="4" w:space="0" w:color="auto"/>
              <w:left w:val="single" w:sz="4" w:space="0" w:color="auto"/>
              <w:bottom w:val="single" w:sz="4" w:space="0" w:color="auto"/>
              <w:right w:val="single" w:sz="4" w:space="0" w:color="auto"/>
            </w:tcBorders>
            <w:vAlign w:val="center"/>
          </w:tcPr>
          <w:p w14:paraId="35338A88" w14:textId="3BDDB953" w:rsidR="00CD6249" w:rsidRPr="00C8235F" w:rsidRDefault="00CD6249" w:rsidP="00CD6249">
            <w:pPr>
              <w:jc w:val="center"/>
              <w:rPr>
                <w:rFonts w:ascii="Arial" w:hAnsi="Arial" w:cs="Arial"/>
              </w:rPr>
            </w:pPr>
            <w:r w:rsidRPr="00C8235F">
              <w:rPr>
                <w:rFonts w:ascii="Arial" w:hAnsi="Arial" w:cs="Arial"/>
              </w:rPr>
              <w:t>3.4.5</w:t>
            </w:r>
          </w:p>
        </w:tc>
        <w:tc>
          <w:tcPr>
            <w:tcW w:w="1566" w:type="dxa"/>
            <w:tcBorders>
              <w:top w:val="single" w:sz="4" w:space="0" w:color="auto"/>
              <w:left w:val="single" w:sz="4" w:space="0" w:color="auto"/>
              <w:bottom w:val="single" w:sz="4" w:space="0" w:color="auto"/>
              <w:right w:val="single" w:sz="4" w:space="0" w:color="auto"/>
            </w:tcBorders>
            <w:noWrap/>
          </w:tcPr>
          <w:p w14:paraId="15564280" w14:textId="77777777" w:rsidR="00CD6249" w:rsidRPr="00C8235F" w:rsidRDefault="00CD6249" w:rsidP="00CD6249">
            <w:pPr>
              <w:tabs>
                <w:tab w:val="right" w:pos="13750"/>
              </w:tabs>
              <w:jc w:val="both"/>
              <w:rPr>
                <w:rFonts w:ascii="Arial" w:hAnsi="Arial" w:cs="Arial"/>
              </w:rPr>
            </w:pPr>
          </w:p>
        </w:tc>
        <w:tc>
          <w:tcPr>
            <w:tcW w:w="1729" w:type="dxa"/>
            <w:tcBorders>
              <w:top w:val="single" w:sz="4" w:space="0" w:color="auto"/>
              <w:left w:val="single" w:sz="4" w:space="0" w:color="auto"/>
              <w:bottom w:val="single" w:sz="4" w:space="0" w:color="auto"/>
            </w:tcBorders>
            <w:noWrap/>
            <w:hideMark/>
          </w:tcPr>
          <w:p w14:paraId="2941D9BB" w14:textId="77777777" w:rsidR="00CD6249" w:rsidRPr="00C8235F" w:rsidRDefault="00CD6249" w:rsidP="00CD6249">
            <w:pPr>
              <w:tabs>
                <w:tab w:val="right" w:pos="13750"/>
              </w:tabs>
              <w:jc w:val="both"/>
              <w:rPr>
                <w:rFonts w:ascii="Arial" w:hAnsi="Arial" w:cs="Arial"/>
              </w:rPr>
            </w:pPr>
            <w:r w:rsidRPr="00C8235F">
              <w:rPr>
                <w:rFonts w:ascii="Arial" w:hAnsi="Arial" w:cs="Arial"/>
              </w:rPr>
              <w:t> </w:t>
            </w:r>
          </w:p>
        </w:tc>
      </w:tr>
      <w:tr w:rsidR="00C8235F" w:rsidRPr="00C8235F" w14:paraId="40E9811B" w14:textId="77777777" w:rsidTr="00CD6249">
        <w:trPr>
          <w:trHeight w:val="300"/>
        </w:trPr>
        <w:tc>
          <w:tcPr>
            <w:tcW w:w="702" w:type="dxa"/>
            <w:tcBorders>
              <w:top w:val="single" w:sz="4" w:space="0" w:color="auto"/>
              <w:left w:val="single" w:sz="4" w:space="0" w:color="auto"/>
              <w:bottom w:val="single" w:sz="4" w:space="0" w:color="auto"/>
              <w:right w:val="single" w:sz="4" w:space="0" w:color="auto"/>
            </w:tcBorders>
            <w:noWrap/>
            <w:vAlign w:val="center"/>
          </w:tcPr>
          <w:p w14:paraId="6F376D71" w14:textId="441B7181" w:rsidR="00CD6249" w:rsidRPr="00C8235F" w:rsidRDefault="00CD6249" w:rsidP="00CD6249">
            <w:pPr>
              <w:tabs>
                <w:tab w:val="right" w:pos="13750"/>
              </w:tabs>
              <w:jc w:val="center"/>
              <w:rPr>
                <w:rFonts w:ascii="Arial" w:hAnsi="Arial" w:cs="Arial"/>
              </w:rPr>
            </w:pPr>
            <w:r w:rsidRPr="00C8235F">
              <w:rPr>
                <w:rFonts w:ascii="Arial" w:hAnsi="Arial" w:cs="Arial"/>
              </w:rPr>
              <w:t>32</w:t>
            </w:r>
          </w:p>
        </w:tc>
        <w:tc>
          <w:tcPr>
            <w:tcW w:w="2546" w:type="dxa"/>
            <w:tcBorders>
              <w:top w:val="single" w:sz="4" w:space="0" w:color="auto"/>
              <w:left w:val="single" w:sz="4" w:space="0" w:color="auto"/>
              <w:bottom w:val="single" w:sz="4" w:space="0" w:color="auto"/>
              <w:right w:val="single" w:sz="4" w:space="0" w:color="auto"/>
            </w:tcBorders>
            <w:vAlign w:val="center"/>
          </w:tcPr>
          <w:p w14:paraId="3C6E7167" w14:textId="6BDE3F39" w:rsidR="00CD6249" w:rsidRPr="00C8235F" w:rsidRDefault="00CD6249" w:rsidP="00CD6249">
            <w:pPr>
              <w:rPr>
                <w:rFonts w:ascii="Arial" w:hAnsi="Arial" w:cs="Arial"/>
              </w:rPr>
            </w:pPr>
            <w:r w:rsidRPr="00C8235F">
              <w:rPr>
                <w:rFonts w:ascii="Arial" w:hAnsi="Arial" w:cs="Arial"/>
              </w:rPr>
              <w:t>MEHANSKI PREKRISTALIZATOR</w:t>
            </w:r>
          </w:p>
        </w:tc>
        <w:tc>
          <w:tcPr>
            <w:tcW w:w="155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013EE0" w14:textId="482C53FC" w:rsidR="00CD6249" w:rsidRPr="00C8235F" w:rsidRDefault="00CD6249" w:rsidP="00CD6249">
            <w:pPr>
              <w:jc w:val="center"/>
              <w:rPr>
                <w:rFonts w:ascii="Arial" w:hAnsi="Arial" w:cs="Arial"/>
              </w:rPr>
            </w:pPr>
            <w:r w:rsidRPr="00C8235F">
              <w:rPr>
                <w:rFonts w:ascii="Arial" w:hAnsi="Arial" w:cs="Arial"/>
              </w:rPr>
              <w:t>S_ITP 340-11</w:t>
            </w:r>
          </w:p>
        </w:tc>
        <w:tc>
          <w:tcPr>
            <w:tcW w:w="961" w:type="dxa"/>
            <w:tcBorders>
              <w:top w:val="single" w:sz="4" w:space="0" w:color="auto"/>
              <w:left w:val="single" w:sz="4" w:space="0" w:color="auto"/>
              <w:bottom w:val="single" w:sz="4" w:space="0" w:color="auto"/>
              <w:right w:val="single" w:sz="4" w:space="0" w:color="auto"/>
            </w:tcBorders>
            <w:vAlign w:val="center"/>
          </w:tcPr>
          <w:p w14:paraId="6ED61BFF" w14:textId="679EC223" w:rsidR="00CD6249" w:rsidRPr="00C8235F" w:rsidRDefault="00CD6249" w:rsidP="00CD6249">
            <w:pPr>
              <w:jc w:val="center"/>
              <w:rPr>
                <w:rFonts w:ascii="Arial" w:hAnsi="Arial" w:cs="Arial"/>
              </w:rPr>
            </w:pPr>
            <w:r w:rsidRPr="00C8235F">
              <w:rPr>
                <w:rFonts w:ascii="Arial" w:hAnsi="Arial" w:cs="Arial"/>
              </w:rPr>
              <w:t>3.4.11</w:t>
            </w:r>
          </w:p>
        </w:tc>
        <w:tc>
          <w:tcPr>
            <w:tcW w:w="1566" w:type="dxa"/>
            <w:tcBorders>
              <w:top w:val="single" w:sz="4" w:space="0" w:color="auto"/>
              <w:left w:val="single" w:sz="4" w:space="0" w:color="auto"/>
              <w:bottom w:val="single" w:sz="4" w:space="0" w:color="auto"/>
              <w:right w:val="single" w:sz="4" w:space="0" w:color="auto"/>
            </w:tcBorders>
            <w:noWrap/>
          </w:tcPr>
          <w:p w14:paraId="26FCF2F5" w14:textId="77777777" w:rsidR="00CD6249" w:rsidRPr="00C8235F" w:rsidRDefault="00CD6249" w:rsidP="00CD6249">
            <w:pPr>
              <w:tabs>
                <w:tab w:val="right" w:pos="13750"/>
              </w:tabs>
              <w:jc w:val="both"/>
              <w:rPr>
                <w:rFonts w:ascii="Arial" w:hAnsi="Arial" w:cs="Arial"/>
              </w:rPr>
            </w:pPr>
          </w:p>
        </w:tc>
        <w:tc>
          <w:tcPr>
            <w:tcW w:w="1729" w:type="dxa"/>
            <w:tcBorders>
              <w:top w:val="single" w:sz="4" w:space="0" w:color="auto"/>
              <w:left w:val="single" w:sz="4" w:space="0" w:color="auto"/>
              <w:bottom w:val="single" w:sz="4" w:space="0" w:color="auto"/>
            </w:tcBorders>
            <w:noWrap/>
            <w:hideMark/>
          </w:tcPr>
          <w:p w14:paraId="51017B71" w14:textId="77777777" w:rsidR="00CD6249" w:rsidRPr="00C8235F" w:rsidRDefault="00CD6249" w:rsidP="00CD6249">
            <w:pPr>
              <w:tabs>
                <w:tab w:val="right" w:pos="13750"/>
              </w:tabs>
              <w:jc w:val="both"/>
              <w:rPr>
                <w:rFonts w:ascii="Arial" w:hAnsi="Arial" w:cs="Arial"/>
              </w:rPr>
            </w:pPr>
            <w:r w:rsidRPr="00C8235F">
              <w:rPr>
                <w:rFonts w:ascii="Arial" w:hAnsi="Arial" w:cs="Arial"/>
              </w:rPr>
              <w:t> </w:t>
            </w:r>
          </w:p>
        </w:tc>
      </w:tr>
    </w:tbl>
    <w:p w14:paraId="499ACD0C" w14:textId="77777777" w:rsidR="001315F5" w:rsidRPr="00C8235F" w:rsidRDefault="001315F5" w:rsidP="001315F5">
      <w:pPr>
        <w:spacing w:after="0" w:line="240" w:lineRule="auto"/>
        <w:contextualSpacing/>
        <w:rPr>
          <w:rFonts w:ascii="Arial" w:hAnsi="Arial" w:cs="Arial"/>
          <w:sz w:val="20"/>
          <w:szCs w:val="20"/>
        </w:rPr>
      </w:pPr>
    </w:p>
    <w:p w14:paraId="55ABE51B" w14:textId="77777777" w:rsidR="003D1303" w:rsidRPr="00C8235F" w:rsidRDefault="003D1303" w:rsidP="001315F5">
      <w:pPr>
        <w:spacing w:after="0" w:line="240" w:lineRule="auto"/>
        <w:contextualSpacing/>
        <w:jc w:val="both"/>
        <w:rPr>
          <w:rFonts w:ascii="Arial" w:hAnsi="Arial" w:cs="Arial"/>
          <w:sz w:val="20"/>
          <w:szCs w:val="20"/>
        </w:rPr>
      </w:pPr>
    </w:p>
    <w:p w14:paraId="52B91994" w14:textId="745E0327" w:rsidR="001315F5" w:rsidRPr="00C8235F" w:rsidRDefault="001315F5" w:rsidP="001315F5">
      <w:pPr>
        <w:spacing w:after="0" w:line="240" w:lineRule="auto"/>
        <w:contextualSpacing/>
        <w:jc w:val="both"/>
        <w:rPr>
          <w:rFonts w:ascii="Arial" w:hAnsi="Arial" w:cs="Arial"/>
          <w:sz w:val="20"/>
          <w:szCs w:val="20"/>
        </w:rPr>
      </w:pPr>
      <w:r w:rsidRPr="00C8235F">
        <w:rPr>
          <w:rFonts w:ascii="Arial" w:hAnsi="Arial" w:cs="Arial"/>
          <w:sz w:val="20"/>
          <w:szCs w:val="20"/>
        </w:rPr>
        <w:t xml:space="preserve">Ponudnik izjavlja, da bo vgradil v tabeli navedene materiale in opremo, ki so skladni z zahtevami naročnika oz. so skladni z zahtevami v tehničnih specifikacijah (poglavje VI. Tehnične specifikacije). </w:t>
      </w:r>
    </w:p>
    <w:p w14:paraId="221722E7" w14:textId="77777777" w:rsidR="001315F5" w:rsidRPr="00C8235F" w:rsidRDefault="001315F5" w:rsidP="001315F5">
      <w:pPr>
        <w:spacing w:after="0" w:line="240" w:lineRule="auto"/>
        <w:contextualSpacing/>
        <w:rPr>
          <w:rFonts w:ascii="Arial" w:hAnsi="Arial" w:cs="Arial"/>
          <w:sz w:val="18"/>
        </w:rPr>
      </w:pPr>
    </w:p>
    <w:p w14:paraId="6CA2AD1D" w14:textId="470F388C" w:rsidR="001315F5" w:rsidRPr="00C8235F" w:rsidRDefault="001315F5" w:rsidP="001315F5">
      <w:pPr>
        <w:spacing w:after="0" w:line="240" w:lineRule="auto"/>
        <w:contextualSpacing/>
        <w:rPr>
          <w:rFonts w:ascii="Arial" w:hAnsi="Arial" w:cs="Arial"/>
          <w:sz w:val="18"/>
        </w:rPr>
      </w:pPr>
    </w:p>
    <w:p w14:paraId="2DF93D69" w14:textId="77777777" w:rsidR="00904ADD" w:rsidRPr="00C8235F" w:rsidRDefault="00904ADD" w:rsidP="001315F5">
      <w:pPr>
        <w:spacing w:after="0" w:line="240" w:lineRule="auto"/>
        <w:contextualSpacing/>
        <w:rPr>
          <w:rFonts w:ascii="Arial" w:hAnsi="Arial" w:cs="Arial"/>
          <w:sz w:val="18"/>
        </w:rPr>
      </w:pPr>
    </w:p>
    <w:tbl>
      <w:tblPr>
        <w:tblStyle w:val="NormalTablePHPDOCX12"/>
        <w:tblW w:w="5000" w:type="pct"/>
        <w:tblLook w:val="04A0" w:firstRow="1" w:lastRow="0" w:firstColumn="1" w:lastColumn="0" w:noHBand="0" w:noVBand="1"/>
      </w:tblPr>
      <w:tblGrid>
        <w:gridCol w:w="4294"/>
        <w:gridCol w:w="4776"/>
      </w:tblGrid>
      <w:tr w:rsidR="00C8235F" w:rsidRPr="00C8235F" w14:paraId="5338EAFA" w14:textId="77777777" w:rsidTr="001315F5">
        <w:tc>
          <w:tcPr>
            <w:tcW w:w="2367" w:type="pct"/>
            <w:hideMark/>
          </w:tcPr>
          <w:p w14:paraId="0FCE3C0B" w14:textId="77777777" w:rsidR="001315F5" w:rsidRPr="00C8235F" w:rsidRDefault="001315F5" w:rsidP="006F1B0C">
            <w:pPr>
              <w:jc w:val="both"/>
              <w:rPr>
                <w:rFonts w:ascii="Arial" w:hAnsi="Arial" w:cs="Arial"/>
                <w:position w:val="-2"/>
                <w:sz w:val="20"/>
                <w:szCs w:val="20"/>
              </w:rPr>
            </w:pPr>
          </w:p>
          <w:p w14:paraId="75E23953" w14:textId="77777777" w:rsidR="001315F5" w:rsidRPr="00C8235F" w:rsidRDefault="001315F5" w:rsidP="006F1B0C">
            <w:pPr>
              <w:jc w:val="both"/>
              <w:rPr>
                <w:rFonts w:ascii="Arial" w:hAnsi="Arial" w:cs="Arial"/>
                <w:sz w:val="20"/>
                <w:szCs w:val="20"/>
              </w:rPr>
            </w:pPr>
            <w:r w:rsidRPr="00C8235F">
              <w:rPr>
                <w:rFonts w:ascii="Arial" w:hAnsi="Arial" w:cs="Arial"/>
                <w:position w:val="-2"/>
                <w:sz w:val="20"/>
                <w:szCs w:val="20"/>
              </w:rPr>
              <w:t>Kraj in datum:</w:t>
            </w:r>
          </w:p>
        </w:tc>
        <w:tc>
          <w:tcPr>
            <w:tcW w:w="0" w:type="auto"/>
            <w:hideMark/>
          </w:tcPr>
          <w:p w14:paraId="02BE225D" w14:textId="77777777" w:rsidR="001315F5" w:rsidRPr="00C8235F" w:rsidRDefault="001315F5" w:rsidP="006F1B0C">
            <w:pPr>
              <w:jc w:val="both"/>
              <w:rPr>
                <w:rFonts w:ascii="Arial" w:hAnsi="Arial" w:cs="Arial"/>
                <w:sz w:val="20"/>
                <w:szCs w:val="20"/>
              </w:rPr>
            </w:pPr>
            <w:r w:rsidRPr="00C8235F">
              <w:rPr>
                <w:rFonts w:ascii="Arial" w:hAnsi="Arial" w:cs="Arial"/>
                <w:position w:val="-2"/>
                <w:sz w:val="20"/>
                <w:szCs w:val="20"/>
              </w:rPr>
              <w:t>Naziv:____________________________________</w:t>
            </w:r>
          </w:p>
        </w:tc>
      </w:tr>
      <w:tr w:rsidR="001315F5" w:rsidRPr="00C8235F" w14:paraId="7EC4BDCB" w14:textId="77777777" w:rsidTr="001315F5">
        <w:tc>
          <w:tcPr>
            <w:tcW w:w="2367" w:type="pct"/>
            <w:hideMark/>
          </w:tcPr>
          <w:p w14:paraId="499B6492" w14:textId="77777777" w:rsidR="001315F5" w:rsidRPr="00C8235F" w:rsidRDefault="001315F5" w:rsidP="006F1B0C">
            <w:pPr>
              <w:jc w:val="both"/>
              <w:rPr>
                <w:rFonts w:ascii="Arial" w:hAnsi="Arial" w:cs="Arial"/>
                <w:sz w:val="20"/>
                <w:szCs w:val="20"/>
              </w:rPr>
            </w:pPr>
            <w:r w:rsidRPr="00C8235F">
              <w:rPr>
                <w:rFonts w:ascii="Arial" w:hAnsi="Arial" w:cs="Arial"/>
                <w:position w:val="-2"/>
                <w:sz w:val="20"/>
                <w:szCs w:val="20"/>
              </w:rPr>
              <w:t>(žig)</w:t>
            </w:r>
          </w:p>
        </w:tc>
        <w:tc>
          <w:tcPr>
            <w:tcW w:w="0" w:type="auto"/>
            <w:hideMark/>
          </w:tcPr>
          <w:p w14:paraId="696E0729" w14:textId="77777777" w:rsidR="001315F5" w:rsidRPr="00C8235F" w:rsidRDefault="001315F5" w:rsidP="006F1B0C">
            <w:pPr>
              <w:jc w:val="both"/>
              <w:rPr>
                <w:rFonts w:ascii="Arial" w:hAnsi="Arial" w:cs="Arial"/>
                <w:sz w:val="20"/>
                <w:szCs w:val="20"/>
              </w:rPr>
            </w:pPr>
            <w:r w:rsidRPr="00C8235F">
              <w:rPr>
                <w:rFonts w:ascii="Arial" w:hAnsi="Arial" w:cs="Arial"/>
                <w:position w:val="-2"/>
                <w:sz w:val="20"/>
                <w:szCs w:val="20"/>
              </w:rPr>
              <w:t xml:space="preserve">          ____________________________________</w:t>
            </w:r>
          </w:p>
          <w:p w14:paraId="3D158CBB" w14:textId="77777777" w:rsidR="001315F5" w:rsidRPr="00C8235F" w:rsidRDefault="001315F5" w:rsidP="006F1B0C">
            <w:pPr>
              <w:jc w:val="both"/>
              <w:rPr>
                <w:rFonts w:ascii="Arial" w:hAnsi="Arial" w:cs="Arial"/>
                <w:sz w:val="20"/>
                <w:szCs w:val="20"/>
              </w:rPr>
            </w:pPr>
            <w:r w:rsidRPr="00C8235F">
              <w:rPr>
                <w:rFonts w:ascii="Arial" w:hAnsi="Arial" w:cs="Arial"/>
                <w:position w:val="-2"/>
                <w:sz w:val="20"/>
                <w:szCs w:val="20"/>
              </w:rPr>
              <w:t xml:space="preserve">          (Ime in priimek ter podpis)</w:t>
            </w:r>
          </w:p>
        </w:tc>
      </w:tr>
    </w:tbl>
    <w:p w14:paraId="68FE5B59" w14:textId="77777777" w:rsidR="001315F5" w:rsidRPr="00C8235F" w:rsidRDefault="001315F5" w:rsidP="001315F5">
      <w:pPr>
        <w:rPr>
          <w:rFonts w:ascii="Arial" w:hAnsi="Arial" w:cs="Arial"/>
          <w:i/>
          <w:sz w:val="18"/>
          <w:szCs w:val="18"/>
        </w:rPr>
      </w:pPr>
    </w:p>
    <w:p w14:paraId="50A2CE48" w14:textId="77777777" w:rsidR="00D43382" w:rsidRPr="00C8235F" w:rsidRDefault="00D43382">
      <w:pPr>
        <w:rPr>
          <w:rFonts w:ascii="Arial" w:hAnsi="Arial" w:cs="Arial"/>
          <w:i/>
          <w:sz w:val="20"/>
          <w:szCs w:val="20"/>
        </w:rPr>
      </w:pPr>
      <w:r w:rsidRPr="00C8235F">
        <w:rPr>
          <w:rFonts w:ascii="Arial" w:hAnsi="Arial" w:cs="Arial"/>
          <w:i/>
          <w:sz w:val="20"/>
          <w:szCs w:val="20"/>
        </w:rPr>
        <w:br w:type="page"/>
      </w:r>
    </w:p>
    <w:p w14:paraId="0158C16F" w14:textId="6ECD2F77" w:rsidR="00F97B9E" w:rsidRPr="00C8235F" w:rsidRDefault="006205C7" w:rsidP="00E51C59">
      <w:pPr>
        <w:spacing w:after="0"/>
        <w:jc w:val="both"/>
        <w:rPr>
          <w:rFonts w:ascii="Arial" w:hAnsi="Arial" w:cs="Arial"/>
          <w:i/>
          <w:sz w:val="20"/>
          <w:szCs w:val="20"/>
        </w:rPr>
      </w:pPr>
      <w:r w:rsidRPr="00C8235F">
        <w:rPr>
          <w:rFonts w:ascii="Arial" w:hAnsi="Arial" w:cs="Arial"/>
          <w:i/>
          <w:sz w:val="20"/>
          <w:szCs w:val="20"/>
        </w:rPr>
        <w:lastRenderedPageBreak/>
        <w:t>Obrazec št: 1</w:t>
      </w:r>
      <w:r w:rsidR="001315F5" w:rsidRPr="00C8235F">
        <w:rPr>
          <w:rFonts w:ascii="Arial" w:hAnsi="Arial" w:cs="Arial"/>
          <w:i/>
          <w:sz w:val="20"/>
          <w:szCs w:val="20"/>
        </w:rPr>
        <w:t>1</w:t>
      </w:r>
    </w:p>
    <w:p w14:paraId="4501702D" w14:textId="77777777" w:rsidR="003B2CEB" w:rsidRPr="00C8235F" w:rsidRDefault="00585AC8" w:rsidP="004551A3">
      <w:pPr>
        <w:pStyle w:val="Naslov3"/>
        <w:jc w:val="center"/>
        <w:rPr>
          <w:rFonts w:ascii="Arial" w:hAnsi="Arial" w:cs="Arial"/>
          <w:color w:val="auto"/>
          <w:sz w:val="24"/>
          <w:u w:val="single"/>
        </w:rPr>
      </w:pPr>
      <w:bookmarkStart w:id="20" w:name="_Toc3791160"/>
      <w:r w:rsidRPr="00C8235F">
        <w:rPr>
          <w:rFonts w:ascii="Arial" w:hAnsi="Arial" w:cs="Arial"/>
          <w:color w:val="auto"/>
          <w:sz w:val="24"/>
          <w:u w:val="single"/>
        </w:rPr>
        <w:t>VZOREC POGODBE</w:t>
      </w:r>
      <w:bookmarkEnd w:id="20"/>
    </w:p>
    <w:p w14:paraId="633958AC" w14:textId="77777777" w:rsidR="001E2A84" w:rsidRPr="00C8235F" w:rsidRDefault="001E2A84" w:rsidP="00EB78B4">
      <w:pPr>
        <w:spacing w:after="0" w:line="240" w:lineRule="auto"/>
        <w:ind w:right="964"/>
        <w:jc w:val="both"/>
        <w:rPr>
          <w:rFonts w:ascii="Arial" w:hAnsi="Arial" w:cs="Arial"/>
          <w:sz w:val="20"/>
          <w:szCs w:val="20"/>
        </w:rPr>
      </w:pPr>
      <w:r w:rsidRPr="00C8235F">
        <w:rPr>
          <w:rFonts w:ascii="Arial" w:hAnsi="Arial" w:cs="Arial"/>
          <w:sz w:val="20"/>
          <w:szCs w:val="20"/>
        </w:rPr>
        <w:tab/>
      </w:r>
    </w:p>
    <w:p w14:paraId="56EAEE05" w14:textId="69171AF4" w:rsidR="00EB78B4" w:rsidRPr="00C8235F" w:rsidRDefault="00EB78B4" w:rsidP="00EB78B4">
      <w:pPr>
        <w:spacing w:after="0" w:line="240" w:lineRule="auto"/>
        <w:ind w:right="964"/>
        <w:jc w:val="both"/>
        <w:rPr>
          <w:rFonts w:ascii="Arial" w:hAnsi="Arial" w:cs="Arial"/>
          <w:i/>
          <w:sz w:val="20"/>
          <w:szCs w:val="20"/>
        </w:rPr>
      </w:pPr>
      <w:r w:rsidRPr="00C8235F">
        <w:rPr>
          <w:rFonts w:ascii="Arial" w:hAnsi="Arial" w:cs="Arial"/>
          <w:i/>
          <w:sz w:val="20"/>
          <w:szCs w:val="20"/>
        </w:rPr>
        <w:t>ki jo sklenejo in dogovorijo</w:t>
      </w:r>
    </w:p>
    <w:p w14:paraId="3671F668" w14:textId="77777777" w:rsidR="00EB78B4" w:rsidRPr="00C8235F" w:rsidRDefault="00EB78B4" w:rsidP="00EB78B4">
      <w:pPr>
        <w:spacing w:after="0" w:line="240" w:lineRule="auto"/>
        <w:ind w:right="964"/>
        <w:jc w:val="both"/>
        <w:rPr>
          <w:rFonts w:ascii="Arial" w:hAnsi="Arial" w:cs="Arial"/>
          <w:b/>
          <w:i/>
          <w:sz w:val="20"/>
          <w:szCs w:val="20"/>
        </w:rPr>
      </w:pPr>
    </w:p>
    <w:p w14:paraId="0DBA265D" w14:textId="77777777" w:rsidR="00EB78B4" w:rsidRPr="00C8235F" w:rsidRDefault="00EB78B4" w:rsidP="00EB78B4">
      <w:pPr>
        <w:contextualSpacing/>
        <w:jc w:val="both"/>
        <w:rPr>
          <w:rFonts w:ascii="Arial" w:hAnsi="Arial" w:cs="Arial"/>
          <w:b/>
          <w:sz w:val="20"/>
          <w:szCs w:val="20"/>
        </w:rPr>
      </w:pPr>
      <w:r w:rsidRPr="00C8235F">
        <w:rPr>
          <w:rFonts w:ascii="Arial" w:hAnsi="Arial" w:cs="Arial"/>
          <w:sz w:val="20"/>
          <w:szCs w:val="20"/>
        </w:rPr>
        <w:t>Mestna občina Velenje</w:t>
      </w:r>
    </w:p>
    <w:p w14:paraId="395E6A85" w14:textId="77777777" w:rsidR="00EB78B4" w:rsidRPr="00C8235F" w:rsidRDefault="00EB78B4" w:rsidP="00EB78B4">
      <w:pPr>
        <w:contextualSpacing/>
        <w:jc w:val="both"/>
        <w:rPr>
          <w:rFonts w:ascii="Arial" w:hAnsi="Arial" w:cs="Arial"/>
          <w:b/>
          <w:sz w:val="20"/>
          <w:szCs w:val="20"/>
        </w:rPr>
      </w:pPr>
      <w:r w:rsidRPr="00C8235F">
        <w:rPr>
          <w:rFonts w:ascii="Arial" w:hAnsi="Arial" w:cs="Arial"/>
          <w:sz w:val="20"/>
          <w:szCs w:val="20"/>
        </w:rPr>
        <w:t>Titov trg 1, 3320 Velenje</w:t>
      </w:r>
    </w:p>
    <w:p w14:paraId="762934A6" w14:textId="77777777" w:rsidR="00EB78B4" w:rsidRPr="00C8235F" w:rsidRDefault="00EB78B4" w:rsidP="00EB78B4">
      <w:pPr>
        <w:contextualSpacing/>
        <w:jc w:val="both"/>
        <w:rPr>
          <w:rFonts w:ascii="Arial" w:hAnsi="Arial" w:cs="Arial"/>
          <w:b/>
          <w:sz w:val="20"/>
          <w:szCs w:val="20"/>
        </w:rPr>
      </w:pPr>
      <w:r w:rsidRPr="00C8235F">
        <w:rPr>
          <w:rFonts w:ascii="Arial" w:hAnsi="Arial" w:cs="Arial"/>
          <w:sz w:val="20"/>
          <w:szCs w:val="20"/>
        </w:rPr>
        <w:t xml:space="preserve">ki jo zastopa župan Bojan Kontič </w:t>
      </w:r>
    </w:p>
    <w:p w14:paraId="25D5B752" w14:textId="7CB4E718" w:rsidR="00EB78B4" w:rsidRPr="00C8235F" w:rsidRDefault="00EB78B4" w:rsidP="00EB78B4">
      <w:pPr>
        <w:contextualSpacing/>
        <w:jc w:val="both"/>
        <w:rPr>
          <w:rFonts w:ascii="Arial" w:hAnsi="Arial" w:cs="Arial"/>
          <w:b/>
          <w:sz w:val="20"/>
          <w:szCs w:val="20"/>
        </w:rPr>
      </w:pPr>
      <w:r w:rsidRPr="00C8235F">
        <w:rPr>
          <w:rFonts w:ascii="Arial" w:hAnsi="Arial" w:cs="Arial"/>
          <w:sz w:val="20"/>
          <w:szCs w:val="20"/>
        </w:rPr>
        <w:t>Matična številka:</w:t>
      </w: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t xml:space="preserve"> </w:t>
      </w:r>
      <w:r w:rsidRPr="00C8235F">
        <w:rPr>
          <w:rFonts w:ascii="Arial" w:hAnsi="Arial" w:cs="Arial"/>
          <w:sz w:val="20"/>
          <w:szCs w:val="20"/>
        </w:rPr>
        <w:tab/>
        <w:t>5884268</w:t>
      </w:r>
    </w:p>
    <w:p w14:paraId="12E697BD" w14:textId="32944201" w:rsidR="00EB78B4" w:rsidRPr="00C8235F" w:rsidRDefault="00EB78B4" w:rsidP="00EB78B4">
      <w:pPr>
        <w:contextualSpacing/>
        <w:jc w:val="both"/>
        <w:rPr>
          <w:rFonts w:ascii="Arial" w:hAnsi="Arial" w:cs="Arial"/>
          <w:b/>
          <w:sz w:val="20"/>
          <w:szCs w:val="20"/>
        </w:rPr>
      </w:pPr>
      <w:r w:rsidRPr="00C8235F">
        <w:rPr>
          <w:rFonts w:ascii="Arial" w:hAnsi="Arial" w:cs="Arial"/>
          <w:sz w:val="20"/>
          <w:szCs w:val="20"/>
        </w:rPr>
        <w:t xml:space="preserve">ID za DDV: </w:t>
      </w: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t>SI49082884</w:t>
      </w:r>
    </w:p>
    <w:p w14:paraId="3357E40F" w14:textId="43126F8A" w:rsidR="00EB78B4" w:rsidRPr="00C8235F" w:rsidRDefault="00EB78B4" w:rsidP="00EB78B4">
      <w:pPr>
        <w:contextualSpacing/>
        <w:jc w:val="both"/>
        <w:rPr>
          <w:rFonts w:ascii="Arial" w:hAnsi="Arial" w:cs="Arial"/>
          <w:b/>
          <w:sz w:val="20"/>
          <w:szCs w:val="20"/>
        </w:rPr>
      </w:pPr>
      <w:r w:rsidRPr="00C8235F">
        <w:rPr>
          <w:rFonts w:ascii="Arial" w:hAnsi="Arial" w:cs="Arial"/>
          <w:sz w:val="20"/>
          <w:szCs w:val="20"/>
        </w:rPr>
        <w:t xml:space="preserve">Podračun EZR Mestne občine Velenje št.: </w:t>
      </w:r>
      <w:r w:rsidRPr="00C8235F">
        <w:rPr>
          <w:rFonts w:ascii="Arial" w:hAnsi="Arial" w:cs="Arial"/>
          <w:sz w:val="20"/>
          <w:szCs w:val="20"/>
        </w:rPr>
        <w:tab/>
        <w:t>SI56 0133 3010 0018 411</w:t>
      </w:r>
    </w:p>
    <w:p w14:paraId="4DD4E858" w14:textId="77777777" w:rsidR="00EB78B4" w:rsidRPr="00C8235F" w:rsidRDefault="00EB78B4" w:rsidP="00EB78B4">
      <w:pPr>
        <w:contextualSpacing/>
        <w:jc w:val="both"/>
        <w:rPr>
          <w:rFonts w:ascii="Arial" w:hAnsi="Arial" w:cs="Arial"/>
          <w:b/>
          <w:sz w:val="20"/>
          <w:szCs w:val="20"/>
        </w:rPr>
      </w:pPr>
      <w:r w:rsidRPr="00C8235F">
        <w:rPr>
          <w:rFonts w:ascii="Arial" w:hAnsi="Arial" w:cs="Arial"/>
          <w:sz w:val="20"/>
          <w:szCs w:val="20"/>
        </w:rPr>
        <w:t>(v nadaljevanju: naročnik)</w:t>
      </w:r>
    </w:p>
    <w:p w14:paraId="7BE24A16" w14:textId="77777777" w:rsidR="00EB78B4" w:rsidRPr="00C8235F" w:rsidRDefault="00EB78B4" w:rsidP="00EB78B4">
      <w:pPr>
        <w:contextualSpacing/>
        <w:jc w:val="both"/>
        <w:rPr>
          <w:rFonts w:ascii="Arial" w:hAnsi="Arial" w:cs="Arial"/>
          <w:sz w:val="20"/>
          <w:szCs w:val="20"/>
        </w:rPr>
      </w:pPr>
    </w:p>
    <w:p w14:paraId="33413131" w14:textId="77777777" w:rsidR="00EB78B4" w:rsidRPr="00C8235F" w:rsidRDefault="00EB78B4" w:rsidP="00EB78B4">
      <w:pPr>
        <w:contextualSpacing/>
        <w:jc w:val="both"/>
        <w:rPr>
          <w:rFonts w:ascii="Arial" w:hAnsi="Arial" w:cs="Arial"/>
          <w:sz w:val="20"/>
          <w:szCs w:val="20"/>
        </w:rPr>
      </w:pPr>
      <w:r w:rsidRPr="00C8235F">
        <w:rPr>
          <w:rFonts w:ascii="Arial" w:hAnsi="Arial" w:cs="Arial"/>
          <w:sz w:val="20"/>
          <w:szCs w:val="20"/>
        </w:rPr>
        <w:t>in</w:t>
      </w:r>
    </w:p>
    <w:p w14:paraId="670900BC" w14:textId="77777777" w:rsidR="00EB78B4" w:rsidRPr="00C8235F" w:rsidRDefault="00EB78B4" w:rsidP="00EB78B4">
      <w:pPr>
        <w:contextualSpacing/>
        <w:jc w:val="both"/>
        <w:rPr>
          <w:rFonts w:ascii="Arial" w:hAnsi="Arial" w:cs="Arial"/>
          <w:sz w:val="20"/>
          <w:szCs w:val="20"/>
        </w:rPr>
      </w:pPr>
    </w:p>
    <w:p w14:paraId="5F6E27A1" w14:textId="77777777" w:rsidR="00EB78B4" w:rsidRPr="00C8235F" w:rsidRDefault="00EB78B4" w:rsidP="00EB78B4">
      <w:pPr>
        <w:contextualSpacing/>
        <w:jc w:val="both"/>
        <w:rPr>
          <w:rFonts w:ascii="Arial" w:hAnsi="Arial" w:cs="Arial"/>
          <w:sz w:val="20"/>
          <w:szCs w:val="20"/>
        </w:rPr>
      </w:pPr>
      <w:r w:rsidRPr="00C8235F">
        <w:rPr>
          <w:rFonts w:ascii="Arial" w:hAnsi="Arial" w:cs="Arial"/>
          <w:sz w:val="20"/>
          <w:szCs w:val="20"/>
        </w:rPr>
        <w:t>Občina Šoštanj</w:t>
      </w:r>
    </w:p>
    <w:p w14:paraId="1FF32495" w14:textId="77777777" w:rsidR="00EB78B4" w:rsidRPr="00C8235F" w:rsidRDefault="00EB78B4" w:rsidP="00EB78B4">
      <w:pPr>
        <w:contextualSpacing/>
        <w:jc w:val="both"/>
        <w:rPr>
          <w:rFonts w:ascii="Arial" w:hAnsi="Arial" w:cs="Arial"/>
          <w:sz w:val="20"/>
          <w:szCs w:val="20"/>
        </w:rPr>
      </w:pPr>
      <w:r w:rsidRPr="00C8235F">
        <w:rPr>
          <w:rFonts w:ascii="Arial" w:hAnsi="Arial" w:cs="Arial"/>
          <w:sz w:val="20"/>
          <w:szCs w:val="20"/>
        </w:rPr>
        <w:t>Trg svobode 12, 3325 Šoštanj</w:t>
      </w:r>
    </w:p>
    <w:p w14:paraId="4DCF1A7B" w14:textId="77777777" w:rsidR="00EB78B4" w:rsidRPr="00C8235F" w:rsidRDefault="00EB78B4" w:rsidP="00EB78B4">
      <w:pPr>
        <w:contextualSpacing/>
        <w:jc w:val="both"/>
        <w:rPr>
          <w:rFonts w:ascii="Arial" w:hAnsi="Arial" w:cs="Arial"/>
          <w:sz w:val="20"/>
          <w:szCs w:val="20"/>
        </w:rPr>
      </w:pPr>
      <w:r w:rsidRPr="00C8235F">
        <w:rPr>
          <w:rFonts w:ascii="Arial" w:hAnsi="Arial" w:cs="Arial"/>
          <w:sz w:val="20"/>
          <w:szCs w:val="20"/>
        </w:rPr>
        <w:t>ki jo zastopa župan Darko Menih, prof.</w:t>
      </w:r>
    </w:p>
    <w:p w14:paraId="1D37BCEC" w14:textId="616D7234" w:rsidR="00EB78B4" w:rsidRPr="00C8235F" w:rsidRDefault="00EB78B4" w:rsidP="00EB78B4">
      <w:pPr>
        <w:contextualSpacing/>
        <w:jc w:val="both"/>
        <w:rPr>
          <w:rFonts w:ascii="Arial" w:hAnsi="Arial" w:cs="Arial"/>
          <w:sz w:val="20"/>
          <w:szCs w:val="20"/>
        </w:rPr>
      </w:pPr>
      <w:r w:rsidRPr="00C8235F">
        <w:rPr>
          <w:rFonts w:ascii="Arial" w:hAnsi="Arial" w:cs="Arial"/>
          <w:sz w:val="20"/>
          <w:szCs w:val="20"/>
        </w:rPr>
        <w:t xml:space="preserve">Matična številka: </w:t>
      </w: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t>5884284</w:t>
      </w:r>
    </w:p>
    <w:p w14:paraId="7E577436" w14:textId="13748366" w:rsidR="00EB78B4" w:rsidRPr="00C8235F" w:rsidRDefault="00EB78B4" w:rsidP="00EB78B4">
      <w:pPr>
        <w:contextualSpacing/>
        <w:jc w:val="both"/>
        <w:rPr>
          <w:rFonts w:ascii="Arial" w:hAnsi="Arial" w:cs="Arial"/>
          <w:sz w:val="20"/>
          <w:szCs w:val="20"/>
        </w:rPr>
      </w:pPr>
      <w:r w:rsidRPr="00C8235F">
        <w:rPr>
          <w:rFonts w:ascii="Arial" w:hAnsi="Arial" w:cs="Arial"/>
          <w:sz w:val="20"/>
          <w:szCs w:val="20"/>
        </w:rPr>
        <w:t xml:space="preserve">ID za DDV:  </w:t>
      </w: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t>SI97214043</w:t>
      </w:r>
    </w:p>
    <w:p w14:paraId="7C122A95" w14:textId="76311D96" w:rsidR="00EB78B4" w:rsidRPr="00C8235F" w:rsidRDefault="00EB78B4" w:rsidP="00EB78B4">
      <w:pPr>
        <w:contextualSpacing/>
        <w:jc w:val="both"/>
        <w:rPr>
          <w:rFonts w:ascii="Arial" w:hAnsi="Arial" w:cs="Arial"/>
          <w:sz w:val="20"/>
          <w:szCs w:val="20"/>
        </w:rPr>
      </w:pPr>
      <w:r w:rsidRPr="00C8235F">
        <w:rPr>
          <w:rFonts w:ascii="Arial" w:hAnsi="Arial" w:cs="Arial"/>
          <w:sz w:val="20"/>
          <w:szCs w:val="20"/>
        </w:rPr>
        <w:t xml:space="preserve">Podračun EZR, št.: </w:t>
      </w: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t>SI56 0132 6010 0018 560</w:t>
      </w:r>
    </w:p>
    <w:p w14:paraId="5FF896C7" w14:textId="77777777" w:rsidR="00EB78B4" w:rsidRPr="00C8235F" w:rsidRDefault="00EB78B4" w:rsidP="00EB78B4">
      <w:pPr>
        <w:contextualSpacing/>
        <w:jc w:val="both"/>
        <w:rPr>
          <w:rFonts w:ascii="Arial" w:hAnsi="Arial" w:cs="Arial"/>
          <w:sz w:val="20"/>
          <w:szCs w:val="20"/>
        </w:rPr>
      </w:pPr>
      <w:r w:rsidRPr="00C8235F">
        <w:rPr>
          <w:rFonts w:ascii="Arial" w:hAnsi="Arial" w:cs="Arial"/>
          <w:sz w:val="20"/>
          <w:szCs w:val="20"/>
        </w:rPr>
        <w:t>(v nadaljevanju: naročnik)</w:t>
      </w:r>
    </w:p>
    <w:p w14:paraId="5EBD4BD9" w14:textId="77777777" w:rsidR="00EB78B4" w:rsidRPr="00C8235F" w:rsidRDefault="00EB78B4" w:rsidP="00EB78B4">
      <w:pPr>
        <w:contextualSpacing/>
        <w:jc w:val="both"/>
        <w:rPr>
          <w:rFonts w:ascii="Arial" w:hAnsi="Arial" w:cs="Arial"/>
          <w:sz w:val="20"/>
          <w:szCs w:val="20"/>
        </w:rPr>
      </w:pPr>
    </w:p>
    <w:p w14:paraId="724CCB54" w14:textId="77777777" w:rsidR="00EB78B4" w:rsidRPr="00C8235F" w:rsidRDefault="00EB78B4" w:rsidP="00EB78B4">
      <w:pPr>
        <w:contextualSpacing/>
        <w:jc w:val="both"/>
        <w:rPr>
          <w:rFonts w:ascii="Arial" w:hAnsi="Arial" w:cs="Arial"/>
          <w:sz w:val="20"/>
          <w:szCs w:val="20"/>
        </w:rPr>
      </w:pPr>
      <w:r w:rsidRPr="00C8235F">
        <w:rPr>
          <w:rFonts w:ascii="Arial" w:hAnsi="Arial" w:cs="Arial"/>
          <w:sz w:val="20"/>
          <w:szCs w:val="20"/>
        </w:rPr>
        <w:t>in</w:t>
      </w:r>
    </w:p>
    <w:p w14:paraId="07215280" w14:textId="77777777" w:rsidR="00EB78B4" w:rsidRPr="00C8235F" w:rsidRDefault="00EB78B4" w:rsidP="00EB78B4">
      <w:pPr>
        <w:contextualSpacing/>
        <w:jc w:val="both"/>
        <w:rPr>
          <w:rFonts w:ascii="Arial" w:hAnsi="Arial" w:cs="Arial"/>
          <w:sz w:val="20"/>
          <w:szCs w:val="20"/>
        </w:rPr>
      </w:pPr>
    </w:p>
    <w:p w14:paraId="2466AB14" w14:textId="77777777" w:rsidR="00EB78B4" w:rsidRPr="00C8235F" w:rsidRDefault="00EB78B4" w:rsidP="00EB78B4">
      <w:pPr>
        <w:contextualSpacing/>
        <w:jc w:val="both"/>
        <w:rPr>
          <w:rFonts w:ascii="Arial" w:hAnsi="Arial" w:cs="Arial"/>
          <w:sz w:val="20"/>
          <w:szCs w:val="20"/>
        </w:rPr>
      </w:pPr>
      <w:r w:rsidRPr="00C8235F">
        <w:rPr>
          <w:rFonts w:ascii="Arial" w:hAnsi="Arial" w:cs="Arial"/>
          <w:sz w:val="20"/>
          <w:szCs w:val="20"/>
        </w:rPr>
        <w:t>Komunalno podjetje Velenje, d.o.o.</w:t>
      </w:r>
    </w:p>
    <w:p w14:paraId="11BDE90C" w14:textId="77777777" w:rsidR="00EB78B4" w:rsidRPr="00C8235F" w:rsidRDefault="00EB78B4" w:rsidP="00EB78B4">
      <w:pPr>
        <w:contextualSpacing/>
        <w:jc w:val="both"/>
        <w:rPr>
          <w:rFonts w:ascii="Arial" w:hAnsi="Arial" w:cs="Arial"/>
          <w:sz w:val="20"/>
          <w:szCs w:val="20"/>
        </w:rPr>
      </w:pPr>
      <w:r w:rsidRPr="00C8235F">
        <w:rPr>
          <w:rFonts w:ascii="Arial" w:hAnsi="Arial" w:cs="Arial"/>
          <w:sz w:val="20"/>
          <w:szCs w:val="20"/>
        </w:rPr>
        <w:t>Koroška cesta 37 b, 3320 Velenje</w:t>
      </w:r>
    </w:p>
    <w:p w14:paraId="3DA22F7A" w14:textId="77777777" w:rsidR="00EB78B4" w:rsidRPr="00C8235F" w:rsidRDefault="00EB78B4" w:rsidP="00EB78B4">
      <w:pPr>
        <w:contextualSpacing/>
        <w:jc w:val="both"/>
        <w:rPr>
          <w:rFonts w:ascii="Arial" w:hAnsi="Arial" w:cs="Arial"/>
          <w:sz w:val="20"/>
          <w:szCs w:val="20"/>
        </w:rPr>
      </w:pPr>
      <w:r w:rsidRPr="00C8235F">
        <w:rPr>
          <w:rFonts w:ascii="Arial" w:hAnsi="Arial" w:cs="Arial"/>
          <w:sz w:val="20"/>
          <w:szCs w:val="20"/>
        </w:rPr>
        <w:t xml:space="preserve">ki ga zastopa direktor mag. Gašper Škarja </w:t>
      </w:r>
    </w:p>
    <w:p w14:paraId="1204250E" w14:textId="673C13CD" w:rsidR="00EB78B4" w:rsidRPr="00C8235F" w:rsidRDefault="00EB78B4" w:rsidP="00EB78B4">
      <w:pPr>
        <w:contextualSpacing/>
        <w:jc w:val="both"/>
        <w:rPr>
          <w:rFonts w:ascii="Arial" w:hAnsi="Arial" w:cs="Arial"/>
          <w:sz w:val="20"/>
          <w:szCs w:val="20"/>
        </w:rPr>
      </w:pPr>
      <w:r w:rsidRPr="00C8235F">
        <w:rPr>
          <w:rFonts w:ascii="Arial" w:hAnsi="Arial" w:cs="Arial"/>
          <w:sz w:val="20"/>
          <w:szCs w:val="20"/>
        </w:rPr>
        <w:t xml:space="preserve">Matična številka: </w:t>
      </w: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t>5222109</w:t>
      </w:r>
    </w:p>
    <w:p w14:paraId="440E335F" w14:textId="5D4A7210" w:rsidR="00EB78B4" w:rsidRPr="00C8235F" w:rsidRDefault="00EB78B4" w:rsidP="00EB78B4">
      <w:pPr>
        <w:contextualSpacing/>
        <w:jc w:val="both"/>
        <w:rPr>
          <w:rFonts w:ascii="Arial" w:hAnsi="Arial" w:cs="Arial"/>
          <w:sz w:val="20"/>
          <w:szCs w:val="20"/>
        </w:rPr>
      </w:pPr>
      <w:r w:rsidRPr="00C8235F">
        <w:rPr>
          <w:rFonts w:ascii="Arial" w:hAnsi="Arial" w:cs="Arial"/>
          <w:sz w:val="20"/>
          <w:szCs w:val="20"/>
        </w:rPr>
        <w:t xml:space="preserve">ID za DDV: </w:t>
      </w: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t>SI55713998</w:t>
      </w:r>
    </w:p>
    <w:p w14:paraId="6FD5A092" w14:textId="2AC210AE" w:rsidR="00EB78B4" w:rsidRPr="00C8235F" w:rsidRDefault="00EB78B4" w:rsidP="00EB78B4">
      <w:pPr>
        <w:contextualSpacing/>
        <w:jc w:val="both"/>
        <w:rPr>
          <w:rFonts w:ascii="Arial" w:hAnsi="Arial" w:cs="Arial"/>
          <w:sz w:val="20"/>
          <w:szCs w:val="20"/>
        </w:rPr>
      </w:pPr>
      <w:r w:rsidRPr="00C8235F">
        <w:rPr>
          <w:rFonts w:ascii="Arial" w:hAnsi="Arial" w:cs="Arial"/>
          <w:sz w:val="20"/>
          <w:szCs w:val="20"/>
        </w:rPr>
        <w:t xml:space="preserve">TRR: </w:t>
      </w: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t>SI56 0242 6001 2997 176</w:t>
      </w:r>
    </w:p>
    <w:p w14:paraId="717DF1CE" w14:textId="77777777" w:rsidR="00EB78B4" w:rsidRPr="00C8235F" w:rsidRDefault="00EB78B4" w:rsidP="00EB78B4">
      <w:pPr>
        <w:contextualSpacing/>
        <w:jc w:val="both"/>
        <w:rPr>
          <w:rFonts w:ascii="Arial" w:hAnsi="Arial" w:cs="Arial"/>
          <w:sz w:val="20"/>
          <w:szCs w:val="20"/>
        </w:rPr>
      </w:pPr>
      <w:r w:rsidRPr="00C8235F">
        <w:rPr>
          <w:rFonts w:ascii="Arial" w:hAnsi="Arial" w:cs="Arial"/>
          <w:sz w:val="20"/>
          <w:szCs w:val="20"/>
        </w:rPr>
        <w:t xml:space="preserve">(v nadaljevanju: koordinator) </w:t>
      </w:r>
    </w:p>
    <w:p w14:paraId="07B253EA" w14:textId="77777777" w:rsidR="00EB78B4" w:rsidRPr="00C8235F" w:rsidRDefault="00EB78B4" w:rsidP="00EB78B4">
      <w:pPr>
        <w:contextualSpacing/>
        <w:jc w:val="both"/>
        <w:rPr>
          <w:rFonts w:ascii="Arial" w:hAnsi="Arial" w:cs="Arial"/>
          <w:sz w:val="20"/>
          <w:szCs w:val="20"/>
        </w:rPr>
      </w:pPr>
    </w:p>
    <w:p w14:paraId="5F49F705" w14:textId="77777777" w:rsidR="00EB78B4" w:rsidRPr="00C8235F" w:rsidRDefault="00EB78B4" w:rsidP="00EB78B4">
      <w:pPr>
        <w:contextualSpacing/>
        <w:jc w:val="both"/>
        <w:rPr>
          <w:rFonts w:ascii="Arial" w:hAnsi="Arial" w:cs="Arial"/>
          <w:sz w:val="20"/>
          <w:szCs w:val="20"/>
        </w:rPr>
      </w:pPr>
      <w:r w:rsidRPr="00C8235F">
        <w:rPr>
          <w:rFonts w:ascii="Arial" w:hAnsi="Arial" w:cs="Arial"/>
          <w:sz w:val="20"/>
          <w:szCs w:val="20"/>
        </w:rPr>
        <w:t>in</w:t>
      </w:r>
    </w:p>
    <w:p w14:paraId="339671CE" w14:textId="77777777" w:rsidR="00EB78B4" w:rsidRPr="00C8235F" w:rsidRDefault="00EB78B4" w:rsidP="00EB78B4">
      <w:pPr>
        <w:contextualSpacing/>
        <w:jc w:val="both"/>
        <w:rPr>
          <w:rFonts w:ascii="Arial" w:hAnsi="Arial" w:cs="Arial"/>
          <w:sz w:val="20"/>
          <w:szCs w:val="20"/>
        </w:rPr>
      </w:pPr>
    </w:p>
    <w:p w14:paraId="2D98B066" w14:textId="26BEF008" w:rsidR="00EB78B4" w:rsidRPr="00C8235F" w:rsidRDefault="00EB78B4" w:rsidP="00EB78B4">
      <w:pPr>
        <w:contextualSpacing/>
        <w:jc w:val="both"/>
        <w:rPr>
          <w:rFonts w:ascii="Arial" w:hAnsi="Arial" w:cs="Arial"/>
          <w:b/>
          <w:sz w:val="20"/>
          <w:szCs w:val="20"/>
        </w:rPr>
      </w:pPr>
      <w:r w:rsidRPr="00C8235F">
        <w:rPr>
          <w:rFonts w:ascii="Arial" w:hAnsi="Arial" w:cs="Arial"/>
          <w:sz w:val="20"/>
          <w:szCs w:val="20"/>
        </w:rPr>
        <w:t>(naslov izvajalca)</w:t>
      </w:r>
    </w:p>
    <w:p w14:paraId="55B3F43F" w14:textId="77777777" w:rsidR="00EB78B4" w:rsidRPr="00C8235F" w:rsidRDefault="00EB78B4" w:rsidP="00EB78B4">
      <w:pPr>
        <w:contextualSpacing/>
        <w:jc w:val="both"/>
        <w:rPr>
          <w:rFonts w:ascii="Arial" w:hAnsi="Arial" w:cs="Arial"/>
          <w:b/>
          <w:sz w:val="20"/>
          <w:szCs w:val="20"/>
        </w:rPr>
      </w:pPr>
      <w:r w:rsidRPr="00C8235F">
        <w:rPr>
          <w:rFonts w:ascii="Arial" w:hAnsi="Arial" w:cs="Arial"/>
          <w:sz w:val="20"/>
          <w:szCs w:val="20"/>
        </w:rPr>
        <w:t>ki ga zastopa ……………………………………………………… (ime in priimek, funkcija)</w:t>
      </w:r>
    </w:p>
    <w:p w14:paraId="73AE01C1" w14:textId="77777777" w:rsidR="00EB78B4" w:rsidRPr="00C8235F" w:rsidRDefault="00EB78B4" w:rsidP="00EB78B4">
      <w:pPr>
        <w:contextualSpacing/>
        <w:jc w:val="both"/>
        <w:rPr>
          <w:rFonts w:ascii="Arial" w:hAnsi="Arial" w:cs="Arial"/>
          <w:b/>
          <w:sz w:val="20"/>
          <w:szCs w:val="20"/>
        </w:rPr>
      </w:pPr>
      <w:r w:rsidRPr="00C8235F">
        <w:rPr>
          <w:rFonts w:ascii="Arial" w:hAnsi="Arial" w:cs="Arial"/>
          <w:sz w:val="20"/>
          <w:szCs w:val="20"/>
        </w:rPr>
        <w:t xml:space="preserve">Matična številka: </w:t>
      </w: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t>…………………..................................................</w:t>
      </w:r>
    </w:p>
    <w:p w14:paraId="75864664" w14:textId="7206AE70" w:rsidR="00EB78B4" w:rsidRPr="00C8235F" w:rsidRDefault="00EB78B4" w:rsidP="00EB78B4">
      <w:pPr>
        <w:contextualSpacing/>
        <w:jc w:val="both"/>
        <w:rPr>
          <w:rFonts w:ascii="Arial" w:hAnsi="Arial" w:cs="Arial"/>
          <w:b/>
          <w:sz w:val="20"/>
          <w:szCs w:val="20"/>
        </w:rPr>
      </w:pPr>
      <w:r w:rsidRPr="00C8235F">
        <w:rPr>
          <w:rFonts w:ascii="Arial" w:hAnsi="Arial" w:cs="Arial"/>
          <w:sz w:val="20"/>
          <w:szCs w:val="20"/>
        </w:rPr>
        <w:t>ID št. za DDV:</w:t>
      </w: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t>………………………………………………………</w:t>
      </w:r>
    </w:p>
    <w:p w14:paraId="3B475F24" w14:textId="055EE69E" w:rsidR="00EB78B4" w:rsidRPr="00C8235F" w:rsidRDefault="00EB78B4" w:rsidP="00EB78B4">
      <w:pPr>
        <w:contextualSpacing/>
        <w:jc w:val="both"/>
        <w:rPr>
          <w:rFonts w:ascii="Arial" w:hAnsi="Arial" w:cs="Arial"/>
          <w:b/>
          <w:sz w:val="20"/>
          <w:szCs w:val="20"/>
        </w:rPr>
      </w:pPr>
      <w:r w:rsidRPr="00C8235F">
        <w:rPr>
          <w:rFonts w:ascii="Arial" w:hAnsi="Arial" w:cs="Arial"/>
          <w:sz w:val="20"/>
          <w:szCs w:val="20"/>
        </w:rPr>
        <w:t xml:space="preserve">Transakcijski račun:     </w:t>
      </w: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t>………………………………………………………</w:t>
      </w:r>
    </w:p>
    <w:p w14:paraId="3C19C8D0" w14:textId="77777777" w:rsidR="00EB78B4" w:rsidRPr="00C8235F" w:rsidRDefault="00EB78B4" w:rsidP="00EB78B4">
      <w:pPr>
        <w:contextualSpacing/>
        <w:jc w:val="both"/>
        <w:rPr>
          <w:rFonts w:ascii="Arial" w:hAnsi="Arial" w:cs="Arial"/>
          <w:b/>
          <w:sz w:val="20"/>
          <w:szCs w:val="20"/>
        </w:rPr>
      </w:pPr>
      <w:r w:rsidRPr="00C8235F">
        <w:rPr>
          <w:rFonts w:ascii="Arial" w:hAnsi="Arial" w:cs="Arial"/>
          <w:sz w:val="20"/>
          <w:szCs w:val="20"/>
        </w:rPr>
        <w:t>(v nadaljevanju: izvajalec)</w:t>
      </w:r>
    </w:p>
    <w:p w14:paraId="2BA1E5FB" w14:textId="77777777" w:rsidR="00EB78B4" w:rsidRPr="00C8235F" w:rsidRDefault="00EB78B4" w:rsidP="00E51C59">
      <w:pPr>
        <w:ind w:right="965"/>
        <w:jc w:val="both"/>
        <w:rPr>
          <w:rFonts w:ascii="Arial" w:hAnsi="Arial" w:cs="Arial"/>
          <w:i/>
          <w:sz w:val="20"/>
          <w:szCs w:val="20"/>
        </w:rPr>
      </w:pPr>
    </w:p>
    <w:p w14:paraId="67410242" w14:textId="77777777" w:rsidR="001E2A84" w:rsidRPr="00C8235F" w:rsidRDefault="001E2A84" w:rsidP="00A4533A">
      <w:pPr>
        <w:pStyle w:val="Odstavekseznama"/>
        <w:numPr>
          <w:ilvl w:val="0"/>
          <w:numId w:val="28"/>
        </w:numPr>
        <w:spacing w:after="0" w:line="240" w:lineRule="auto"/>
        <w:jc w:val="center"/>
        <w:rPr>
          <w:rFonts w:ascii="Arial" w:hAnsi="Arial" w:cs="Arial"/>
          <w:sz w:val="20"/>
          <w:szCs w:val="20"/>
        </w:rPr>
      </w:pPr>
      <w:r w:rsidRPr="00C8235F">
        <w:rPr>
          <w:rFonts w:ascii="Arial" w:hAnsi="Arial" w:cs="Arial"/>
          <w:sz w:val="20"/>
          <w:szCs w:val="20"/>
        </w:rPr>
        <w:t>UVODNE DOLOČBE</w:t>
      </w:r>
    </w:p>
    <w:p w14:paraId="44008DB2" w14:textId="77777777" w:rsidR="007A0D79" w:rsidRPr="00C8235F" w:rsidRDefault="007A0D79" w:rsidP="000B461F">
      <w:pPr>
        <w:pStyle w:val="Odstavekseznama"/>
        <w:numPr>
          <w:ilvl w:val="0"/>
          <w:numId w:val="19"/>
        </w:numPr>
        <w:spacing w:after="0" w:line="240" w:lineRule="auto"/>
        <w:jc w:val="center"/>
        <w:rPr>
          <w:rFonts w:ascii="Arial" w:hAnsi="Arial" w:cs="Arial"/>
          <w:sz w:val="20"/>
          <w:szCs w:val="20"/>
        </w:rPr>
      </w:pPr>
      <w:r w:rsidRPr="00C8235F">
        <w:rPr>
          <w:rFonts w:ascii="Arial" w:hAnsi="Arial" w:cs="Arial"/>
          <w:sz w:val="20"/>
          <w:szCs w:val="20"/>
        </w:rPr>
        <w:t>člen</w:t>
      </w:r>
    </w:p>
    <w:p w14:paraId="6448B8D5" w14:textId="77777777" w:rsidR="001E2A84" w:rsidRPr="00C8235F" w:rsidRDefault="001E2A84" w:rsidP="00E51C59">
      <w:pPr>
        <w:pStyle w:val="Telobesedila"/>
        <w:rPr>
          <w:rFonts w:ascii="Arial" w:hAnsi="Arial" w:cs="Arial"/>
          <w:color w:val="auto"/>
          <w:sz w:val="20"/>
          <w:szCs w:val="20"/>
        </w:rPr>
      </w:pPr>
    </w:p>
    <w:p w14:paraId="54E7B50B" w14:textId="1E465AEA" w:rsidR="001E2A84" w:rsidRPr="00C8235F" w:rsidRDefault="001E2A84" w:rsidP="00E51C59">
      <w:pPr>
        <w:tabs>
          <w:tab w:val="left" w:pos="1701"/>
          <w:tab w:val="left" w:pos="2268"/>
          <w:tab w:val="left" w:pos="2552"/>
        </w:tabs>
        <w:spacing w:after="0"/>
        <w:jc w:val="both"/>
        <w:rPr>
          <w:rFonts w:ascii="Arial" w:hAnsi="Arial" w:cs="Arial"/>
          <w:sz w:val="20"/>
          <w:szCs w:val="20"/>
        </w:rPr>
      </w:pPr>
      <w:r w:rsidRPr="00C8235F">
        <w:rPr>
          <w:rFonts w:ascii="Arial" w:hAnsi="Arial" w:cs="Arial"/>
          <w:sz w:val="20"/>
          <w:szCs w:val="20"/>
        </w:rPr>
        <w:t>Pogodba se sklepa na podlagi izvedenega postopka javnega naročila: »</w:t>
      </w:r>
      <w:r w:rsidR="0064192E" w:rsidRPr="00C8235F">
        <w:rPr>
          <w:rFonts w:ascii="Arial" w:hAnsi="Arial" w:cs="Arial"/>
          <w:sz w:val="20"/>
          <w:szCs w:val="20"/>
        </w:rPr>
        <w:t>Posodobitev ITP 340-11, Kajuhova cesta 11, Šoštanj</w:t>
      </w:r>
      <w:r w:rsidRPr="00C8235F">
        <w:rPr>
          <w:rFonts w:ascii="Arial" w:hAnsi="Arial" w:cs="Arial"/>
          <w:sz w:val="20"/>
          <w:szCs w:val="20"/>
        </w:rPr>
        <w:t xml:space="preserve">«, objavljenega na Portalu javnih naročil dne ……………………., </w:t>
      </w:r>
      <w:r w:rsidR="002E1765" w:rsidRPr="00C8235F">
        <w:rPr>
          <w:rFonts w:ascii="Arial" w:hAnsi="Arial" w:cs="Arial"/>
          <w:sz w:val="20"/>
          <w:szCs w:val="20"/>
        </w:rPr>
        <w:t>pod oznako naročila</w:t>
      </w:r>
      <w:r w:rsidRPr="00C8235F">
        <w:rPr>
          <w:rFonts w:ascii="Arial" w:hAnsi="Arial" w:cs="Arial"/>
          <w:sz w:val="20"/>
          <w:szCs w:val="20"/>
        </w:rPr>
        <w:t xml:space="preserve"> ……………………., ponudbe izvajalca št. ……………………., z dne ……………………. ter naročnikove Odločitve o oddaji javnega naročila št. ……………………., z dne …………………….. .</w:t>
      </w:r>
    </w:p>
    <w:p w14:paraId="44CE7836" w14:textId="3FE694C5" w:rsidR="00EB78B4" w:rsidRPr="00C8235F" w:rsidRDefault="00EB78B4" w:rsidP="00E51C59">
      <w:pPr>
        <w:tabs>
          <w:tab w:val="left" w:pos="1701"/>
          <w:tab w:val="left" w:pos="2268"/>
          <w:tab w:val="left" w:pos="2552"/>
        </w:tabs>
        <w:spacing w:after="0"/>
        <w:jc w:val="both"/>
        <w:rPr>
          <w:rFonts w:ascii="Arial" w:hAnsi="Arial" w:cs="Arial"/>
          <w:sz w:val="20"/>
          <w:szCs w:val="20"/>
        </w:rPr>
      </w:pPr>
    </w:p>
    <w:p w14:paraId="4C5C0A09" w14:textId="77777777" w:rsidR="00904ADD" w:rsidRPr="00C8235F" w:rsidRDefault="00904ADD" w:rsidP="00EB78B4">
      <w:pPr>
        <w:spacing w:after="0" w:line="240" w:lineRule="auto"/>
        <w:jc w:val="both"/>
        <w:rPr>
          <w:rFonts w:ascii="Arial" w:hAnsi="Arial" w:cs="Arial"/>
          <w:sz w:val="20"/>
          <w:szCs w:val="20"/>
        </w:rPr>
      </w:pPr>
    </w:p>
    <w:p w14:paraId="1825503B" w14:textId="4DB5A3DC" w:rsidR="00EB78B4" w:rsidRPr="00C8235F" w:rsidRDefault="00EB78B4" w:rsidP="00EB78B4">
      <w:pPr>
        <w:spacing w:after="0" w:line="240" w:lineRule="auto"/>
        <w:jc w:val="both"/>
        <w:rPr>
          <w:rFonts w:ascii="Arial" w:hAnsi="Arial" w:cs="Arial"/>
          <w:sz w:val="20"/>
          <w:szCs w:val="20"/>
        </w:rPr>
      </w:pPr>
      <w:r w:rsidRPr="00C8235F">
        <w:rPr>
          <w:rFonts w:ascii="Arial" w:hAnsi="Arial" w:cs="Arial"/>
          <w:sz w:val="20"/>
          <w:szCs w:val="20"/>
        </w:rPr>
        <w:lastRenderedPageBreak/>
        <w:t>Postopek oddaje javnega naročila je po pooblastilu (Pogodba o naročilu za izvajanje invest</w:t>
      </w:r>
      <w:r w:rsidR="00C94A45" w:rsidRPr="00C8235F">
        <w:rPr>
          <w:rFonts w:ascii="Arial" w:hAnsi="Arial" w:cs="Arial"/>
          <w:sz w:val="20"/>
          <w:szCs w:val="20"/>
        </w:rPr>
        <w:t>icij v letu 2019</w:t>
      </w:r>
      <w:r w:rsidRPr="00C8235F">
        <w:rPr>
          <w:rFonts w:ascii="Arial" w:hAnsi="Arial" w:cs="Arial"/>
          <w:sz w:val="20"/>
          <w:szCs w:val="20"/>
        </w:rPr>
        <w:t xml:space="preserve"> z dne </w:t>
      </w:r>
      <w:r w:rsidR="003D1303" w:rsidRPr="00C8235F">
        <w:rPr>
          <w:rFonts w:ascii="Arial" w:hAnsi="Arial" w:cs="Arial"/>
          <w:sz w:val="20"/>
          <w:szCs w:val="20"/>
        </w:rPr>
        <w:t>7</w:t>
      </w:r>
      <w:r w:rsidRPr="00C8235F">
        <w:rPr>
          <w:rFonts w:ascii="Arial" w:hAnsi="Arial" w:cs="Arial"/>
          <w:sz w:val="20"/>
          <w:szCs w:val="20"/>
        </w:rPr>
        <w:t xml:space="preserve">. </w:t>
      </w:r>
      <w:r w:rsidR="003D1303" w:rsidRPr="00C8235F">
        <w:rPr>
          <w:rFonts w:ascii="Arial" w:hAnsi="Arial" w:cs="Arial"/>
          <w:sz w:val="20"/>
          <w:szCs w:val="20"/>
        </w:rPr>
        <w:t>2</w:t>
      </w:r>
      <w:r w:rsidRPr="00C8235F">
        <w:rPr>
          <w:rFonts w:ascii="Arial" w:hAnsi="Arial" w:cs="Arial"/>
          <w:sz w:val="20"/>
          <w:szCs w:val="20"/>
        </w:rPr>
        <w:t>. 201</w:t>
      </w:r>
      <w:r w:rsidR="003D1303" w:rsidRPr="00C8235F">
        <w:rPr>
          <w:rFonts w:ascii="Arial" w:hAnsi="Arial" w:cs="Arial"/>
          <w:sz w:val="20"/>
          <w:szCs w:val="20"/>
        </w:rPr>
        <w:t>9</w:t>
      </w:r>
      <w:r w:rsidRPr="00C8235F">
        <w:rPr>
          <w:rFonts w:ascii="Arial" w:hAnsi="Arial" w:cs="Arial"/>
          <w:sz w:val="20"/>
          <w:szCs w:val="20"/>
        </w:rPr>
        <w:t>) izvedlo Komunalno podjetje Velenje, d.o.o., Koroška cesta 37/b, 3320 Velenje (v nadaljevanju: koordinator), v imenu in za račun Mestne občine Velenje, Titov trg 1, 3</w:t>
      </w:r>
      <w:r w:rsidR="00007116" w:rsidRPr="00C8235F">
        <w:rPr>
          <w:rFonts w:ascii="Arial" w:hAnsi="Arial" w:cs="Arial"/>
          <w:sz w:val="20"/>
          <w:szCs w:val="20"/>
        </w:rPr>
        <w:t>320 Velenje in</w:t>
      </w:r>
      <w:r w:rsidRPr="00C8235F">
        <w:rPr>
          <w:rFonts w:ascii="Arial" w:hAnsi="Arial" w:cs="Arial"/>
          <w:sz w:val="20"/>
          <w:szCs w:val="20"/>
        </w:rPr>
        <w:t xml:space="preserve"> Občine Šoštanj, Trg svobode 12, 3325 Šoštanj (v nadaljevanju: naročnik).</w:t>
      </w:r>
    </w:p>
    <w:p w14:paraId="0BE62BA7" w14:textId="77777777" w:rsidR="00EB78B4" w:rsidRPr="00C8235F" w:rsidRDefault="00EB78B4" w:rsidP="00E51C59">
      <w:pPr>
        <w:tabs>
          <w:tab w:val="left" w:pos="1701"/>
          <w:tab w:val="left" w:pos="2268"/>
          <w:tab w:val="left" w:pos="2552"/>
        </w:tabs>
        <w:spacing w:after="0"/>
        <w:jc w:val="both"/>
        <w:rPr>
          <w:rFonts w:ascii="Arial" w:hAnsi="Arial" w:cs="Arial"/>
          <w:b/>
          <w:sz w:val="20"/>
          <w:szCs w:val="20"/>
        </w:rPr>
      </w:pPr>
    </w:p>
    <w:p w14:paraId="3F7AAE2D" w14:textId="77777777" w:rsidR="001E2A84" w:rsidRPr="00C8235F" w:rsidRDefault="001E2A84" w:rsidP="00A4533A">
      <w:pPr>
        <w:pStyle w:val="Odstavekseznama"/>
        <w:numPr>
          <w:ilvl w:val="0"/>
          <w:numId w:val="28"/>
        </w:numPr>
        <w:spacing w:after="0" w:line="240" w:lineRule="auto"/>
        <w:jc w:val="center"/>
        <w:rPr>
          <w:rFonts w:ascii="Arial" w:hAnsi="Arial" w:cs="Arial"/>
          <w:sz w:val="20"/>
          <w:szCs w:val="20"/>
        </w:rPr>
      </w:pPr>
      <w:r w:rsidRPr="00C8235F">
        <w:rPr>
          <w:rFonts w:ascii="Arial" w:hAnsi="Arial" w:cs="Arial"/>
          <w:sz w:val="20"/>
          <w:szCs w:val="20"/>
        </w:rPr>
        <w:t>PREDMET POGODBE</w:t>
      </w:r>
    </w:p>
    <w:p w14:paraId="6078B8C1" w14:textId="77777777" w:rsidR="001E2A84" w:rsidRPr="00C8235F" w:rsidRDefault="006F1FA4" w:rsidP="000B461F">
      <w:pPr>
        <w:pStyle w:val="Odstavekseznama"/>
        <w:numPr>
          <w:ilvl w:val="0"/>
          <w:numId w:val="19"/>
        </w:numPr>
        <w:spacing w:after="0" w:line="240" w:lineRule="auto"/>
        <w:jc w:val="center"/>
        <w:rPr>
          <w:rFonts w:ascii="Arial" w:hAnsi="Arial" w:cs="Arial"/>
          <w:sz w:val="20"/>
          <w:szCs w:val="20"/>
        </w:rPr>
      </w:pPr>
      <w:r w:rsidRPr="00C8235F">
        <w:rPr>
          <w:rFonts w:ascii="Arial" w:hAnsi="Arial" w:cs="Arial"/>
          <w:sz w:val="20"/>
          <w:szCs w:val="20"/>
        </w:rPr>
        <w:t>č</w:t>
      </w:r>
      <w:r w:rsidR="001E2A84" w:rsidRPr="00C8235F">
        <w:rPr>
          <w:rFonts w:ascii="Arial" w:hAnsi="Arial" w:cs="Arial"/>
          <w:sz w:val="20"/>
          <w:szCs w:val="20"/>
        </w:rPr>
        <w:t>len</w:t>
      </w:r>
    </w:p>
    <w:p w14:paraId="1254BE1A" w14:textId="77777777" w:rsidR="00096B02" w:rsidRPr="00C8235F" w:rsidRDefault="00096B02" w:rsidP="00E51C59">
      <w:pPr>
        <w:pStyle w:val="Odstavekseznama"/>
        <w:spacing w:after="0" w:line="240" w:lineRule="auto"/>
        <w:ind w:left="1080"/>
        <w:contextualSpacing w:val="0"/>
        <w:jc w:val="both"/>
        <w:rPr>
          <w:rFonts w:ascii="Arial" w:hAnsi="Arial" w:cs="Arial"/>
          <w:b/>
          <w:sz w:val="20"/>
          <w:szCs w:val="20"/>
        </w:rPr>
      </w:pPr>
    </w:p>
    <w:p w14:paraId="580D93D5" w14:textId="6DC1CA68" w:rsidR="001E2A84" w:rsidRPr="00C8235F" w:rsidRDefault="001E2A84" w:rsidP="00E51C59">
      <w:pPr>
        <w:pStyle w:val="Telobesedila21"/>
        <w:ind w:left="0"/>
        <w:jc w:val="both"/>
        <w:rPr>
          <w:rFonts w:cs="Arial"/>
          <w:color w:val="auto"/>
        </w:rPr>
      </w:pPr>
      <w:r w:rsidRPr="00C8235F">
        <w:rPr>
          <w:rFonts w:cs="Arial"/>
          <w:color w:val="auto"/>
        </w:rPr>
        <w:t xml:space="preserve">Predmet te pogodbe je izvedba del </w:t>
      </w:r>
      <w:r w:rsidRPr="00C8235F">
        <w:rPr>
          <w:rFonts w:cs="Arial"/>
          <w:b/>
          <w:bCs/>
          <w:color w:val="auto"/>
        </w:rPr>
        <w:t>»</w:t>
      </w:r>
      <w:r w:rsidR="0064192E" w:rsidRPr="00C8235F">
        <w:rPr>
          <w:rFonts w:cs="Arial"/>
          <w:color w:val="auto"/>
        </w:rPr>
        <w:t>Posodobitev ITP 340-11, Kajuhova cesta 11, Šoštanj</w:t>
      </w:r>
      <w:r w:rsidR="00E54B21" w:rsidRPr="00C8235F">
        <w:rPr>
          <w:rFonts w:cs="Arial"/>
          <w:b/>
          <w:bCs/>
          <w:color w:val="auto"/>
        </w:rPr>
        <w:t>«</w:t>
      </w:r>
      <w:r w:rsidR="00E54B21" w:rsidRPr="00C8235F">
        <w:rPr>
          <w:rFonts w:cs="Arial"/>
          <w:bCs/>
          <w:color w:val="auto"/>
        </w:rPr>
        <w:t>.</w:t>
      </w:r>
    </w:p>
    <w:p w14:paraId="1BED288D" w14:textId="77777777" w:rsidR="00674A4C" w:rsidRPr="00C8235F" w:rsidRDefault="00674A4C" w:rsidP="00E51C59">
      <w:pPr>
        <w:pStyle w:val="Telobesedila21"/>
        <w:ind w:left="0"/>
        <w:jc w:val="both"/>
        <w:rPr>
          <w:rFonts w:cs="Arial"/>
          <w:color w:val="auto"/>
        </w:rPr>
      </w:pPr>
    </w:p>
    <w:p w14:paraId="7439585A" w14:textId="798D3957" w:rsidR="001E2A84" w:rsidRPr="00C8235F" w:rsidRDefault="001E2A84" w:rsidP="00E51C59">
      <w:pPr>
        <w:pStyle w:val="Telobesedila21"/>
        <w:ind w:left="0"/>
        <w:jc w:val="both"/>
        <w:rPr>
          <w:rFonts w:cs="Arial"/>
          <w:color w:val="auto"/>
        </w:rPr>
      </w:pPr>
      <w:r w:rsidRPr="00C8235F">
        <w:rPr>
          <w:rFonts w:cs="Arial"/>
          <w:color w:val="auto"/>
        </w:rPr>
        <w:t xml:space="preserve">Pogodbena dela obsegajo vsa dela, ki so predvidena v </w:t>
      </w:r>
      <w:r w:rsidR="00E54B21" w:rsidRPr="00C8235F">
        <w:rPr>
          <w:rFonts w:cs="Arial"/>
          <w:color w:val="auto"/>
        </w:rPr>
        <w:t xml:space="preserve">razpisni </w:t>
      </w:r>
      <w:r w:rsidRPr="00C8235F">
        <w:rPr>
          <w:rFonts w:cs="Arial"/>
          <w:color w:val="auto"/>
        </w:rPr>
        <w:t>dokumentaciji v zvezi z javnim naročilom</w:t>
      </w:r>
      <w:r w:rsidR="007E6BAE" w:rsidRPr="00C8235F">
        <w:rPr>
          <w:rFonts w:cs="Arial"/>
          <w:color w:val="auto"/>
        </w:rPr>
        <w:t>.</w:t>
      </w:r>
      <w:r w:rsidRPr="00C8235F">
        <w:rPr>
          <w:rFonts w:cs="Arial"/>
          <w:color w:val="auto"/>
        </w:rPr>
        <w:t xml:space="preserve"> Zajeta so v ponudbenem predračunu izvajalca št. ……………. z dne ……………, danem v postopku javnega naročila.</w:t>
      </w:r>
    </w:p>
    <w:p w14:paraId="56FF5833" w14:textId="77777777" w:rsidR="001E2A84" w:rsidRPr="00C8235F" w:rsidRDefault="001E2A84" w:rsidP="00E51C59">
      <w:pPr>
        <w:spacing w:after="0"/>
        <w:jc w:val="both"/>
        <w:rPr>
          <w:rFonts w:ascii="Arial" w:hAnsi="Arial" w:cs="Arial"/>
          <w:sz w:val="20"/>
          <w:szCs w:val="20"/>
          <w:highlight w:val="yellow"/>
        </w:rPr>
      </w:pPr>
    </w:p>
    <w:p w14:paraId="1CE77EC3" w14:textId="77777777" w:rsidR="001E2A84" w:rsidRPr="00C8235F" w:rsidRDefault="001E2A84" w:rsidP="00E51C59">
      <w:pPr>
        <w:pStyle w:val="Telobesedila21"/>
        <w:ind w:left="0"/>
        <w:jc w:val="both"/>
        <w:rPr>
          <w:rFonts w:cs="Arial"/>
          <w:color w:val="auto"/>
        </w:rPr>
      </w:pPr>
      <w:r w:rsidRPr="00C8235F">
        <w:rPr>
          <w:rFonts w:cs="Arial"/>
          <w:color w:val="auto"/>
        </w:rPr>
        <w:t>Ta dela se izvajalec zaveže opraviti v skladu s svojo ponudbo, v pogodbenem roku in za pogodbeno ceno.</w:t>
      </w:r>
    </w:p>
    <w:p w14:paraId="77F6B755" w14:textId="77777777" w:rsidR="004B778B" w:rsidRPr="00C8235F" w:rsidRDefault="004B778B" w:rsidP="00E51C59">
      <w:pPr>
        <w:pStyle w:val="Telobesedila21"/>
        <w:ind w:left="0"/>
        <w:jc w:val="both"/>
        <w:rPr>
          <w:rFonts w:cs="Arial"/>
          <w:color w:val="auto"/>
        </w:rPr>
      </w:pPr>
    </w:p>
    <w:p w14:paraId="4EE4366F" w14:textId="77777777" w:rsidR="001E2A84" w:rsidRPr="00C8235F" w:rsidRDefault="006F1FA4" w:rsidP="000B461F">
      <w:pPr>
        <w:pStyle w:val="Odstavekseznama"/>
        <w:numPr>
          <w:ilvl w:val="0"/>
          <w:numId w:val="19"/>
        </w:numPr>
        <w:spacing w:after="0" w:line="240" w:lineRule="auto"/>
        <w:jc w:val="center"/>
        <w:rPr>
          <w:rFonts w:ascii="Arial" w:hAnsi="Arial" w:cs="Arial"/>
          <w:sz w:val="20"/>
          <w:szCs w:val="20"/>
        </w:rPr>
      </w:pPr>
      <w:r w:rsidRPr="00C8235F">
        <w:rPr>
          <w:rFonts w:ascii="Arial" w:hAnsi="Arial" w:cs="Arial"/>
          <w:sz w:val="20"/>
          <w:szCs w:val="20"/>
        </w:rPr>
        <w:t>č</w:t>
      </w:r>
      <w:r w:rsidR="001E2A84" w:rsidRPr="00C8235F">
        <w:rPr>
          <w:rFonts w:ascii="Arial" w:hAnsi="Arial" w:cs="Arial"/>
          <w:sz w:val="20"/>
          <w:szCs w:val="20"/>
        </w:rPr>
        <w:t>len</w:t>
      </w:r>
    </w:p>
    <w:p w14:paraId="24091239" w14:textId="77777777" w:rsidR="006F1FA4" w:rsidRPr="00C8235F" w:rsidRDefault="006F1FA4" w:rsidP="00E51C59">
      <w:pPr>
        <w:pStyle w:val="Odstavekseznama"/>
        <w:spacing w:after="0" w:line="240" w:lineRule="auto"/>
        <w:ind w:left="1080"/>
        <w:jc w:val="both"/>
        <w:rPr>
          <w:rFonts w:ascii="Arial" w:hAnsi="Arial" w:cs="Arial"/>
          <w:sz w:val="20"/>
          <w:szCs w:val="20"/>
        </w:rPr>
      </w:pPr>
    </w:p>
    <w:p w14:paraId="0B0CDCA4" w14:textId="77777777" w:rsidR="001E2A84" w:rsidRPr="00C8235F" w:rsidRDefault="001E2A84" w:rsidP="003C3080">
      <w:pPr>
        <w:pStyle w:val="Telobesedila21"/>
        <w:ind w:left="0"/>
        <w:jc w:val="both"/>
        <w:rPr>
          <w:rFonts w:cs="Arial"/>
          <w:color w:val="auto"/>
        </w:rPr>
      </w:pPr>
      <w:r w:rsidRPr="00C8235F">
        <w:rPr>
          <w:rFonts w:cs="Arial"/>
          <w:color w:val="auto"/>
        </w:rPr>
        <w:t>K tej pogodbi sodijo tudi spodaj našteti dokumenti, ki tvorijo celoto in natančneje določajo pogodbo:</w:t>
      </w:r>
    </w:p>
    <w:p w14:paraId="07794172" w14:textId="5E3125D7" w:rsidR="001E2A84" w:rsidRPr="00C8235F" w:rsidRDefault="00781BF6" w:rsidP="009369C3">
      <w:pPr>
        <w:pStyle w:val="Odstavekseznama"/>
        <w:numPr>
          <w:ilvl w:val="0"/>
          <w:numId w:val="10"/>
        </w:numPr>
        <w:spacing w:after="0" w:line="240" w:lineRule="auto"/>
        <w:contextualSpacing w:val="0"/>
        <w:jc w:val="both"/>
        <w:rPr>
          <w:rFonts w:ascii="Arial" w:hAnsi="Arial" w:cs="Arial"/>
          <w:b/>
          <w:sz w:val="20"/>
          <w:szCs w:val="20"/>
        </w:rPr>
      </w:pPr>
      <w:r w:rsidRPr="00C8235F">
        <w:rPr>
          <w:rFonts w:ascii="Arial" w:hAnsi="Arial" w:cs="Arial"/>
          <w:sz w:val="20"/>
          <w:szCs w:val="20"/>
        </w:rPr>
        <w:t xml:space="preserve">razpisna </w:t>
      </w:r>
      <w:r w:rsidR="001E2A84" w:rsidRPr="00C8235F">
        <w:rPr>
          <w:rFonts w:ascii="Arial" w:hAnsi="Arial" w:cs="Arial"/>
          <w:sz w:val="20"/>
          <w:szCs w:val="20"/>
        </w:rPr>
        <w:t xml:space="preserve">dokumentacija št. </w:t>
      </w:r>
      <w:r w:rsidR="0064192E" w:rsidRPr="00C8235F">
        <w:rPr>
          <w:rFonts w:ascii="Arial" w:hAnsi="Arial" w:cs="Arial"/>
          <w:sz w:val="20"/>
          <w:szCs w:val="20"/>
        </w:rPr>
        <w:t>KPV-4-2019/I/SIR-105810-TP</w:t>
      </w:r>
      <w:r w:rsidR="001618D7" w:rsidRPr="00C8235F">
        <w:rPr>
          <w:rFonts w:ascii="Arial" w:hAnsi="Arial" w:cs="Arial"/>
          <w:sz w:val="20"/>
          <w:szCs w:val="20"/>
        </w:rPr>
        <w:t xml:space="preserve">, </w:t>
      </w:r>
      <w:r w:rsidR="003D1303" w:rsidRPr="00C8235F">
        <w:rPr>
          <w:rFonts w:ascii="Arial" w:hAnsi="Arial" w:cs="Arial"/>
          <w:sz w:val="20"/>
          <w:szCs w:val="20"/>
        </w:rPr>
        <w:t>1</w:t>
      </w:r>
      <w:r w:rsidR="00075091" w:rsidRPr="00C8235F">
        <w:rPr>
          <w:rFonts w:ascii="Arial" w:hAnsi="Arial" w:cs="Arial"/>
          <w:sz w:val="20"/>
          <w:szCs w:val="20"/>
        </w:rPr>
        <w:t>8</w:t>
      </w:r>
      <w:r w:rsidR="007E6BAE" w:rsidRPr="00C8235F">
        <w:rPr>
          <w:rFonts w:ascii="Arial" w:hAnsi="Arial" w:cs="Arial"/>
          <w:sz w:val="20"/>
          <w:szCs w:val="20"/>
        </w:rPr>
        <w:t xml:space="preserve">. </w:t>
      </w:r>
      <w:r w:rsidR="003D1303" w:rsidRPr="00C8235F">
        <w:rPr>
          <w:rFonts w:ascii="Arial" w:hAnsi="Arial" w:cs="Arial"/>
          <w:sz w:val="20"/>
          <w:szCs w:val="20"/>
        </w:rPr>
        <w:t>3</w:t>
      </w:r>
      <w:r w:rsidR="007E6BAE" w:rsidRPr="00C8235F">
        <w:rPr>
          <w:rFonts w:ascii="Arial" w:hAnsi="Arial" w:cs="Arial"/>
          <w:sz w:val="20"/>
          <w:szCs w:val="20"/>
        </w:rPr>
        <w:t>. 201</w:t>
      </w:r>
      <w:r w:rsidR="003D1303" w:rsidRPr="00C8235F">
        <w:rPr>
          <w:rFonts w:ascii="Arial" w:hAnsi="Arial" w:cs="Arial"/>
          <w:sz w:val="20"/>
          <w:szCs w:val="20"/>
        </w:rPr>
        <w:t>9</w:t>
      </w:r>
      <w:r w:rsidR="00807E3F" w:rsidRPr="00C8235F">
        <w:rPr>
          <w:rFonts w:ascii="Arial" w:hAnsi="Arial" w:cs="Arial"/>
          <w:sz w:val="20"/>
          <w:szCs w:val="20"/>
        </w:rPr>
        <w:t>,</w:t>
      </w:r>
    </w:p>
    <w:p w14:paraId="51D058ED" w14:textId="3B4BB038" w:rsidR="001E2A84" w:rsidRPr="00C8235F" w:rsidRDefault="001E2A84" w:rsidP="000B461F">
      <w:pPr>
        <w:numPr>
          <w:ilvl w:val="0"/>
          <w:numId w:val="9"/>
        </w:numPr>
        <w:spacing w:after="0" w:line="240" w:lineRule="auto"/>
        <w:jc w:val="both"/>
        <w:rPr>
          <w:rFonts w:ascii="Arial" w:hAnsi="Arial" w:cs="Arial"/>
          <w:b/>
          <w:sz w:val="20"/>
          <w:szCs w:val="20"/>
        </w:rPr>
      </w:pPr>
      <w:r w:rsidRPr="00C8235F">
        <w:rPr>
          <w:rFonts w:ascii="Arial" w:hAnsi="Arial" w:cs="Arial"/>
          <w:sz w:val="20"/>
          <w:szCs w:val="20"/>
        </w:rPr>
        <w:t>ponudba izvajalca št.: ……………..………….. z dne …………………..,</w:t>
      </w:r>
    </w:p>
    <w:p w14:paraId="659FF8F7" w14:textId="00A83021" w:rsidR="00A0268C" w:rsidRPr="00C8235F" w:rsidRDefault="00904ADD" w:rsidP="00904ADD">
      <w:pPr>
        <w:numPr>
          <w:ilvl w:val="0"/>
          <w:numId w:val="9"/>
        </w:numPr>
        <w:spacing w:after="0" w:line="240" w:lineRule="auto"/>
        <w:jc w:val="both"/>
        <w:rPr>
          <w:rFonts w:ascii="Arial" w:hAnsi="Arial" w:cs="Arial"/>
          <w:sz w:val="20"/>
          <w:szCs w:val="20"/>
        </w:rPr>
      </w:pPr>
      <w:r w:rsidRPr="00C8235F">
        <w:rPr>
          <w:rFonts w:ascii="Arial" w:hAnsi="Arial" w:cs="Arial"/>
          <w:sz w:val="20"/>
          <w:szCs w:val="20"/>
        </w:rPr>
        <w:t xml:space="preserve">projektna dokumentacija PZI: »Posodobitev ITP 340-11, Kajuhova cesta 11, Šoštanj«, izdelane na Komunalnem podjetju Velenje, </w:t>
      </w:r>
      <w:proofErr w:type="spellStart"/>
      <w:r w:rsidRPr="00C8235F">
        <w:rPr>
          <w:rFonts w:ascii="Arial" w:hAnsi="Arial" w:cs="Arial"/>
          <w:sz w:val="20"/>
          <w:szCs w:val="20"/>
        </w:rPr>
        <w:t>d.o.o</w:t>
      </w:r>
      <w:proofErr w:type="spellEnd"/>
      <w:r w:rsidRPr="00C8235F">
        <w:rPr>
          <w:rFonts w:ascii="Arial" w:hAnsi="Arial" w:cs="Arial"/>
          <w:sz w:val="20"/>
          <w:szCs w:val="20"/>
        </w:rPr>
        <w:t>., Koroška cesta 37b, 3320 Velenje«, št. projekta: 547-TO/2018, februar 2019</w:t>
      </w:r>
      <w:r w:rsidR="005C67A0" w:rsidRPr="00C8235F">
        <w:rPr>
          <w:rFonts w:ascii="Arial" w:hAnsi="Arial" w:cs="Arial"/>
          <w:sz w:val="20"/>
          <w:szCs w:val="20"/>
        </w:rPr>
        <w:t>,</w:t>
      </w:r>
    </w:p>
    <w:p w14:paraId="5B440D66" w14:textId="659FB1AD" w:rsidR="00DF707A" w:rsidRPr="00C8235F" w:rsidRDefault="00DF707A" w:rsidP="000B461F">
      <w:pPr>
        <w:numPr>
          <w:ilvl w:val="0"/>
          <w:numId w:val="9"/>
        </w:numPr>
        <w:spacing w:after="0" w:line="240" w:lineRule="auto"/>
        <w:jc w:val="both"/>
        <w:rPr>
          <w:rFonts w:ascii="Arial" w:hAnsi="Arial" w:cs="Arial"/>
          <w:sz w:val="20"/>
          <w:szCs w:val="20"/>
        </w:rPr>
      </w:pPr>
      <w:r w:rsidRPr="00C8235F">
        <w:rPr>
          <w:rFonts w:ascii="Arial" w:hAnsi="Arial" w:cs="Arial"/>
          <w:sz w:val="20"/>
          <w:szCs w:val="20"/>
        </w:rPr>
        <w:t>fotokopija veljavne zavarovalne police odgovornosti za škodo</w:t>
      </w:r>
      <w:r w:rsidR="000913FA" w:rsidRPr="00C8235F">
        <w:rPr>
          <w:rFonts w:ascii="Arial" w:hAnsi="Arial" w:cs="Arial"/>
          <w:sz w:val="20"/>
          <w:szCs w:val="20"/>
        </w:rPr>
        <w:t xml:space="preserve"> v zvezi z opravljanjem svoje dejavnosti</w:t>
      </w:r>
      <w:r w:rsidRPr="00C8235F">
        <w:rPr>
          <w:rFonts w:ascii="Arial" w:hAnsi="Arial" w:cs="Arial"/>
          <w:sz w:val="20"/>
          <w:szCs w:val="20"/>
        </w:rPr>
        <w:t xml:space="preserve"> skladno </w:t>
      </w:r>
      <w:r w:rsidR="004638C6" w:rsidRPr="00C8235F">
        <w:rPr>
          <w:rFonts w:ascii="Arial" w:hAnsi="Arial" w:cs="Arial"/>
          <w:sz w:val="20"/>
          <w:szCs w:val="20"/>
        </w:rPr>
        <w:t>z veljavno zakonodajo.</w:t>
      </w:r>
    </w:p>
    <w:p w14:paraId="0EF33BF5" w14:textId="77777777" w:rsidR="007E6BAE" w:rsidRPr="00C8235F" w:rsidRDefault="007E6BAE" w:rsidP="003C3080">
      <w:pPr>
        <w:spacing w:after="0" w:line="240" w:lineRule="auto"/>
        <w:ind w:left="720"/>
        <w:jc w:val="both"/>
        <w:rPr>
          <w:rFonts w:ascii="Arial" w:hAnsi="Arial" w:cs="Arial"/>
          <w:b/>
          <w:sz w:val="20"/>
          <w:szCs w:val="20"/>
        </w:rPr>
      </w:pPr>
    </w:p>
    <w:p w14:paraId="1BE2096A" w14:textId="77777777" w:rsidR="0068048F" w:rsidRPr="00C8235F" w:rsidRDefault="0068048F" w:rsidP="00A4533A">
      <w:pPr>
        <w:pStyle w:val="Odstavekseznama"/>
        <w:numPr>
          <w:ilvl w:val="0"/>
          <w:numId w:val="28"/>
        </w:numPr>
        <w:spacing w:after="0" w:line="240" w:lineRule="auto"/>
        <w:jc w:val="center"/>
        <w:rPr>
          <w:rFonts w:ascii="Arial" w:hAnsi="Arial" w:cs="Arial"/>
          <w:sz w:val="20"/>
          <w:szCs w:val="20"/>
        </w:rPr>
      </w:pPr>
      <w:r w:rsidRPr="00C8235F">
        <w:rPr>
          <w:rFonts w:ascii="Arial" w:hAnsi="Arial" w:cs="Arial"/>
          <w:sz w:val="20"/>
          <w:szCs w:val="20"/>
        </w:rPr>
        <w:t>POGODBENA VREDNOST</w:t>
      </w:r>
    </w:p>
    <w:p w14:paraId="498FEDDD" w14:textId="77777777" w:rsidR="00A30AF3" w:rsidRPr="00C8235F" w:rsidRDefault="0068048F" w:rsidP="000B461F">
      <w:pPr>
        <w:pStyle w:val="Odstavekseznama"/>
        <w:numPr>
          <w:ilvl w:val="0"/>
          <w:numId w:val="19"/>
        </w:numPr>
        <w:spacing w:after="0" w:line="240" w:lineRule="auto"/>
        <w:jc w:val="center"/>
        <w:rPr>
          <w:rFonts w:ascii="Arial" w:hAnsi="Arial" w:cs="Arial"/>
          <w:sz w:val="20"/>
          <w:szCs w:val="20"/>
        </w:rPr>
      </w:pPr>
      <w:r w:rsidRPr="00C8235F">
        <w:rPr>
          <w:rFonts w:ascii="Arial" w:hAnsi="Arial" w:cs="Arial"/>
          <w:sz w:val="20"/>
          <w:szCs w:val="20"/>
        </w:rPr>
        <w:t>člen</w:t>
      </w:r>
    </w:p>
    <w:p w14:paraId="043B0A23" w14:textId="77777777" w:rsidR="0018107F" w:rsidRPr="00C8235F" w:rsidRDefault="0018107F" w:rsidP="0018107F">
      <w:pPr>
        <w:autoSpaceDE w:val="0"/>
        <w:autoSpaceDN w:val="0"/>
        <w:adjustRightInd w:val="0"/>
        <w:spacing w:after="0"/>
        <w:contextualSpacing/>
        <w:jc w:val="both"/>
        <w:rPr>
          <w:rFonts w:ascii="Arial" w:eastAsia="Arial" w:hAnsi="Arial" w:cs="Arial"/>
          <w:sz w:val="20"/>
          <w:szCs w:val="20"/>
        </w:rPr>
      </w:pPr>
      <w:r w:rsidRPr="00C8235F">
        <w:rPr>
          <w:rFonts w:ascii="Arial" w:eastAsia="Arial" w:hAnsi="Arial" w:cs="Arial"/>
          <w:sz w:val="20"/>
          <w:szCs w:val="20"/>
        </w:rPr>
        <w:t>Pogodbena vrednost del je dogovorjena na osnovi ponudbe izvajalca št. ………………………  z dne ……………, v potrjeni in sprejeti ponudbeni vrednosti, ki znaša:</w:t>
      </w:r>
    </w:p>
    <w:p w14:paraId="11EA7CF6" w14:textId="77777777" w:rsidR="0018107F" w:rsidRPr="00C8235F" w:rsidRDefault="0018107F" w:rsidP="0018107F">
      <w:pPr>
        <w:tabs>
          <w:tab w:val="left" w:pos="426"/>
        </w:tabs>
        <w:spacing w:after="0" w:line="240" w:lineRule="auto"/>
        <w:jc w:val="center"/>
        <w:rPr>
          <w:rFonts w:ascii="Arial" w:eastAsia="Arial" w:hAnsi="Arial" w:cs="Arial"/>
          <w:sz w:val="20"/>
          <w:szCs w:val="20"/>
        </w:rPr>
      </w:pPr>
    </w:p>
    <w:p w14:paraId="69A38B2C" w14:textId="77777777" w:rsidR="006E5267" w:rsidRPr="00C8235F" w:rsidRDefault="006E5267" w:rsidP="006E5267">
      <w:pPr>
        <w:tabs>
          <w:tab w:val="left" w:pos="426"/>
        </w:tabs>
        <w:spacing w:after="0" w:line="240" w:lineRule="auto"/>
        <w:jc w:val="center"/>
        <w:rPr>
          <w:rFonts w:ascii="Arial" w:eastAsia="Arial" w:hAnsi="Arial" w:cs="Arial"/>
          <w:sz w:val="20"/>
          <w:szCs w:val="20"/>
        </w:rPr>
      </w:pPr>
      <w:r w:rsidRPr="00C8235F">
        <w:rPr>
          <w:rFonts w:ascii="Arial" w:eastAsia="Arial" w:hAnsi="Arial" w:cs="Arial"/>
          <w:sz w:val="20"/>
          <w:szCs w:val="20"/>
        </w:rPr>
        <w:t>Cena brez DDV znaša _________________________ EUR</w:t>
      </w:r>
    </w:p>
    <w:p w14:paraId="421F0474" w14:textId="77777777" w:rsidR="006E5267" w:rsidRPr="00C8235F" w:rsidRDefault="006E5267" w:rsidP="006E5267">
      <w:pPr>
        <w:tabs>
          <w:tab w:val="left" w:pos="426"/>
        </w:tabs>
        <w:spacing w:after="0" w:line="240" w:lineRule="auto"/>
        <w:jc w:val="center"/>
        <w:rPr>
          <w:rFonts w:ascii="Arial" w:hAnsi="Arial" w:cs="Arial"/>
          <w:sz w:val="20"/>
          <w:szCs w:val="20"/>
        </w:rPr>
      </w:pPr>
    </w:p>
    <w:p w14:paraId="3AFABE71" w14:textId="77777777" w:rsidR="006E5267" w:rsidRPr="00C8235F" w:rsidRDefault="006E5267" w:rsidP="006E5267">
      <w:pPr>
        <w:tabs>
          <w:tab w:val="left" w:pos="426"/>
        </w:tabs>
        <w:spacing w:after="0" w:line="240" w:lineRule="auto"/>
        <w:jc w:val="center"/>
        <w:rPr>
          <w:rFonts w:ascii="Arial" w:hAnsi="Arial" w:cs="Arial"/>
          <w:sz w:val="20"/>
          <w:szCs w:val="20"/>
        </w:rPr>
      </w:pPr>
      <w:r w:rsidRPr="00C8235F">
        <w:rPr>
          <w:rFonts w:ascii="Arial" w:hAnsi="Arial" w:cs="Arial"/>
          <w:sz w:val="20"/>
          <w:szCs w:val="20"/>
        </w:rPr>
        <w:t>z besedo: ___________________________ in ___/100 evrov</w:t>
      </w:r>
    </w:p>
    <w:p w14:paraId="4068C8E5" w14:textId="77777777" w:rsidR="006E5267" w:rsidRPr="00C8235F" w:rsidRDefault="006E5267" w:rsidP="006E5267">
      <w:pPr>
        <w:autoSpaceDE w:val="0"/>
        <w:autoSpaceDN w:val="0"/>
        <w:adjustRightInd w:val="0"/>
        <w:spacing w:after="0" w:line="240" w:lineRule="auto"/>
        <w:ind w:left="708" w:firstLine="708"/>
        <w:jc w:val="both"/>
        <w:rPr>
          <w:rFonts w:ascii="Arial" w:eastAsia="Arial" w:hAnsi="Arial" w:cs="Arial"/>
          <w:sz w:val="20"/>
          <w:szCs w:val="20"/>
        </w:rPr>
      </w:pPr>
    </w:p>
    <w:p w14:paraId="0EEFDCD9" w14:textId="77777777" w:rsidR="006E5267" w:rsidRPr="00C8235F" w:rsidRDefault="006E5267" w:rsidP="006E5267">
      <w:pPr>
        <w:autoSpaceDE w:val="0"/>
        <w:autoSpaceDN w:val="0"/>
        <w:adjustRightInd w:val="0"/>
        <w:spacing w:after="0" w:line="240" w:lineRule="auto"/>
        <w:ind w:left="708" w:firstLine="708"/>
        <w:jc w:val="both"/>
        <w:rPr>
          <w:rFonts w:ascii="Arial" w:eastAsia="Arial" w:hAnsi="Arial" w:cs="Arial"/>
          <w:sz w:val="20"/>
          <w:szCs w:val="20"/>
        </w:rPr>
      </w:pPr>
      <w:r w:rsidRPr="00C8235F">
        <w:rPr>
          <w:rFonts w:ascii="Arial" w:eastAsia="Arial" w:hAnsi="Arial" w:cs="Arial"/>
          <w:sz w:val="20"/>
          <w:szCs w:val="20"/>
        </w:rPr>
        <w:t>Evidenčni izračun zneska DDV ( ___ %):</w:t>
      </w:r>
      <w:r w:rsidRPr="00C8235F">
        <w:rPr>
          <w:rFonts w:ascii="Arial" w:eastAsia="Arial" w:hAnsi="Arial" w:cs="Arial"/>
          <w:sz w:val="20"/>
          <w:szCs w:val="20"/>
        </w:rPr>
        <w:tab/>
        <w:t xml:space="preserve">_______________________ EUR </w:t>
      </w:r>
    </w:p>
    <w:p w14:paraId="27EE55D5" w14:textId="77777777" w:rsidR="006E5267" w:rsidRPr="00C8235F" w:rsidRDefault="006E5267" w:rsidP="006E5267">
      <w:pPr>
        <w:spacing w:after="0" w:line="240" w:lineRule="auto"/>
        <w:jc w:val="both"/>
        <w:rPr>
          <w:rFonts w:ascii="Arial" w:eastAsia="Calibri" w:hAnsi="Arial" w:cs="Arial"/>
          <w:sz w:val="20"/>
          <w:szCs w:val="20"/>
        </w:rPr>
      </w:pPr>
    </w:p>
    <w:p w14:paraId="0ECA9436" w14:textId="25BD8370" w:rsidR="00EB78B4" w:rsidRPr="00C8235F" w:rsidRDefault="00C94A45" w:rsidP="00EB78B4">
      <w:pPr>
        <w:spacing w:after="0" w:line="240" w:lineRule="auto"/>
        <w:jc w:val="both"/>
        <w:rPr>
          <w:rFonts w:ascii="Arial" w:eastAsia="Calibri" w:hAnsi="Arial" w:cs="Arial"/>
          <w:sz w:val="20"/>
          <w:szCs w:val="20"/>
        </w:rPr>
      </w:pPr>
      <w:r w:rsidRPr="00C8235F">
        <w:rPr>
          <w:rFonts w:ascii="Arial" w:eastAsia="Calibri" w:hAnsi="Arial" w:cs="Arial"/>
          <w:sz w:val="20"/>
          <w:szCs w:val="20"/>
        </w:rPr>
        <w:t>Naročnik naroča gradbeno storitev v celoti kot davčni zavezanec, identificiran za namene DDV in je naročnik plačnik DDV po 76. a členu ZDDV-1.</w:t>
      </w:r>
    </w:p>
    <w:p w14:paraId="2B608BC9" w14:textId="77777777" w:rsidR="00C94A45" w:rsidRPr="00C8235F" w:rsidRDefault="00C94A45" w:rsidP="00283227">
      <w:pPr>
        <w:autoSpaceDE w:val="0"/>
        <w:autoSpaceDN w:val="0"/>
        <w:adjustRightInd w:val="0"/>
        <w:spacing w:after="0"/>
        <w:jc w:val="both"/>
        <w:rPr>
          <w:rFonts w:ascii="Arial" w:eastAsia="Arial" w:hAnsi="Arial" w:cs="Arial"/>
          <w:sz w:val="20"/>
          <w:szCs w:val="20"/>
        </w:rPr>
      </w:pPr>
    </w:p>
    <w:p w14:paraId="602F9708" w14:textId="55E7742B" w:rsidR="00283227" w:rsidRPr="00C8235F" w:rsidRDefault="00283227" w:rsidP="00283227">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Za celoten predmet pogodbe, kot je naveden v 1. členu, veljajo cene po načelu »cene na enoto« in po načelih »fiksnosti cen in dejanske izmere«.</w:t>
      </w:r>
      <w:r w:rsidRPr="00C8235F">
        <w:rPr>
          <w:rFonts w:ascii="Arial" w:eastAsia="Calibri" w:hAnsi="Arial" w:cs="Arial"/>
          <w:bCs/>
          <w:sz w:val="20"/>
          <w:szCs w:val="20"/>
        </w:rPr>
        <w:t xml:space="preserve"> Izključena je podražitev materialov med gradnjo neglede na višino podražitve</w:t>
      </w:r>
      <w:r w:rsidRPr="00C8235F">
        <w:rPr>
          <w:rFonts w:ascii="Arial" w:eastAsia="Calibri" w:hAnsi="Arial" w:cs="Arial"/>
          <w:sz w:val="20"/>
          <w:szCs w:val="20"/>
        </w:rPr>
        <w:t>.</w:t>
      </w:r>
    </w:p>
    <w:p w14:paraId="1CC1EC2B" w14:textId="77777777" w:rsidR="00BC575F" w:rsidRPr="00C8235F" w:rsidRDefault="00BC575F" w:rsidP="00BC575F">
      <w:pPr>
        <w:autoSpaceDE w:val="0"/>
        <w:autoSpaceDN w:val="0"/>
        <w:adjustRightInd w:val="0"/>
        <w:spacing w:after="0"/>
        <w:jc w:val="both"/>
        <w:rPr>
          <w:rFonts w:ascii="Arial" w:eastAsia="Arial" w:hAnsi="Arial" w:cs="Arial"/>
          <w:sz w:val="20"/>
          <w:szCs w:val="20"/>
        </w:rPr>
      </w:pPr>
    </w:p>
    <w:p w14:paraId="568DF46D" w14:textId="1CC32CA6" w:rsidR="00BC575F" w:rsidRPr="00C8235F" w:rsidRDefault="00BC575F" w:rsidP="00BC575F">
      <w:pPr>
        <w:tabs>
          <w:tab w:val="left" w:pos="426"/>
        </w:tabs>
        <w:autoSpaceDE w:val="0"/>
        <w:autoSpaceDN w:val="0"/>
        <w:adjustRightInd w:val="0"/>
        <w:spacing w:after="0" w:line="240" w:lineRule="auto"/>
        <w:jc w:val="both"/>
        <w:rPr>
          <w:rFonts w:ascii="Arial" w:eastAsia="Calibri" w:hAnsi="Arial" w:cs="Arial"/>
          <w:sz w:val="20"/>
          <w:szCs w:val="20"/>
        </w:rPr>
      </w:pPr>
      <w:r w:rsidRPr="00C8235F">
        <w:rPr>
          <w:rFonts w:ascii="Arial" w:eastAsia="Calibri" w:hAnsi="Arial" w:cs="Arial"/>
          <w:sz w:val="20"/>
          <w:szCs w:val="20"/>
        </w:rPr>
        <w:t xml:space="preserve">Izvajalec se obvezuje, da bo za dogovorjeno ceno opravil vsa dela, potrebna do primopredaje pogodbenih del, naročnik pa se obvezuje plačati za opravljena dela ceno, določeno s to pogodbo. </w:t>
      </w:r>
    </w:p>
    <w:p w14:paraId="06949375" w14:textId="0D607078" w:rsidR="00A0268C" w:rsidRPr="00C8235F" w:rsidRDefault="00A0268C" w:rsidP="00BC575F">
      <w:pPr>
        <w:tabs>
          <w:tab w:val="left" w:pos="426"/>
        </w:tabs>
        <w:autoSpaceDE w:val="0"/>
        <w:autoSpaceDN w:val="0"/>
        <w:adjustRightInd w:val="0"/>
        <w:spacing w:after="0" w:line="240" w:lineRule="auto"/>
        <w:jc w:val="both"/>
        <w:rPr>
          <w:rFonts w:ascii="Arial" w:eastAsia="Calibri" w:hAnsi="Arial" w:cs="Arial"/>
          <w:sz w:val="20"/>
          <w:szCs w:val="20"/>
        </w:rPr>
      </w:pPr>
    </w:p>
    <w:p w14:paraId="6551FD66" w14:textId="77777777" w:rsidR="00BC575F" w:rsidRPr="00C8235F" w:rsidRDefault="00BC575F" w:rsidP="00A4533A">
      <w:pPr>
        <w:pStyle w:val="Odstavekseznama"/>
        <w:numPr>
          <w:ilvl w:val="0"/>
          <w:numId w:val="28"/>
        </w:numPr>
        <w:spacing w:after="0" w:line="240" w:lineRule="auto"/>
        <w:jc w:val="center"/>
        <w:rPr>
          <w:rFonts w:ascii="Arial" w:hAnsi="Arial" w:cs="Arial"/>
          <w:sz w:val="20"/>
          <w:szCs w:val="20"/>
        </w:rPr>
      </w:pPr>
      <w:r w:rsidRPr="00C8235F">
        <w:rPr>
          <w:rFonts w:ascii="Arial" w:hAnsi="Arial" w:cs="Arial"/>
          <w:sz w:val="20"/>
          <w:szCs w:val="20"/>
        </w:rPr>
        <w:t>SPREMEMBA VREDNOSTI POGODBE</w:t>
      </w:r>
    </w:p>
    <w:p w14:paraId="15733050" w14:textId="77777777" w:rsidR="00BC575F" w:rsidRPr="00C8235F" w:rsidRDefault="00BC575F" w:rsidP="000B461F">
      <w:pPr>
        <w:numPr>
          <w:ilvl w:val="0"/>
          <w:numId w:val="19"/>
        </w:numPr>
        <w:spacing w:after="0" w:line="240" w:lineRule="auto"/>
        <w:contextualSpacing/>
        <w:jc w:val="center"/>
        <w:rPr>
          <w:rFonts w:ascii="Arial" w:eastAsia="Calibri" w:hAnsi="Arial" w:cs="Arial"/>
          <w:sz w:val="20"/>
          <w:szCs w:val="20"/>
        </w:rPr>
      </w:pPr>
      <w:r w:rsidRPr="00C8235F">
        <w:rPr>
          <w:rFonts w:ascii="Arial" w:eastAsia="Calibri" w:hAnsi="Arial" w:cs="Arial"/>
          <w:sz w:val="20"/>
          <w:szCs w:val="20"/>
        </w:rPr>
        <w:t>člen</w:t>
      </w:r>
    </w:p>
    <w:p w14:paraId="7F112302" w14:textId="77777777" w:rsidR="00BC575F" w:rsidRPr="00C8235F" w:rsidRDefault="00BC575F" w:rsidP="00BC575F">
      <w:pPr>
        <w:autoSpaceDE w:val="0"/>
        <w:autoSpaceDN w:val="0"/>
        <w:adjustRightInd w:val="0"/>
        <w:spacing w:after="0"/>
        <w:contextualSpacing/>
        <w:jc w:val="both"/>
        <w:rPr>
          <w:rFonts w:ascii="Arial" w:eastAsia="Arial" w:hAnsi="Arial" w:cs="Arial"/>
          <w:sz w:val="20"/>
          <w:szCs w:val="20"/>
        </w:rPr>
      </w:pPr>
    </w:p>
    <w:p w14:paraId="4F78FB89" w14:textId="77777777" w:rsidR="00BC575F" w:rsidRPr="00C8235F" w:rsidRDefault="00BC575F" w:rsidP="00BC575F">
      <w:pPr>
        <w:autoSpaceDE w:val="0"/>
        <w:autoSpaceDN w:val="0"/>
        <w:adjustRightInd w:val="0"/>
        <w:spacing w:after="0"/>
        <w:contextualSpacing/>
        <w:jc w:val="both"/>
        <w:rPr>
          <w:rFonts w:ascii="Arial" w:eastAsia="Arial" w:hAnsi="Arial" w:cs="Arial"/>
          <w:sz w:val="20"/>
          <w:szCs w:val="20"/>
        </w:rPr>
      </w:pPr>
      <w:r w:rsidRPr="00C8235F">
        <w:rPr>
          <w:rFonts w:ascii="Arial" w:eastAsia="Arial" w:hAnsi="Arial" w:cs="Arial"/>
          <w:sz w:val="20"/>
          <w:szCs w:val="20"/>
        </w:rPr>
        <w:t xml:space="preserve">V zvezi z izvedbo del, ki bi nastala zaradi spremenjenih okoliščin in v primeru povečanja obsega del, ki ga ob sklenitvi te pogodbe ni bilo mogoče predvideti, ali spremembe količin, ki bi vplivale na zvišanje pogodbene vrednosti, je potrebno o tem skleniti pisni aneks k pogodbi. </w:t>
      </w:r>
    </w:p>
    <w:p w14:paraId="6F56A1B1" w14:textId="77777777" w:rsidR="00BC575F" w:rsidRPr="00C8235F" w:rsidRDefault="00BC575F" w:rsidP="00BC575F">
      <w:pPr>
        <w:autoSpaceDE w:val="0"/>
        <w:autoSpaceDN w:val="0"/>
        <w:adjustRightInd w:val="0"/>
        <w:spacing w:after="0"/>
        <w:contextualSpacing/>
        <w:jc w:val="both"/>
        <w:rPr>
          <w:rFonts w:ascii="Arial" w:eastAsia="Arial" w:hAnsi="Arial" w:cs="Arial"/>
          <w:sz w:val="20"/>
          <w:szCs w:val="20"/>
        </w:rPr>
      </w:pPr>
    </w:p>
    <w:p w14:paraId="3F66C4A4" w14:textId="267A45FF" w:rsidR="00EB78B4" w:rsidRPr="00C8235F" w:rsidRDefault="00EB78B4" w:rsidP="00EB78B4">
      <w:pPr>
        <w:autoSpaceDE w:val="0"/>
        <w:autoSpaceDN w:val="0"/>
        <w:adjustRightInd w:val="0"/>
        <w:spacing w:after="0"/>
        <w:contextualSpacing/>
        <w:jc w:val="both"/>
        <w:rPr>
          <w:rFonts w:ascii="Arial" w:eastAsia="Arial" w:hAnsi="Arial" w:cs="Arial"/>
          <w:sz w:val="20"/>
          <w:szCs w:val="20"/>
        </w:rPr>
      </w:pPr>
      <w:r w:rsidRPr="00C8235F">
        <w:rPr>
          <w:rFonts w:ascii="Arial" w:eastAsia="Arial" w:hAnsi="Arial" w:cs="Arial"/>
          <w:sz w:val="20"/>
          <w:szCs w:val="20"/>
        </w:rPr>
        <w:lastRenderedPageBreak/>
        <w:t xml:space="preserve">Nepredvidena oz. spremenjena dela in material, ki niso navedena v ponudbi izvajalca, naročnik oz. koordinator prizna samo po predhodnem dogovoru in vpisu </w:t>
      </w:r>
      <w:r w:rsidR="00F4412C" w:rsidRPr="00C8235F">
        <w:rPr>
          <w:rFonts w:ascii="Arial" w:eastAsia="Arial" w:hAnsi="Arial" w:cs="Arial"/>
          <w:sz w:val="20"/>
          <w:szCs w:val="20"/>
        </w:rPr>
        <w:t>vodje nadzora</w:t>
      </w:r>
      <w:r w:rsidRPr="00C8235F">
        <w:rPr>
          <w:rFonts w:ascii="Arial" w:eastAsia="Arial" w:hAnsi="Arial" w:cs="Arial"/>
          <w:sz w:val="20"/>
          <w:szCs w:val="20"/>
        </w:rPr>
        <w:t xml:space="preserve"> v gradbeni dnevnik, in sicer po vnaprej dogovorjenih cenah.</w:t>
      </w:r>
    </w:p>
    <w:p w14:paraId="50A99294" w14:textId="77777777" w:rsidR="00BC575F" w:rsidRPr="00C8235F" w:rsidRDefault="00BC575F" w:rsidP="00BC575F">
      <w:pPr>
        <w:autoSpaceDE w:val="0"/>
        <w:autoSpaceDN w:val="0"/>
        <w:adjustRightInd w:val="0"/>
        <w:spacing w:after="0"/>
        <w:contextualSpacing/>
        <w:jc w:val="both"/>
        <w:rPr>
          <w:rFonts w:ascii="Arial" w:eastAsia="Arial" w:hAnsi="Arial" w:cs="Arial"/>
          <w:sz w:val="20"/>
          <w:szCs w:val="20"/>
        </w:rPr>
      </w:pPr>
    </w:p>
    <w:p w14:paraId="14691C9F" w14:textId="77777777" w:rsidR="00BC575F" w:rsidRPr="00C8235F" w:rsidRDefault="00BC575F" w:rsidP="000B461F">
      <w:pPr>
        <w:numPr>
          <w:ilvl w:val="0"/>
          <w:numId w:val="19"/>
        </w:numPr>
        <w:spacing w:after="0" w:line="240" w:lineRule="auto"/>
        <w:contextualSpacing/>
        <w:jc w:val="center"/>
        <w:rPr>
          <w:rFonts w:ascii="Arial" w:eastAsia="Calibri" w:hAnsi="Arial" w:cs="Arial"/>
          <w:sz w:val="20"/>
          <w:szCs w:val="20"/>
        </w:rPr>
      </w:pPr>
      <w:r w:rsidRPr="00C8235F">
        <w:rPr>
          <w:rFonts w:ascii="Arial" w:eastAsia="Calibri" w:hAnsi="Arial" w:cs="Arial"/>
          <w:sz w:val="20"/>
          <w:szCs w:val="20"/>
        </w:rPr>
        <w:t>člen</w:t>
      </w:r>
    </w:p>
    <w:p w14:paraId="1F7BC5F9" w14:textId="77777777" w:rsidR="00BC575F" w:rsidRPr="00C8235F" w:rsidRDefault="00BC575F" w:rsidP="00BC575F">
      <w:pPr>
        <w:autoSpaceDE w:val="0"/>
        <w:autoSpaceDN w:val="0"/>
        <w:adjustRightInd w:val="0"/>
        <w:spacing w:after="0"/>
        <w:contextualSpacing/>
        <w:jc w:val="both"/>
        <w:rPr>
          <w:rFonts w:ascii="Arial" w:eastAsia="Arial" w:hAnsi="Arial" w:cs="Arial"/>
          <w:sz w:val="20"/>
          <w:szCs w:val="20"/>
        </w:rPr>
      </w:pPr>
    </w:p>
    <w:p w14:paraId="6A669C80" w14:textId="510E7C99" w:rsidR="00BC575F" w:rsidRPr="00C8235F" w:rsidRDefault="00BC575F" w:rsidP="00BC575F">
      <w:pPr>
        <w:autoSpaceDE w:val="0"/>
        <w:autoSpaceDN w:val="0"/>
        <w:adjustRightInd w:val="0"/>
        <w:spacing w:after="0"/>
        <w:contextualSpacing/>
        <w:jc w:val="both"/>
        <w:rPr>
          <w:rFonts w:ascii="Arial" w:eastAsia="Arial" w:hAnsi="Arial" w:cs="Arial"/>
          <w:sz w:val="20"/>
          <w:szCs w:val="20"/>
        </w:rPr>
      </w:pPr>
      <w:r w:rsidRPr="00C8235F">
        <w:rPr>
          <w:rFonts w:ascii="Arial" w:eastAsia="Arial" w:hAnsi="Arial" w:cs="Arial"/>
          <w:sz w:val="20"/>
          <w:szCs w:val="20"/>
        </w:rPr>
        <w:t xml:space="preserve">O kakršnih koli nepredvidenih delih mora izvajalec pravočasno pisno obvestiti </w:t>
      </w:r>
      <w:r w:rsidR="00657A6F" w:rsidRPr="00C8235F">
        <w:rPr>
          <w:rFonts w:ascii="Arial" w:eastAsia="Arial" w:hAnsi="Arial" w:cs="Arial"/>
          <w:sz w:val="20"/>
          <w:szCs w:val="20"/>
        </w:rPr>
        <w:t>vodjo nadzora</w:t>
      </w:r>
      <w:r w:rsidRPr="00C8235F">
        <w:rPr>
          <w:rFonts w:ascii="Arial" w:eastAsia="Arial" w:hAnsi="Arial" w:cs="Arial"/>
          <w:sz w:val="20"/>
          <w:szCs w:val="20"/>
        </w:rPr>
        <w:t xml:space="preserve"> ter predstavnike naročnika</w:t>
      </w:r>
      <w:r w:rsidR="00F4412C" w:rsidRPr="00C8235F">
        <w:rPr>
          <w:rFonts w:ascii="Arial" w:eastAsia="Arial" w:hAnsi="Arial" w:cs="Arial"/>
          <w:sz w:val="20"/>
          <w:szCs w:val="20"/>
        </w:rPr>
        <w:t xml:space="preserve"> in koordinatorja</w:t>
      </w:r>
      <w:r w:rsidRPr="00C8235F">
        <w:rPr>
          <w:rFonts w:ascii="Arial" w:eastAsia="Arial" w:hAnsi="Arial" w:cs="Arial"/>
          <w:sz w:val="20"/>
          <w:szCs w:val="20"/>
        </w:rPr>
        <w:t xml:space="preserve">, ter jim brez predhodnega poziva s strani </w:t>
      </w:r>
      <w:r w:rsidR="00F4412C" w:rsidRPr="00C8235F">
        <w:rPr>
          <w:rFonts w:ascii="Arial" w:eastAsia="Arial" w:hAnsi="Arial" w:cs="Arial"/>
          <w:sz w:val="20"/>
          <w:szCs w:val="20"/>
        </w:rPr>
        <w:t>vodje nadzora,</w:t>
      </w:r>
      <w:r w:rsidRPr="00C8235F">
        <w:rPr>
          <w:rFonts w:ascii="Arial" w:eastAsia="Arial" w:hAnsi="Arial" w:cs="Arial"/>
          <w:sz w:val="20"/>
          <w:szCs w:val="20"/>
        </w:rPr>
        <w:t xml:space="preserve"> naročnika </w:t>
      </w:r>
      <w:r w:rsidR="00F4412C" w:rsidRPr="00C8235F">
        <w:rPr>
          <w:rFonts w:ascii="Arial" w:eastAsia="Arial" w:hAnsi="Arial" w:cs="Arial"/>
          <w:sz w:val="20"/>
          <w:szCs w:val="20"/>
        </w:rPr>
        <w:t xml:space="preserve">in koordinatorja </w:t>
      </w:r>
      <w:r w:rsidRPr="00C8235F">
        <w:rPr>
          <w:rFonts w:ascii="Arial" w:eastAsia="Arial" w:hAnsi="Arial" w:cs="Arial"/>
          <w:sz w:val="20"/>
          <w:szCs w:val="20"/>
        </w:rPr>
        <w:t xml:space="preserve">dostaviti predračun teh del. Dodatnih del, ki niso opredeljena s to pogodbo, izvajalec ne sme začeti izvajati brez predhodnega soglasja s strani </w:t>
      </w:r>
      <w:r w:rsidR="00657A6F" w:rsidRPr="00C8235F">
        <w:rPr>
          <w:rFonts w:ascii="Arial" w:eastAsia="Arial" w:hAnsi="Arial" w:cs="Arial"/>
          <w:sz w:val="20"/>
          <w:szCs w:val="20"/>
        </w:rPr>
        <w:t>vodje nadzora</w:t>
      </w:r>
      <w:r w:rsidRPr="00C8235F">
        <w:rPr>
          <w:rFonts w:ascii="Arial" w:eastAsia="Arial" w:hAnsi="Arial" w:cs="Arial"/>
          <w:sz w:val="20"/>
          <w:szCs w:val="20"/>
        </w:rPr>
        <w:t xml:space="preserve"> ter predstavnikov naročnika</w:t>
      </w:r>
      <w:r w:rsidR="00F4412C" w:rsidRPr="00C8235F">
        <w:rPr>
          <w:rFonts w:ascii="Arial" w:eastAsia="Arial" w:hAnsi="Arial" w:cs="Arial"/>
          <w:sz w:val="20"/>
          <w:szCs w:val="20"/>
        </w:rPr>
        <w:t xml:space="preserve"> in koordinatorja</w:t>
      </w:r>
      <w:r w:rsidRPr="00C8235F">
        <w:rPr>
          <w:rFonts w:ascii="Arial" w:eastAsia="Arial" w:hAnsi="Arial" w:cs="Arial"/>
          <w:sz w:val="20"/>
          <w:szCs w:val="20"/>
        </w:rPr>
        <w:t>.</w:t>
      </w:r>
    </w:p>
    <w:p w14:paraId="7D8EB96E" w14:textId="77777777" w:rsidR="00BC575F" w:rsidRPr="00C8235F" w:rsidRDefault="00BC575F" w:rsidP="00BC575F">
      <w:pPr>
        <w:autoSpaceDE w:val="0"/>
        <w:autoSpaceDN w:val="0"/>
        <w:adjustRightInd w:val="0"/>
        <w:spacing w:after="0"/>
        <w:contextualSpacing/>
        <w:jc w:val="both"/>
        <w:rPr>
          <w:rFonts w:ascii="Arial" w:eastAsia="Arial" w:hAnsi="Arial" w:cs="Arial"/>
          <w:sz w:val="20"/>
          <w:szCs w:val="20"/>
        </w:rPr>
      </w:pPr>
    </w:p>
    <w:p w14:paraId="676CB67B" w14:textId="77777777" w:rsidR="00BC575F" w:rsidRPr="00C8235F" w:rsidRDefault="00BC575F" w:rsidP="00BC575F">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 xml:space="preserve">V kolikor predračun za dodatna dela ni potrjen s strani </w:t>
      </w:r>
      <w:r w:rsidR="00657A6F" w:rsidRPr="00C8235F">
        <w:rPr>
          <w:rFonts w:ascii="Arial" w:eastAsia="Arial" w:hAnsi="Arial" w:cs="Arial"/>
          <w:sz w:val="20"/>
          <w:szCs w:val="20"/>
        </w:rPr>
        <w:t>vodje nadzora</w:t>
      </w:r>
      <w:r w:rsidRPr="00C8235F">
        <w:rPr>
          <w:rFonts w:ascii="Arial" w:eastAsia="Arial" w:hAnsi="Arial" w:cs="Arial"/>
          <w:sz w:val="20"/>
          <w:szCs w:val="20"/>
        </w:rPr>
        <w:t xml:space="preserve"> ter predstavnikov naročnika, izvajalec dodatnih del ne sme izvesti, prav tako ni upravičen do dodatnega plačila zaradi ustavitve del (stojnine).</w:t>
      </w:r>
    </w:p>
    <w:p w14:paraId="50A180E6" w14:textId="77777777" w:rsidR="00BC575F" w:rsidRPr="00C8235F" w:rsidRDefault="00BC575F" w:rsidP="00BC575F">
      <w:pPr>
        <w:autoSpaceDE w:val="0"/>
        <w:autoSpaceDN w:val="0"/>
        <w:adjustRightInd w:val="0"/>
        <w:spacing w:after="0"/>
        <w:jc w:val="both"/>
        <w:rPr>
          <w:rFonts w:ascii="Arial" w:eastAsia="Arial" w:hAnsi="Arial" w:cs="Arial"/>
          <w:sz w:val="20"/>
          <w:szCs w:val="20"/>
        </w:rPr>
      </w:pPr>
    </w:p>
    <w:p w14:paraId="5EDAC6D4" w14:textId="77777777" w:rsidR="00BC575F" w:rsidRPr="00C8235F" w:rsidRDefault="00BC575F" w:rsidP="00BC575F">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0A0A939A" w14:textId="77777777" w:rsidR="00BC575F" w:rsidRPr="00C8235F" w:rsidRDefault="00BC575F" w:rsidP="00BC575F">
      <w:pPr>
        <w:autoSpaceDE w:val="0"/>
        <w:autoSpaceDN w:val="0"/>
        <w:adjustRightInd w:val="0"/>
        <w:spacing w:after="0"/>
        <w:jc w:val="both"/>
        <w:rPr>
          <w:rFonts w:ascii="Arial" w:eastAsia="Arial" w:hAnsi="Arial" w:cs="Arial"/>
          <w:sz w:val="20"/>
          <w:szCs w:val="20"/>
        </w:rPr>
      </w:pPr>
    </w:p>
    <w:p w14:paraId="52CD3397" w14:textId="77777777" w:rsidR="00BC575F" w:rsidRPr="00C8235F" w:rsidRDefault="00BC575F" w:rsidP="00BC575F">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Za dodatna dela (presežna, manjkajoča, nepredvidena, …) ali nova dela - pozneje naročena, ki bi vplivala na zvišanje pogodbene vrednosti in bi se izkazala za potrebna šele po sklenitvi te pogodbe, lahko naročnik odda naročilo izvajalcu osnovnega naročila, skladno z določbami 95. člena ZJN-3. V primerih iz navedenega člena se lahko pogodba o izvedbi javnega naročila spremeni brez novega postopka javnega naročanja.</w:t>
      </w:r>
    </w:p>
    <w:p w14:paraId="25410DFC" w14:textId="77777777" w:rsidR="00BC575F" w:rsidRPr="00C8235F" w:rsidRDefault="00BC575F" w:rsidP="00BC575F">
      <w:pPr>
        <w:autoSpaceDE w:val="0"/>
        <w:autoSpaceDN w:val="0"/>
        <w:adjustRightInd w:val="0"/>
        <w:spacing w:after="0"/>
        <w:jc w:val="both"/>
        <w:rPr>
          <w:rFonts w:ascii="Arial" w:eastAsia="Arial" w:hAnsi="Arial" w:cs="Arial"/>
          <w:sz w:val="20"/>
          <w:szCs w:val="20"/>
        </w:rPr>
      </w:pPr>
    </w:p>
    <w:p w14:paraId="4BC24620" w14:textId="77777777" w:rsidR="00BC575F" w:rsidRPr="00C8235F" w:rsidRDefault="00BC575F" w:rsidP="00BC575F">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Z izvajalcem se v tem primeru sklene aneks k osnovni pogodbi.</w:t>
      </w:r>
    </w:p>
    <w:p w14:paraId="38C83B4F" w14:textId="77777777" w:rsidR="007F70CE" w:rsidRPr="00C8235F" w:rsidRDefault="007F70CE" w:rsidP="00BC575F">
      <w:pPr>
        <w:autoSpaceDE w:val="0"/>
        <w:autoSpaceDN w:val="0"/>
        <w:adjustRightInd w:val="0"/>
        <w:spacing w:after="0"/>
        <w:contextualSpacing/>
        <w:jc w:val="both"/>
        <w:rPr>
          <w:rFonts w:ascii="Arial" w:eastAsia="Arial" w:hAnsi="Arial" w:cs="Arial"/>
          <w:sz w:val="20"/>
          <w:szCs w:val="20"/>
        </w:rPr>
      </w:pPr>
    </w:p>
    <w:p w14:paraId="345EB555" w14:textId="59304B73" w:rsidR="00BC575F" w:rsidRPr="00C8235F" w:rsidRDefault="00BC575F" w:rsidP="00BC575F">
      <w:pPr>
        <w:autoSpaceDE w:val="0"/>
        <w:autoSpaceDN w:val="0"/>
        <w:adjustRightInd w:val="0"/>
        <w:spacing w:after="0"/>
        <w:contextualSpacing/>
        <w:jc w:val="both"/>
        <w:rPr>
          <w:rFonts w:ascii="Arial" w:eastAsia="Arial" w:hAnsi="Arial" w:cs="Arial"/>
          <w:sz w:val="20"/>
          <w:szCs w:val="20"/>
        </w:rPr>
      </w:pPr>
      <w:r w:rsidRPr="00C8235F">
        <w:rPr>
          <w:rFonts w:ascii="Arial" w:eastAsia="Arial" w:hAnsi="Arial" w:cs="Arial"/>
          <w:sz w:val="20"/>
          <w:szCs w:val="20"/>
        </w:rPr>
        <w:t>Izvajalec lahko, ko gre za izvajanje dodatnih oziroma več del, ki bi vplivala na zvišanje pogodbene vrednosti, prične po potrditvi obsega del s strani naročnika</w:t>
      </w:r>
      <w:r w:rsidR="007F70CE" w:rsidRPr="00C8235F">
        <w:rPr>
          <w:rFonts w:ascii="Arial" w:eastAsia="Arial" w:hAnsi="Arial" w:cs="Arial"/>
          <w:sz w:val="20"/>
          <w:szCs w:val="20"/>
        </w:rPr>
        <w:t xml:space="preserve"> in koordinatorja</w:t>
      </w:r>
      <w:r w:rsidRPr="00C8235F">
        <w:rPr>
          <w:rFonts w:ascii="Arial" w:eastAsia="Arial" w:hAnsi="Arial" w:cs="Arial"/>
          <w:sz w:val="20"/>
          <w:szCs w:val="20"/>
        </w:rPr>
        <w:t>.</w:t>
      </w:r>
    </w:p>
    <w:p w14:paraId="305F4789" w14:textId="77777777" w:rsidR="00BC575F" w:rsidRPr="00C8235F" w:rsidRDefault="00BC575F" w:rsidP="00BC575F">
      <w:pPr>
        <w:autoSpaceDE w:val="0"/>
        <w:autoSpaceDN w:val="0"/>
        <w:adjustRightInd w:val="0"/>
        <w:spacing w:after="0"/>
        <w:contextualSpacing/>
        <w:jc w:val="both"/>
        <w:rPr>
          <w:rFonts w:ascii="Arial" w:eastAsia="Arial" w:hAnsi="Arial" w:cs="Arial"/>
          <w:sz w:val="20"/>
          <w:szCs w:val="20"/>
        </w:rPr>
      </w:pPr>
    </w:p>
    <w:p w14:paraId="52481B73" w14:textId="77777777" w:rsidR="00BC575F" w:rsidRPr="00C8235F" w:rsidRDefault="00BC575F" w:rsidP="000B461F">
      <w:pPr>
        <w:numPr>
          <w:ilvl w:val="0"/>
          <w:numId w:val="19"/>
        </w:numPr>
        <w:spacing w:after="0" w:line="240" w:lineRule="auto"/>
        <w:contextualSpacing/>
        <w:jc w:val="center"/>
        <w:rPr>
          <w:rFonts w:ascii="Arial" w:eastAsia="Calibri" w:hAnsi="Arial" w:cs="Arial"/>
          <w:sz w:val="20"/>
          <w:szCs w:val="20"/>
        </w:rPr>
      </w:pPr>
      <w:r w:rsidRPr="00C8235F">
        <w:rPr>
          <w:rFonts w:ascii="Arial" w:eastAsia="Calibri" w:hAnsi="Arial" w:cs="Arial"/>
          <w:sz w:val="20"/>
          <w:szCs w:val="20"/>
        </w:rPr>
        <w:t>člen</w:t>
      </w:r>
    </w:p>
    <w:p w14:paraId="3351EBF6" w14:textId="77777777" w:rsidR="00BC575F" w:rsidRPr="00C8235F" w:rsidRDefault="00BC575F" w:rsidP="00BC575F">
      <w:pPr>
        <w:autoSpaceDE w:val="0"/>
        <w:autoSpaceDN w:val="0"/>
        <w:adjustRightInd w:val="0"/>
        <w:spacing w:after="0" w:line="240" w:lineRule="auto"/>
        <w:contextualSpacing/>
        <w:jc w:val="both"/>
        <w:rPr>
          <w:rFonts w:ascii="Arial" w:eastAsia="Arial" w:hAnsi="Arial" w:cs="Arial"/>
          <w:sz w:val="20"/>
          <w:szCs w:val="20"/>
        </w:rPr>
      </w:pPr>
    </w:p>
    <w:p w14:paraId="5DE5BEDB" w14:textId="77777777" w:rsidR="000533E2" w:rsidRPr="00C8235F" w:rsidRDefault="00283227" w:rsidP="00283227">
      <w:pPr>
        <w:tabs>
          <w:tab w:val="left" w:pos="426"/>
        </w:tabs>
        <w:autoSpaceDE w:val="0"/>
        <w:autoSpaceDN w:val="0"/>
        <w:adjustRightInd w:val="0"/>
        <w:spacing w:after="0" w:line="240" w:lineRule="auto"/>
        <w:jc w:val="both"/>
        <w:rPr>
          <w:rFonts w:ascii="Arial" w:eastAsia="Calibri" w:hAnsi="Arial" w:cs="Arial"/>
          <w:sz w:val="20"/>
          <w:szCs w:val="20"/>
        </w:rPr>
      </w:pPr>
      <w:r w:rsidRPr="00C8235F">
        <w:rPr>
          <w:rFonts w:ascii="Arial" w:eastAsia="Calibri" w:hAnsi="Arial" w:cs="Arial"/>
          <w:sz w:val="20"/>
          <w:szCs w:val="20"/>
        </w:rPr>
        <w:t xml:space="preserve">S strani naročnika, projektanta in </w:t>
      </w:r>
      <w:r w:rsidR="00657A6F" w:rsidRPr="00C8235F">
        <w:rPr>
          <w:rFonts w:ascii="Arial" w:eastAsia="Calibri" w:hAnsi="Arial" w:cs="Arial"/>
          <w:sz w:val="20"/>
          <w:szCs w:val="20"/>
        </w:rPr>
        <w:t>nadzornika</w:t>
      </w:r>
      <w:r w:rsidRPr="00C8235F">
        <w:rPr>
          <w:rFonts w:ascii="Arial" w:eastAsia="Calibri" w:hAnsi="Arial" w:cs="Arial"/>
          <w:sz w:val="20"/>
          <w:szCs w:val="20"/>
        </w:rPr>
        <w:t xml:space="preserve"> nepotrjene tehnologije dela, ki bi imele za posledico drugačno izvedbo gradnje in večje količine izvedenih del, kot jo je potrdil naročnik ali odškodnine tretjim osebam, niso predmet stroškov naročnika. </w:t>
      </w:r>
    </w:p>
    <w:p w14:paraId="591DAD51" w14:textId="77777777" w:rsidR="006E5267" w:rsidRPr="00C8235F" w:rsidRDefault="006E5267" w:rsidP="00283227">
      <w:pPr>
        <w:tabs>
          <w:tab w:val="left" w:pos="426"/>
        </w:tabs>
        <w:autoSpaceDE w:val="0"/>
        <w:autoSpaceDN w:val="0"/>
        <w:adjustRightInd w:val="0"/>
        <w:spacing w:after="0" w:line="240" w:lineRule="auto"/>
        <w:jc w:val="both"/>
        <w:rPr>
          <w:rFonts w:ascii="Arial" w:eastAsia="Calibri" w:hAnsi="Arial" w:cs="Arial"/>
          <w:sz w:val="20"/>
          <w:szCs w:val="20"/>
        </w:rPr>
      </w:pPr>
    </w:p>
    <w:p w14:paraId="1C343ED6" w14:textId="1EF25688" w:rsidR="006E5267" w:rsidRPr="00C8235F" w:rsidRDefault="00283227" w:rsidP="00283227">
      <w:pPr>
        <w:tabs>
          <w:tab w:val="left" w:pos="426"/>
        </w:tabs>
        <w:autoSpaceDE w:val="0"/>
        <w:autoSpaceDN w:val="0"/>
        <w:adjustRightInd w:val="0"/>
        <w:spacing w:after="0" w:line="240" w:lineRule="auto"/>
        <w:jc w:val="both"/>
        <w:rPr>
          <w:rFonts w:ascii="Arial" w:eastAsia="Calibri" w:hAnsi="Arial" w:cs="Arial"/>
          <w:sz w:val="20"/>
          <w:szCs w:val="20"/>
        </w:rPr>
      </w:pPr>
      <w:r w:rsidRPr="00C8235F">
        <w:rPr>
          <w:rFonts w:ascii="Arial" w:eastAsia="Calibri" w:hAnsi="Arial" w:cs="Arial"/>
          <w:sz w:val="20"/>
          <w:szCs w:val="20"/>
        </w:rPr>
        <w:t>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w:t>
      </w:r>
    </w:p>
    <w:p w14:paraId="51EE6490" w14:textId="77777777" w:rsidR="00D072A0" w:rsidRPr="00C8235F" w:rsidRDefault="00D072A0" w:rsidP="00283227">
      <w:pPr>
        <w:tabs>
          <w:tab w:val="left" w:pos="426"/>
        </w:tabs>
        <w:autoSpaceDE w:val="0"/>
        <w:autoSpaceDN w:val="0"/>
        <w:adjustRightInd w:val="0"/>
        <w:spacing w:after="0" w:line="240" w:lineRule="auto"/>
        <w:jc w:val="both"/>
        <w:rPr>
          <w:rFonts w:ascii="Arial" w:eastAsia="Calibri" w:hAnsi="Arial" w:cs="Arial"/>
          <w:sz w:val="20"/>
          <w:szCs w:val="20"/>
        </w:rPr>
      </w:pPr>
    </w:p>
    <w:p w14:paraId="68D60665" w14:textId="5501C95F" w:rsidR="00283227" w:rsidRPr="00C8235F" w:rsidRDefault="00283227" w:rsidP="00283227">
      <w:pPr>
        <w:tabs>
          <w:tab w:val="left" w:pos="426"/>
        </w:tabs>
        <w:autoSpaceDE w:val="0"/>
        <w:autoSpaceDN w:val="0"/>
        <w:adjustRightInd w:val="0"/>
        <w:spacing w:after="0" w:line="240" w:lineRule="auto"/>
        <w:jc w:val="both"/>
        <w:rPr>
          <w:rFonts w:ascii="Arial" w:eastAsia="Calibri" w:hAnsi="Arial" w:cs="Arial"/>
          <w:sz w:val="20"/>
          <w:szCs w:val="20"/>
        </w:rPr>
      </w:pPr>
      <w:r w:rsidRPr="00C8235F">
        <w:rPr>
          <w:rFonts w:ascii="Arial" w:eastAsia="Calibri" w:hAnsi="Arial" w:cs="Arial"/>
          <w:sz w:val="20"/>
          <w:szCs w:val="20"/>
        </w:rPr>
        <w:t>V primeru, da izvajalec ne krije škode, ki jo je povzročil tretjim osebam, se izvajalec strinja, da lahko škodo odpravi ali povrne naročnik na račun izvajalca, ki jo mora naročniku povrniti v roku 8 dni od izstavitve zahtevka.</w:t>
      </w:r>
    </w:p>
    <w:p w14:paraId="75C03C36" w14:textId="16B5C3CF" w:rsidR="00241289" w:rsidRPr="00C8235F" w:rsidRDefault="00241289" w:rsidP="00BC575F">
      <w:pPr>
        <w:autoSpaceDE w:val="0"/>
        <w:autoSpaceDN w:val="0"/>
        <w:adjustRightInd w:val="0"/>
        <w:spacing w:after="0"/>
        <w:contextualSpacing/>
        <w:jc w:val="both"/>
        <w:rPr>
          <w:rFonts w:ascii="Arial" w:eastAsia="Arial" w:hAnsi="Arial" w:cs="Arial"/>
          <w:sz w:val="20"/>
          <w:szCs w:val="20"/>
        </w:rPr>
      </w:pPr>
    </w:p>
    <w:p w14:paraId="6AD2D68E" w14:textId="77777777" w:rsidR="00BC575F" w:rsidRPr="00C8235F" w:rsidRDefault="00BC575F" w:rsidP="00A4533A">
      <w:pPr>
        <w:pStyle w:val="Odstavekseznama"/>
        <w:numPr>
          <w:ilvl w:val="0"/>
          <w:numId w:val="28"/>
        </w:numPr>
        <w:spacing w:after="0" w:line="240" w:lineRule="auto"/>
        <w:jc w:val="center"/>
        <w:rPr>
          <w:rFonts w:ascii="Arial" w:hAnsi="Arial" w:cs="Arial"/>
          <w:sz w:val="20"/>
          <w:szCs w:val="20"/>
        </w:rPr>
      </w:pPr>
      <w:r w:rsidRPr="00C8235F">
        <w:rPr>
          <w:rFonts w:ascii="Arial" w:hAnsi="Arial" w:cs="Arial"/>
          <w:sz w:val="20"/>
          <w:szCs w:val="20"/>
        </w:rPr>
        <w:t>NAČINI PLAČILA IN VIR FINANCIRANJA</w:t>
      </w:r>
    </w:p>
    <w:p w14:paraId="3C9FFFED" w14:textId="77777777" w:rsidR="00BC575F" w:rsidRPr="00C8235F" w:rsidRDefault="00BC575F" w:rsidP="000B461F">
      <w:pPr>
        <w:numPr>
          <w:ilvl w:val="0"/>
          <w:numId w:val="19"/>
        </w:numPr>
        <w:spacing w:after="0" w:line="240" w:lineRule="auto"/>
        <w:contextualSpacing/>
        <w:jc w:val="center"/>
        <w:rPr>
          <w:rFonts w:ascii="Arial" w:eastAsia="Calibri" w:hAnsi="Arial" w:cs="Arial"/>
          <w:sz w:val="20"/>
          <w:szCs w:val="20"/>
        </w:rPr>
      </w:pPr>
      <w:r w:rsidRPr="00C8235F">
        <w:rPr>
          <w:rFonts w:ascii="Arial" w:eastAsia="Calibri" w:hAnsi="Arial" w:cs="Arial"/>
          <w:sz w:val="20"/>
          <w:szCs w:val="20"/>
        </w:rPr>
        <w:t>člen</w:t>
      </w:r>
    </w:p>
    <w:p w14:paraId="6129FE76" w14:textId="77777777" w:rsidR="00BC575F" w:rsidRPr="00C8235F" w:rsidRDefault="00BC575F" w:rsidP="00BC575F">
      <w:pPr>
        <w:autoSpaceDE w:val="0"/>
        <w:autoSpaceDN w:val="0"/>
        <w:adjustRightInd w:val="0"/>
        <w:spacing w:after="0"/>
        <w:contextualSpacing/>
        <w:jc w:val="both"/>
        <w:rPr>
          <w:rFonts w:ascii="Arial" w:eastAsia="Arial" w:hAnsi="Arial" w:cs="Arial"/>
          <w:sz w:val="20"/>
          <w:szCs w:val="20"/>
        </w:rPr>
      </w:pPr>
    </w:p>
    <w:p w14:paraId="2313ED21" w14:textId="77777777" w:rsidR="00BC575F" w:rsidRPr="00C8235F" w:rsidRDefault="00BC575F" w:rsidP="00BC575F">
      <w:pPr>
        <w:autoSpaceDE w:val="0"/>
        <w:autoSpaceDN w:val="0"/>
        <w:adjustRightInd w:val="0"/>
        <w:spacing w:after="0"/>
        <w:contextualSpacing/>
        <w:jc w:val="both"/>
        <w:rPr>
          <w:rFonts w:ascii="Arial" w:eastAsia="Arial" w:hAnsi="Arial" w:cs="Arial"/>
          <w:sz w:val="20"/>
          <w:szCs w:val="20"/>
        </w:rPr>
      </w:pPr>
      <w:r w:rsidRPr="00C8235F">
        <w:rPr>
          <w:rFonts w:ascii="Arial" w:eastAsia="Arial" w:hAnsi="Arial" w:cs="Arial"/>
          <w:sz w:val="20"/>
          <w:szCs w:val="20"/>
        </w:rPr>
        <w:t xml:space="preserve">Obračun del se bo izvršil z začasnimi vmesnimi situacijami in končno situacijo, na podlagi dejansko izvršenih del po gradbeni knjigi, potrjenih s strani </w:t>
      </w:r>
      <w:r w:rsidR="00657A6F" w:rsidRPr="00C8235F">
        <w:rPr>
          <w:rFonts w:ascii="Arial" w:eastAsia="Arial" w:hAnsi="Arial" w:cs="Arial"/>
          <w:sz w:val="20"/>
          <w:szCs w:val="20"/>
        </w:rPr>
        <w:t>vodje nadzora</w:t>
      </w:r>
      <w:r w:rsidRPr="00C8235F">
        <w:rPr>
          <w:rFonts w:ascii="Arial" w:eastAsia="Arial" w:hAnsi="Arial" w:cs="Arial"/>
          <w:sz w:val="20"/>
          <w:szCs w:val="20"/>
        </w:rPr>
        <w:t xml:space="preserve">. </w:t>
      </w:r>
    </w:p>
    <w:p w14:paraId="4E7CD2EB" w14:textId="77777777" w:rsidR="00BC575F" w:rsidRPr="00C8235F" w:rsidRDefault="00BC575F" w:rsidP="00BC575F">
      <w:pPr>
        <w:autoSpaceDE w:val="0"/>
        <w:autoSpaceDN w:val="0"/>
        <w:adjustRightInd w:val="0"/>
        <w:spacing w:after="0"/>
        <w:contextualSpacing/>
        <w:jc w:val="both"/>
        <w:rPr>
          <w:rFonts w:ascii="Arial" w:eastAsia="Arial" w:hAnsi="Arial" w:cs="Arial"/>
          <w:sz w:val="20"/>
          <w:szCs w:val="20"/>
        </w:rPr>
      </w:pPr>
    </w:p>
    <w:p w14:paraId="25B46999" w14:textId="77777777" w:rsidR="00BC575F" w:rsidRPr="00C8235F" w:rsidRDefault="00BC575F" w:rsidP="00BC575F">
      <w:pPr>
        <w:autoSpaceDE w:val="0"/>
        <w:autoSpaceDN w:val="0"/>
        <w:adjustRightInd w:val="0"/>
        <w:spacing w:after="0"/>
        <w:contextualSpacing/>
        <w:jc w:val="both"/>
        <w:rPr>
          <w:rFonts w:ascii="Arial" w:eastAsia="Arial" w:hAnsi="Arial" w:cs="Arial"/>
          <w:sz w:val="20"/>
          <w:szCs w:val="20"/>
        </w:rPr>
      </w:pPr>
      <w:r w:rsidRPr="00C8235F">
        <w:rPr>
          <w:rFonts w:ascii="Arial" w:eastAsia="Arial" w:hAnsi="Arial" w:cs="Arial"/>
          <w:sz w:val="20"/>
          <w:szCs w:val="20"/>
        </w:rPr>
        <w:t xml:space="preserve">Izvajalec je dolžan voditi knjigo obračunskih izmer, v kateri so prikazane postavke iz ponudbenega predračuna. Knjiga obračunskih izmer je osnova za ovrednotenje izvedenih del. Knjiga obračunskih izmer mora biti usklajena in podpisana s strani </w:t>
      </w:r>
      <w:r w:rsidR="00657A6F" w:rsidRPr="00C8235F">
        <w:rPr>
          <w:rFonts w:ascii="Arial" w:eastAsia="Arial" w:hAnsi="Arial" w:cs="Arial"/>
          <w:sz w:val="20"/>
          <w:szCs w:val="20"/>
        </w:rPr>
        <w:t>vodje nadzora</w:t>
      </w:r>
      <w:r w:rsidRPr="00C8235F">
        <w:rPr>
          <w:rFonts w:ascii="Arial" w:eastAsia="Arial" w:hAnsi="Arial" w:cs="Arial"/>
          <w:sz w:val="20"/>
          <w:szCs w:val="20"/>
        </w:rPr>
        <w:t xml:space="preserve"> najkasneje do petega (5) v mesecu.</w:t>
      </w:r>
    </w:p>
    <w:p w14:paraId="3FBAA0C0" w14:textId="77777777" w:rsidR="00FE785E" w:rsidRPr="00C8235F" w:rsidRDefault="007F70CE" w:rsidP="00FE785E">
      <w:pPr>
        <w:autoSpaceDE w:val="0"/>
        <w:autoSpaceDN w:val="0"/>
        <w:adjustRightInd w:val="0"/>
        <w:spacing w:after="0"/>
        <w:contextualSpacing/>
        <w:jc w:val="both"/>
        <w:rPr>
          <w:rFonts w:ascii="Arial" w:eastAsia="Arial" w:hAnsi="Arial" w:cs="Arial"/>
          <w:sz w:val="20"/>
          <w:szCs w:val="20"/>
        </w:rPr>
      </w:pPr>
      <w:r w:rsidRPr="00C8235F">
        <w:rPr>
          <w:rFonts w:ascii="Arial" w:eastAsia="Arial" w:hAnsi="Arial" w:cs="Arial"/>
          <w:sz w:val="20"/>
          <w:szCs w:val="20"/>
        </w:rPr>
        <w:lastRenderedPageBreak/>
        <w:t xml:space="preserve">Plačevanje računov/situacij se bo vršilo trideseti (30.) dan od datuma prejema pravilno izstavljenega računa/situacije na naslov koordinatorja. </w:t>
      </w:r>
    </w:p>
    <w:p w14:paraId="583ED8A1" w14:textId="77777777" w:rsidR="00FE785E" w:rsidRPr="00C8235F" w:rsidRDefault="00FE785E" w:rsidP="00FE785E">
      <w:pPr>
        <w:autoSpaceDE w:val="0"/>
        <w:autoSpaceDN w:val="0"/>
        <w:adjustRightInd w:val="0"/>
        <w:spacing w:after="0"/>
        <w:contextualSpacing/>
        <w:jc w:val="both"/>
        <w:rPr>
          <w:rFonts w:ascii="Arial" w:eastAsia="Arial" w:hAnsi="Arial" w:cs="Arial"/>
          <w:sz w:val="20"/>
          <w:szCs w:val="20"/>
        </w:rPr>
      </w:pPr>
    </w:p>
    <w:p w14:paraId="6F5E4FDA" w14:textId="77777777" w:rsidR="009304DB" w:rsidRPr="00C8235F" w:rsidRDefault="009304DB" w:rsidP="009304DB">
      <w:pPr>
        <w:spacing w:after="0" w:line="240" w:lineRule="auto"/>
        <w:jc w:val="both"/>
        <w:rPr>
          <w:rFonts w:ascii="Arial" w:eastAsia="Arial" w:hAnsi="Arial" w:cs="Arial"/>
          <w:sz w:val="20"/>
          <w:szCs w:val="20"/>
        </w:rPr>
      </w:pPr>
      <w:r w:rsidRPr="00C8235F">
        <w:rPr>
          <w:rFonts w:ascii="Arial" w:eastAsia="Arial" w:hAnsi="Arial" w:cs="Arial"/>
          <w:sz w:val="20"/>
          <w:szCs w:val="20"/>
        </w:rPr>
        <w:t xml:space="preserve">Račun izvajalca se glasi na naročnika (občino), prejemnik in plačnik računov pa je koordinator. </w:t>
      </w:r>
    </w:p>
    <w:p w14:paraId="102A4599" w14:textId="77777777" w:rsidR="009304DB" w:rsidRPr="00C8235F" w:rsidRDefault="009304DB" w:rsidP="009304DB">
      <w:pPr>
        <w:spacing w:after="0" w:line="240" w:lineRule="auto"/>
        <w:jc w:val="both"/>
        <w:rPr>
          <w:rFonts w:ascii="Arial" w:eastAsia="Arial" w:hAnsi="Arial" w:cs="Arial"/>
          <w:sz w:val="20"/>
          <w:szCs w:val="20"/>
        </w:rPr>
      </w:pPr>
    </w:p>
    <w:p w14:paraId="40BCCB89" w14:textId="77777777" w:rsidR="009304DB" w:rsidRPr="00C8235F" w:rsidRDefault="009304DB" w:rsidP="009304DB">
      <w:pPr>
        <w:spacing w:after="0" w:line="240" w:lineRule="auto"/>
        <w:jc w:val="both"/>
        <w:rPr>
          <w:rFonts w:ascii="Arial" w:eastAsia="Arial" w:hAnsi="Arial" w:cs="Arial"/>
          <w:sz w:val="20"/>
          <w:szCs w:val="20"/>
        </w:rPr>
      </w:pPr>
      <w:r w:rsidRPr="00C8235F">
        <w:rPr>
          <w:rFonts w:ascii="Arial" w:eastAsia="Arial" w:hAnsi="Arial" w:cs="Arial"/>
          <w:sz w:val="20"/>
          <w:szCs w:val="20"/>
        </w:rPr>
        <w:t xml:space="preserve">Račun izdan s strani izvajalca mora vsebovati podatke o nazivu in naslovu ter št. ID za DDV naročnika in koordinatorja. </w:t>
      </w:r>
    </w:p>
    <w:p w14:paraId="25D90F27" w14:textId="77777777" w:rsidR="009304DB" w:rsidRPr="00C8235F" w:rsidRDefault="009304DB" w:rsidP="009304DB">
      <w:pPr>
        <w:spacing w:after="0" w:line="240" w:lineRule="auto"/>
        <w:jc w:val="both"/>
        <w:rPr>
          <w:rFonts w:ascii="Arial" w:eastAsia="Arial" w:hAnsi="Arial" w:cs="Arial"/>
          <w:sz w:val="20"/>
          <w:szCs w:val="20"/>
        </w:rPr>
      </w:pPr>
    </w:p>
    <w:p w14:paraId="1327107B" w14:textId="77777777" w:rsidR="009304DB" w:rsidRPr="00C8235F" w:rsidRDefault="009304DB" w:rsidP="009304DB">
      <w:pPr>
        <w:spacing w:after="0" w:line="240" w:lineRule="auto"/>
        <w:jc w:val="both"/>
        <w:rPr>
          <w:rFonts w:ascii="Arial" w:eastAsia="Arial" w:hAnsi="Arial" w:cs="Arial"/>
          <w:sz w:val="20"/>
          <w:szCs w:val="20"/>
        </w:rPr>
      </w:pPr>
      <w:r w:rsidRPr="00C8235F">
        <w:rPr>
          <w:rFonts w:ascii="Arial" w:eastAsia="Arial" w:hAnsi="Arial" w:cs="Arial"/>
          <w:sz w:val="20"/>
          <w:szCs w:val="20"/>
        </w:rPr>
        <w:t>Koordinator bo prejete račune kakovostno in vrednostno preveril ter jih po preveritvi posredoval naročnikom. Koordinator ima pooblastilo naročnikov, da v primeru ugotovljenih nepravilnosti račun zavrne.</w:t>
      </w:r>
    </w:p>
    <w:p w14:paraId="5CAFF2D5" w14:textId="77777777" w:rsidR="009304DB" w:rsidRPr="00C8235F" w:rsidRDefault="009304DB" w:rsidP="009304DB">
      <w:pPr>
        <w:autoSpaceDE w:val="0"/>
        <w:autoSpaceDN w:val="0"/>
        <w:adjustRightInd w:val="0"/>
        <w:spacing w:after="0"/>
        <w:contextualSpacing/>
        <w:jc w:val="both"/>
        <w:rPr>
          <w:rFonts w:ascii="Arial" w:eastAsia="Arial" w:hAnsi="Arial" w:cs="Arial"/>
          <w:sz w:val="20"/>
          <w:szCs w:val="20"/>
        </w:rPr>
      </w:pPr>
    </w:p>
    <w:p w14:paraId="3C46D03A" w14:textId="77777777" w:rsidR="009304DB" w:rsidRPr="00C8235F" w:rsidRDefault="009304DB" w:rsidP="009304DB">
      <w:pPr>
        <w:autoSpaceDE w:val="0"/>
        <w:autoSpaceDN w:val="0"/>
        <w:adjustRightInd w:val="0"/>
        <w:spacing w:after="0"/>
        <w:contextualSpacing/>
        <w:jc w:val="both"/>
        <w:rPr>
          <w:rFonts w:ascii="Arial" w:eastAsia="Arial" w:hAnsi="Arial" w:cs="Arial"/>
          <w:sz w:val="20"/>
          <w:szCs w:val="20"/>
        </w:rPr>
      </w:pPr>
      <w:r w:rsidRPr="00C8235F">
        <w:rPr>
          <w:rFonts w:ascii="Arial" w:eastAsia="Arial" w:hAnsi="Arial" w:cs="Arial"/>
          <w:sz w:val="20"/>
          <w:szCs w:val="20"/>
        </w:rPr>
        <w:t>Izvajalec bo za opravljena dela v preteklem mesecu izstavil račun/situacijo najkasneje do osmega (8.) v mesecu, v štirih izvodih (original in tri kopije). Koordinator bo izvedel nakazilo sredstev na transakcijski račun izvajalca, navedenem na vsakokratnem računu/situaciji.</w:t>
      </w:r>
    </w:p>
    <w:p w14:paraId="075008C7" w14:textId="77777777" w:rsidR="007F70CE" w:rsidRPr="00C8235F" w:rsidRDefault="007F70CE" w:rsidP="00657A6F">
      <w:pPr>
        <w:autoSpaceDE w:val="0"/>
        <w:autoSpaceDN w:val="0"/>
        <w:adjustRightInd w:val="0"/>
        <w:spacing w:after="0"/>
        <w:contextualSpacing/>
        <w:jc w:val="both"/>
        <w:rPr>
          <w:rFonts w:ascii="Arial" w:eastAsia="Arial" w:hAnsi="Arial" w:cs="Arial"/>
          <w:sz w:val="20"/>
          <w:szCs w:val="20"/>
        </w:rPr>
      </w:pPr>
    </w:p>
    <w:p w14:paraId="246D78EF" w14:textId="77777777" w:rsidR="007F70CE" w:rsidRPr="00C8235F" w:rsidRDefault="007F70CE" w:rsidP="007F70CE">
      <w:pPr>
        <w:autoSpaceDE w:val="0"/>
        <w:autoSpaceDN w:val="0"/>
        <w:adjustRightInd w:val="0"/>
        <w:spacing w:after="0"/>
        <w:contextualSpacing/>
        <w:jc w:val="both"/>
        <w:rPr>
          <w:rFonts w:ascii="Arial" w:eastAsia="Arial" w:hAnsi="Arial" w:cs="Arial"/>
          <w:sz w:val="20"/>
          <w:szCs w:val="20"/>
        </w:rPr>
      </w:pPr>
      <w:r w:rsidRPr="00C8235F">
        <w:rPr>
          <w:rFonts w:ascii="Arial" w:eastAsia="Arial" w:hAnsi="Arial" w:cs="Arial"/>
          <w:sz w:val="20"/>
          <w:szCs w:val="20"/>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16C53CF9" w14:textId="77777777" w:rsidR="007F70CE" w:rsidRPr="00C8235F" w:rsidRDefault="007F70CE" w:rsidP="007F70CE">
      <w:pPr>
        <w:autoSpaceDE w:val="0"/>
        <w:autoSpaceDN w:val="0"/>
        <w:adjustRightInd w:val="0"/>
        <w:spacing w:after="0"/>
        <w:contextualSpacing/>
        <w:jc w:val="both"/>
        <w:rPr>
          <w:rFonts w:ascii="Arial" w:eastAsia="Arial" w:hAnsi="Arial" w:cs="Arial"/>
          <w:sz w:val="20"/>
          <w:szCs w:val="20"/>
        </w:rPr>
      </w:pPr>
    </w:p>
    <w:p w14:paraId="27C0CF43" w14:textId="5EEA870B" w:rsidR="007F70CE" w:rsidRPr="00C8235F" w:rsidRDefault="007F70CE" w:rsidP="007F70CE">
      <w:pPr>
        <w:autoSpaceDE w:val="0"/>
        <w:autoSpaceDN w:val="0"/>
        <w:adjustRightInd w:val="0"/>
        <w:spacing w:after="0"/>
        <w:contextualSpacing/>
        <w:jc w:val="both"/>
        <w:rPr>
          <w:rFonts w:ascii="Arial" w:eastAsia="Arial" w:hAnsi="Arial" w:cs="Arial"/>
          <w:sz w:val="20"/>
          <w:szCs w:val="20"/>
        </w:rPr>
      </w:pPr>
      <w:r w:rsidRPr="00C8235F">
        <w:rPr>
          <w:rFonts w:ascii="Arial" w:eastAsia="Arial" w:hAnsi="Arial" w:cs="Arial"/>
          <w:sz w:val="20"/>
          <w:szCs w:val="20"/>
        </w:rPr>
        <w:t xml:space="preserve">Priloga računu/situaciji je s strani vodje nadzora podpisana specifikacija porabe materiala in opravljenih storitev (s strani </w:t>
      </w:r>
      <w:r w:rsidR="00463ECD" w:rsidRPr="00C8235F">
        <w:rPr>
          <w:rFonts w:ascii="Arial" w:eastAsia="Arial" w:hAnsi="Arial" w:cs="Arial"/>
          <w:sz w:val="20"/>
          <w:szCs w:val="20"/>
        </w:rPr>
        <w:t>vodje nadzora</w:t>
      </w:r>
      <w:r w:rsidRPr="00C8235F">
        <w:rPr>
          <w:rFonts w:ascii="Arial" w:eastAsia="Arial" w:hAnsi="Arial" w:cs="Arial"/>
          <w:sz w:val="20"/>
          <w:szCs w:val="20"/>
        </w:rPr>
        <w:t xml:space="preserve"> podpisana situacija, obračun del ipd.). Na računu/situaciji se je potrebno nedvoumno sklicevati na prilogo.</w:t>
      </w:r>
    </w:p>
    <w:p w14:paraId="26A30413" w14:textId="77777777" w:rsidR="00657A6F" w:rsidRPr="00C8235F" w:rsidRDefault="00657A6F" w:rsidP="00657A6F">
      <w:pPr>
        <w:autoSpaceDE w:val="0"/>
        <w:autoSpaceDN w:val="0"/>
        <w:adjustRightInd w:val="0"/>
        <w:spacing w:after="0"/>
        <w:contextualSpacing/>
        <w:jc w:val="both"/>
        <w:rPr>
          <w:rFonts w:ascii="Arial" w:eastAsia="Arial" w:hAnsi="Arial" w:cs="Arial"/>
          <w:sz w:val="20"/>
          <w:szCs w:val="20"/>
        </w:rPr>
      </w:pPr>
    </w:p>
    <w:p w14:paraId="56E00A91" w14:textId="2162E89A" w:rsidR="00657A6F" w:rsidRPr="00C8235F" w:rsidRDefault="00C00E6F" w:rsidP="00657A6F">
      <w:pPr>
        <w:autoSpaceDE w:val="0"/>
        <w:autoSpaceDN w:val="0"/>
        <w:adjustRightInd w:val="0"/>
        <w:spacing w:after="0"/>
        <w:contextualSpacing/>
        <w:jc w:val="both"/>
        <w:rPr>
          <w:rFonts w:ascii="Arial" w:eastAsia="Arial" w:hAnsi="Arial" w:cs="Arial"/>
          <w:sz w:val="20"/>
          <w:szCs w:val="20"/>
        </w:rPr>
      </w:pPr>
      <w:r w:rsidRPr="00C8235F">
        <w:rPr>
          <w:rFonts w:ascii="Arial" w:eastAsia="Arial" w:hAnsi="Arial" w:cs="Arial"/>
          <w:sz w:val="20"/>
          <w:szCs w:val="20"/>
        </w:rPr>
        <w:t xml:space="preserve">Koordinator </w:t>
      </w:r>
      <w:r w:rsidR="00657A6F" w:rsidRPr="00C8235F">
        <w:rPr>
          <w:rFonts w:ascii="Arial" w:eastAsia="Arial" w:hAnsi="Arial" w:cs="Arial"/>
          <w:sz w:val="20"/>
          <w:szCs w:val="20"/>
        </w:rPr>
        <w:t xml:space="preserve">bo vsako potrjeno situacijo plačal v višini 90% vrednosti opravljenih del. Zadržani znesek v višini 10% vsake izstavljene situacije bo </w:t>
      </w:r>
      <w:r w:rsidRPr="00C8235F">
        <w:rPr>
          <w:rFonts w:ascii="Arial" w:eastAsia="Arial" w:hAnsi="Arial" w:cs="Arial"/>
          <w:sz w:val="20"/>
          <w:szCs w:val="20"/>
        </w:rPr>
        <w:t xml:space="preserve">koordinator </w:t>
      </w:r>
      <w:r w:rsidR="00657A6F" w:rsidRPr="00C8235F">
        <w:rPr>
          <w:rFonts w:ascii="Arial" w:eastAsia="Arial" w:hAnsi="Arial" w:cs="Arial"/>
          <w:sz w:val="20"/>
          <w:szCs w:val="20"/>
        </w:rPr>
        <w:t xml:space="preserve">zadržal in se bo izplačal 30. dan po izpolnitvi vseh pogodbenih obveznosti in ko bo predstavniku naročnika predana Garancija za odpravo napak v garancijskem roku. </w:t>
      </w:r>
    </w:p>
    <w:p w14:paraId="6C024952" w14:textId="77777777" w:rsidR="00BC575F" w:rsidRPr="00C8235F" w:rsidRDefault="00BC575F" w:rsidP="00BC575F">
      <w:pPr>
        <w:autoSpaceDE w:val="0"/>
        <w:autoSpaceDN w:val="0"/>
        <w:adjustRightInd w:val="0"/>
        <w:spacing w:after="0"/>
        <w:contextualSpacing/>
        <w:jc w:val="both"/>
        <w:rPr>
          <w:rFonts w:ascii="Arial" w:eastAsia="Arial" w:hAnsi="Arial" w:cs="Arial"/>
          <w:sz w:val="20"/>
          <w:szCs w:val="20"/>
        </w:rPr>
      </w:pPr>
    </w:p>
    <w:p w14:paraId="49585F17" w14:textId="3C35A406" w:rsidR="0018107F" w:rsidRPr="00C8235F" w:rsidRDefault="0018107F" w:rsidP="0018107F">
      <w:pPr>
        <w:spacing w:after="0" w:line="240" w:lineRule="auto"/>
        <w:jc w:val="both"/>
        <w:rPr>
          <w:rFonts w:ascii="Arial" w:hAnsi="Arial" w:cs="Arial"/>
          <w:bCs/>
          <w:sz w:val="20"/>
          <w:szCs w:val="20"/>
        </w:rPr>
      </w:pPr>
      <w:r w:rsidRPr="00C8235F">
        <w:rPr>
          <w:rFonts w:ascii="Arial" w:hAnsi="Arial" w:cs="Arial"/>
          <w:bCs/>
          <w:sz w:val="20"/>
          <w:szCs w:val="20"/>
        </w:rPr>
        <w:t>Končni situaciji oz. računu mora biti priložen potrjen primopredajni zapisnik, pripravljen ob prevzemu opravljenih del.</w:t>
      </w:r>
    </w:p>
    <w:p w14:paraId="2785FC29" w14:textId="77777777" w:rsidR="0018107F" w:rsidRPr="00C8235F" w:rsidRDefault="0018107F" w:rsidP="0018107F">
      <w:pPr>
        <w:spacing w:after="0" w:line="240" w:lineRule="auto"/>
        <w:jc w:val="both"/>
        <w:rPr>
          <w:rFonts w:ascii="Arial" w:hAnsi="Arial" w:cs="Arial"/>
          <w:bCs/>
          <w:sz w:val="20"/>
          <w:szCs w:val="20"/>
        </w:rPr>
      </w:pPr>
    </w:p>
    <w:p w14:paraId="2556A126" w14:textId="58B03263" w:rsidR="004A6014" w:rsidRPr="00C8235F" w:rsidRDefault="00C00E6F" w:rsidP="0018107F">
      <w:pPr>
        <w:spacing w:after="0" w:line="240" w:lineRule="auto"/>
        <w:jc w:val="both"/>
        <w:rPr>
          <w:rFonts w:ascii="Arial" w:hAnsi="Arial" w:cs="Arial"/>
          <w:bCs/>
          <w:sz w:val="20"/>
          <w:szCs w:val="20"/>
        </w:rPr>
      </w:pPr>
      <w:r w:rsidRPr="00C8235F">
        <w:rPr>
          <w:rFonts w:ascii="Arial" w:hAnsi="Arial" w:cs="Arial"/>
          <w:bCs/>
          <w:sz w:val="20"/>
          <w:szCs w:val="20"/>
        </w:rPr>
        <w:t>Koordinator</w:t>
      </w:r>
      <w:r w:rsidR="0018107F" w:rsidRPr="00C8235F">
        <w:rPr>
          <w:rFonts w:ascii="Arial" w:hAnsi="Arial" w:cs="Arial"/>
          <w:bCs/>
          <w:sz w:val="20"/>
          <w:szCs w:val="20"/>
        </w:rPr>
        <w:t xml:space="preserve"> bo potrjen znesek nakazal na TRR izvajalca, ki je naveden na izstavljeni situaciji oz. računu.</w:t>
      </w:r>
    </w:p>
    <w:p w14:paraId="25FBA587" w14:textId="77777777" w:rsidR="005063AB" w:rsidRPr="00C8235F" w:rsidRDefault="005063AB" w:rsidP="00350D60">
      <w:pPr>
        <w:spacing w:after="0" w:line="240" w:lineRule="auto"/>
        <w:jc w:val="both"/>
        <w:rPr>
          <w:rFonts w:ascii="Arial" w:hAnsi="Arial" w:cs="Arial"/>
          <w:bCs/>
          <w:sz w:val="20"/>
          <w:szCs w:val="20"/>
        </w:rPr>
      </w:pPr>
    </w:p>
    <w:p w14:paraId="3E6AA690" w14:textId="77777777" w:rsidR="00365850" w:rsidRPr="00C8235F" w:rsidRDefault="00365850" w:rsidP="00365850">
      <w:pPr>
        <w:spacing w:after="0" w:line="240" w:lineRule="auto"/>
        <w:jc w:val="both"/>
        <w:rPr>
          <w:rFonts w:ascii="Arial" w:hAnsi="Arial" w:cs="Arial"/>
          <w:bCs/>
          <w:sz w:val="20"/>
          <w:szCs w:val="20"/>
        </w:rPr>
      </w:pPr>
      <w:r w:rsidRPr="00C8235F">
        <w:rPr>
          <w:rFonts w:ascii="Arial" w:hAnsi="Arial" w:cs="Arial"/>
          <w:bCs/>
          <w:sz w:val="20"/>
          <w:szCs w:val="20"/>
        </w:rPr>
        <w:t xml:space="preserve">Vir financiranja je najemnina komunalne infrastrukture: </w:t>
      </w:r>
    </w:p>
    <w:p w14:paraId="1C84B5A3" w14:textId="77777777" w:rsidR="00365850" w:rsidRPr="00C8235F" w:rsidRDefault="00365850" w:rsidP="00365850">
      <w:pPr>
        <w:numPr>
          <w:ilvl w:val="0"/>
          <w:numId w:val="47"/>
        </w:numPr>
        <w:spacing w:after="0" w:line="240" w:lineRule="auto"/>
        <w:contextualSpacing/>
        <w:rPr>
          <w:rFonts w:ascii="Arial" w:hAnsi="Arial" w:cs="Arial"/>
          <w:sz w:val="20"/>
          <w:szCs w:val="20"/>
        </w:rPr>
      </w:pPr>
      <w:r w:rsidRPr="00C8235F">
        <w:rPr>
          <w:rFonts w:ascii="Arial" w:hAnsi="Arial" w:cs="Arial"/>
          <w:sz w:val="20"/>
          <w:szCs w:val="20"/>
        </w:rPr>
        <w:t>na Mestni občini Velenje je najemnina komunalne infrastrukture, in sicer iz proračunske postavke najemnine:</w:t>
      </w:r>
    </w:p>
    <w:p w14:paraId="2A38E118" w14:textId="77777777" w:rsidR="00365850" w:rsidRPr="00C8235F" w:rsidRDefault="00365850" w:rsidP="00365850">
      <w:pPr>
        <w:numPr>
          <w:ilvl w:val="1"/>
          <w:numId w:val="47"/>
        </w:numPr>
        <w:spacing w:after="0" w:line="240" w:lineRule="auto"/>
        <w:contextualSpacing/>
        <w:jc w:val="both"/>
        <w:rPr>
          <w:rFonts w:ascii="Arial" w:hAnsi="Arial" w:cs="Arial"/>
          <w:sz w:val="20"/>
          <w:szCs w:val="20"/>
        </w:rPr>
      </w:pPr>
      <w:r w:rsidRPr="00C8235F">
        <w:rPr>
          <w:rFonts w:ascii="Arial" w:hAnsi="Arial" w:cs="Arial"/>
          <w:sz w:val="20"/>
          <w:szCs w:val="20"/>
        </w:rPr>
        <w:t>40212009 – Naložbe – oskrba s toplotno energijo;</w:t>
      </w:r>
    </w:p>
    <w:p w14:paraId="63201601" w14:textId="77777777" w:rsidR="00365850" w:rsidRPr="00C8235F" w:rsidRDefault="00365850" w:rsidP="00365850">
      <w:pPr>
        <w:numPr>
          <w:ilvl w:val="0"/>
          <w:numId w:val="47"/>
        </w:numPr>
        <w:spacing w:after="0" w:line="240" w:lineRule="auto"/>
        <w:contextualSpacing/>
        <w:rPr>
          <w:rFonts w:ascii="Arial" w:hAnsi="Arial" w:cs="Arial"/>
          <w:sz w:val="20"/>
          <w:szCs w:val="20"/>
        </w:rPr>
      </w:pPr>
      <w:r w:rsidRPr="00C8235F">
        <w:rPr>
          <w:rFonts w:ascii="Arial" w:hAnsi="Arial" w:cs="Arial"/>
          <w:sz w:val="20"/>
          <w:szCs w:val="20"/>
        </w:rPr>
        <w:t>na Občini Šoštanj je najemnina komunalne infrastrukture, in sicer iz proračunske postavke:</w:t>
      </w:r>
    </w:p>
    <w:p w14:paraId="60F91EB8" w14:textId="77777777" w:rsidR="00365850" w:rsidRPr="00C8235F" w:rsidRDefault="00365850" w:rsidP="00365850">
      <w:pPr>
        <w:numPr>
          <w:ilvl w:val="1"/>
          <w:numId w:val="47"/>
        </w:numPr>
        <w:spacing w:after="0" w:line="240" w:lineRule="auto"/>
        <w:contextualSpacing/>
        <w:jc w:val="both"/>
        <w:rPr>
          <w:rFonts w:ascii="Arial" w:hAnsi="Arial" w:cs="Arial"/>
          <w:sz w:val="20"/>
          <w:szCs w:val="20"/>
        </w:rPr>
      </w:pPr>
      <w:r w:rsidRPr="00C8235F">
        <w:rPr>
          <w:rFonts w:ascii="Arial" w:hAnsi="Arial" w:cs="Arial"/>
          <w:sz w:val="20"/>
          <w:szCs w:val="20"/>
        </w:rPr>
        <w:t xml:space="preserve">12071004 – oskrba s toplotno energijo – investicijsko vzdrževanje iz najemnine; </w:t>
      </w:r>
    </w:p>
    <w:p w14:paraId="501C6A6F" w14:textId="77777777" w:rsidR="00365850" w:rsidRPr="00C8235F" w:rsidRDefault="00365850" w:rsidP="00365850">
      <w:pPr>
        <w:spacing w:after="0" w:line="240" w:lineRule="auto"/>
        <w:jc w:val="both"/>
        <w:rPr>
          <w:rFonts w:ascii="Arial" w:hAnsi="Arial" w:cs="Arial"/>
          <w:sz w:val="20"/>
          <w:szCs w:val="20"/>
        </w:rPr>
      </w:pPr>
    </w:p>
    <w:p w14:paraId="4DDECA9E" w14:textId="4631693C" w:rsidR="00365850" w:rsidRPr="00C8235F" w:rsidRDefault="00A0268C" w:rsidP="00A0268C">
      <w:pPr>
        <w:spacing w:after="0" w:line="240" w:lineRule="auto"/>
        <w:contextualSpacing/>
        <w:jc w:val="both"/>
        <w:rPr>
          <w:rFonts w:ascii="Arial" w:eastAsia="Times New Roman" w:hAnsi="Arial" w:cs="Arial"/>
          <w:sz w:val="20"/>
          <w:szCs w:val="20"/>
          <w:lang w:eastAsia="sl-SI"/>
        </w:rPr>
      </w:pPr>
      <w:r w:rsidRPr="00C8235F">
        <w:rPr>
          <w:rFonts w:ascii="Arial" w:eastAsia="Times New Roman" w:hAnsi="Arial" w:cs="Arial"/>
          <w:sz w:val="20"/>
          <w:szCs w:val="20"/>
          <w:lang w:eastAsia="sl-SI"/>
        </w:rPr>
        <w:t>PP Komunalno podjetje Velenje 2019 - 14.2.2</w:t>
      </w:r>
      <w:r w:rsidR="00B45BDF" w:rsidRPr="00C8235F">
        <w:rPr>
          <w:rFonts w:ascii="Arial" w:eastAsia="Times New Roman" w:hAnsi="Arial" w:cs="Arial"/>
          <w:sz w:val="20"/>
          <w:szCs w:val="20"/>
          <w:lang w:eastAsia="sl-SI"/>
        </w:rPr>
        <w:t>3</w:t>
      </w:r>
      <w:r w:rsidRPr="00C8235F">
        <w:rPr>
          <w:rFonts w:ascii="Arial" w:eastAsia="Times New Roman" w:hAnsi="Arial" w:cs="Arial"/>
          <w:sz w:val="20"/>
          <w:szCs w:val="20"/>
          <w:lang w:eastAsia="sl-SI"/>
        </w:rPr>
        <w:t xml:space="preserve"> – </w:t>
      </w:r>
      <w:r w:rsidR="00734A88" w:rsidRPr="00C8235F">
        <w:rPr>
          <w:rFonts w:ascii="Arial" w:eastAsia="Times New Roman" w:hAnsi="Arial" w:cs="Arial"/>
          <w:sz w:val="20"/>
          <w:szCs w:val="20"/>
          <w:lang w:eastAsia="sl-SI"/>
        </w:rPr>
        <w:t>Strojne, elektro in gradbene sanacije v TPP v občini Šoštanj po skupno dogovorjeni prioriteti</w:t>
      </w:r>
      <w:r w:rsidR="009C580B" w:rsidRPr="00C8235F">
        <w:rPr>
          <w:rFonts w:ascii="Arial" w:eastAsia="Times New Roman" w:hAnsi="Arial" w:cs="Arial"/>
          <w:sz w:val="20"/>
          <w:szCs w:val="20"/>
          <w:lang w:eastAsia="sl-SI"/>
        </w:rPr>
        <w:t>.</w:t>
      </w:r>
    </w:p>
    <w:p w14:paraId="0045AD02" w14:textId="72EA165B" w:rsidR="00A0268C" w:rsidRPr="00C8235F" w:rsidRDefault="00A0268C" w:rsidP="00A0268C">
      <w:pPr>
        <w:pStyle w:val="Odstavekseznama"/>
        <w:spacing w:after="0" w:line="240" w:lineRule="auto"/>
        <w:rPr>
          <w:rFonts w:ascii="Arial" w:hAnsi="Arial" w:cs="Arial"/>
          <w:sz w:val="20"/>
          <w:szCs w:val="20"/>
        </w:rPr>
      </w:pPr>
    </w:p>
    <w:p w14:paraId="3AE2D946" w14:textId="0084C351" w:rsidR="00D7122E" w:rsidRPr="00C8235F" w:rsidRDefault="00D7122E" w:rsidP="00A4533A">
      <w:pPr>
        <w:pStyle w:val="Odstavekseznama"/>
        <w:numPr>
          <w:ilvl w:val="0"/>
          <w:numId w:val="28"/>
        </w:numPr>
        <w:spacing w:after="0" w:line="240" w:lineRule="auto"/>
        <w:jc w:val="center"/>
        <w:rPr>
          <w:rFonts w:ascii="Arial" w:hAnsi="Arial" w:cs="Arial"/>
          <w:sz w:val="20"/>
          <w:szCs w:val="20"/>
        </w:rPr>
      </w:pPr>
      <w:r w:rsidRPr="00C8235F">
        <w:rPr>
          <w:rFonts w:ascii="Arial" w:hAnsi="Arial" w:cs="Arial"/>
          <w:sz w:val="20"/>
          <w:szCs w:val="20"/>
        </w:rPr>
        <w:t>ZAČETEK IN DOKONČANJE POGODBENIH OBVEZNOSTI</w:t>
      </w:r>
    </w:p>
    <w:p w14:paraId="077C7CDA" w14:textId="77777777" w:rsidR="00D7122E" w:rsidRPr="00C8235F" w:rsidRDefault="00D7122E" w:rsidP="000B461F">
      <w:pPr>
        <w:numPr>
          <w:ilvl w:val="0"/>
          <w:numId w:val="19"/>
        </w:numPr>
        <w:spacing w:after="0" w:line="240" w:lineRule="auto"/>
        <w:contextualSpacing/>
        <w:jc w:val="center"/>
        <w:rPr>
          <w:rFonts w:ascii="Arial" w:eastAsia="Calibri" w:hAnsi="Arial" w:cs="Arial"/>
          <w:sz w:val="20"/>
          <w:szCs w:val="20"/>
        </w:rPr>
      </w:pPr>
      <w:r w:rsidRPr="00C8235F">
        <w:rPr>
          <w:rFonts w:ascii="Arial" w:eastAsia="Calibri" w:hAnsi="Arial" w:cs="Arial"/>
          <w:sz w:val="20"/>
          <w:szCs w:val="20"/>
        </w:rPr>
        <w:t>člen</w:t>
      </w:r>
    </w:p>
    <w:p w14:paraId="4DCE7B61" w14:textId="77777777" w:rsidR="00D7122E" w:rsidRPr="00C8235F" w:rsidRDefault="00D7122E" w:rsidP="00D7122E">
      <w:pPr>
        <w:spacing w:after="0" w:line="240" w:lineRule="auto"/>
        <w:ind w:left="1080"/>
        <w:contextualSpacing/>
        <w:rPr>
          <w:rFonts w:ascii="Arial" w:eastAsia="Arial" w:hAnsi="Arial" w:cs="Arial"/>
          <w:sz w:val="20"/>
          <w:szCs w:val="20"/>
        </w:rPr>
      </w:pPr>
    </w:p>
    <w:p w14:paraId="05601D52" w14:textId="77777777" w:rsidR="00D7122E" w:rsidRPr="00C8235F" w:rsidRDefault="00283227" w:rsidP="00D7122E">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Izvajalec bo</w:t>
      </w:r>
      <w:r w:rsidR="00D7122E" w:rsidRPr="00C8235F">
        <w:rPr>
          <w:rFonts w:ascii="Arial" w:eastAsia="Arial" w:hAnsi="Arial" w:cs="Arial"/>
          <w:sz w:val="20"/>
          <w:szCs w:val="20"/>
        </w:rPr>
        <w:t xml:space="preserve"> upošteval predviden termin opravljanja dela in mu je poznan predmet pogodbe in vsi riziki, ki bodo spremljali delo. Seznanjen je z razpisnimi zahtevami in s projektno dokumentacijo ter so mu razumljivi in jasni pogoji in okoliščine za pravilno in pravočasno izvedbo del.</w:t>
      </w:r>
    </w:p>
    <w:p w14:paraId="146B4DF8" w14:textId="77777777" w:rsidR="005063AB" w:rsidRPr="00C8235F" w:rsidRDefault="005063AB" w:rsidP="00D7122E">
      <w:pPr>
        <w:autoSpaceDE w:val="0"/>
        <w:autoSpaceDN w:val="0"/>
        <w:adjustRightInd w:val="0"/>
        <w:spacing w:after="0"/>
        <w:jc w:val="both"/>
        <w:rPr>
          <w:rFonts w:ascii="Arial" w:eastAsia="Arial" w:hAnsi="Arial" w:cs="Arial"/>
          <w:sz w:val="20"/>
          <w:szCs w:val="20"/>
        </w:rPr>
      </w:pPr>
    </w:p>
    <w:p w14:paraId="79C98E2C" w14:textId="144D3FF4" w:rsidR="00D7122E" w:rsidRPr="00C8235F" w:rsidRDefault="00D7122E" w:rsidP="00D7122E">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 xml:space="preserve">Izvajalec se zaveže z gradnjo končati v </w:t>
      </w:r>
      <w:r w:rsidR="00734A88" w:rsidRPr="00C8235F">
        <w:rPr>
          <w:rFonts w:ascii="Arial" w:eastAsia="Arial" w:hAnsi="Arial" w:cs="Arial"/>
          <w:sz w:val="20"/>
          <w:szCs w:val="20"/>
        </w:rPr>
        <w:t>9</w:t>
      </w:r>
      <w:r w:rsidR="004D432F" w:rsidRPr="00C8235F">
        <w:rPr>
          <w:rFonts w:ascii="Arial" w:eastAsia="Arial" w:hAnsi="Arial" w:cs="Arial"/>
          <w:sz w:val="20"/>
          <w:szCs w:val="20"/>
        </w:rPr>
        <w:t>0</w:t>
      </w:r>
      <w:r w:rsidRPr="00C8235F">
        <w:rPr>
          <w:rFonts w:ascii="Arial" w:eastAsia="Arial" w:hAnsi="Arial" w:cs="Arial"/>
          <w:sz w:val="20"/>
          <w:szCs w:val="20"/>
        </w:rPr>
        <w:t xml:space="preserve"> dneh od uvedbe v delo. </w:t>
      </w:r>
      <w:r w:rsidR="00C00E6F" w:rsidRPr="00C8235F">
        <w:rPr>
          <w:rFonts w:ascii="Arial" w:eastAsia="Arial" w:hAnsi="Arial" w:cs="Arial"/>
          <w:sz w:val="20"/>
          <w:szCs w:val="20"/>
        </w:rPr>
        <w:t xml:space="preserve">Koordinator </w:t>
      </w:r>
      <w:r w:rsidRPr="00C8235F">
        <w:rPr>
          <w:rFonts w:ascii="Arial" w:eastAsia="Arial" w:hAnsi="Arial" w:cs="Arial"/>
          <w:sz w:val="20"/>
          <w:szCs w:val="20"/>
        </w:rPr>
        <w:t xml:space="preserve"> bo izvajalca uvedel v delo najpozneje 15 dni po podpisu pogodbe.</w:t>
      </w:r>
    </w:p>
    <w:p w14:paraId="5E5B54F2" w14:textId="77777777" w:rsidR="009C580B" w:rsidRPr="00C8235F" w:rsidRDefault="009C580B" w:rsidP="00D7122E">
      <w:pPr>
        <w:autoSpaceDE w:val="0"/>
        <w:autoSpaceDN w:val="0"/>
        <w:adjustRightInd w:val="0"/>
        <w:spacing w:after="0"/>
        <w:jc w:val="both"/>
        <w:rPr>
          <w:rFonts w:ascii="Arial" w:eastAsia="Arial" w:hAnsi="Arial" w:cs="Arial"/>
          <w:sz w:val="20"/>
          <w:szCs w:val="20"/>
        </w:rPr>
      </w:pPr>
    </w:p>
    <w:p w14:paraId="39C74E87" w14:textId="1968A3A9" w:rsidR="00D7122E" w:rsidRPr="00C8235F" w:rsidRDefault="00D7122E" w:rsidP="00D7122E">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 xml:space="preserve">Rok gradnje pomeni, da je v gradbenem dnevniku zavedeno, da je izvajalec s pogodbenimi deli zaključil. Gradbeni dnevnik mora biti zaključen (podpisan) tudi s strani </w:t>
      </w:r>
      <w:r w:rsidR="00B42E32" w:rsidRPr="00C8235F">
        <w:rPr>
          <w:rFonts w:ascii="Arial" w:eastAsia="Arial" w:hAnsi="Arial" w:cs="Arial"/>
          <w:sz w:val="20"/>
          <w:szCs w:val="20"/>
        </w:rPr>
        <w:t>vodje nadzora</w:t>
      </w:r>
      <w:r w:rsidRPr="00C8235F">
        <w:rPr>
          <w:rFonts w:ascii="Arial" w:eastAsia="Arial" w:hAnsi="Arial" w:cs="Arial"/>
          <w:sz w:val="20"/>
          <w:szCs w:val="20"/>
        </w:rPr>
        <w:t>.</w:t>
      </w:r>
    </w:p>
    <w:p w14:paraId="0FFE7727" w14:textId="602CE634" w:rsidR="00D7122E" w:rsidRPr="00C8235F" w:rsidRDefault="00D7122E" w:rsidP="00D7122E">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lastRenderedPageBreak/>
        <w:t xml:space="preserve">Za začetek del po tej pogodbi se šteje dan, ko </w:t>
      </w:r>
      <w:r w:rsidR="00C00E6F" w:rsidRPr="00C8235F">
        <w:rPr>
          <w:rFonts w:ascii="Arial" w:eastAsia="Arial" w:hAnsi="Arial" w:cs="Arial"/>
          <w:sz w:val="20"/>
          <w:szCs w:val="20"/>
        </w:rPr>
        <w:t>koordinator</w:t>
      </w:r>
      <w:r w:rsidRPr="00C8235F">
        <w:rPr>
          <w:rFonts w:ascii="Arial" w:eastAsia="Arial" w:hAnsi="Arial" w:cs="Arial"/>
          <w:sz w:val="20"/>
          <w:szCs w:val="20"/>
        </w:rPr>
        <w:t xml:space="preserve"> izvajalca uvede v delo. Tega dne izvajalec začne voditi gradbeni dnevnik in gradbeno knjigo.</w:t>
      </w:r>
    </w:p>
    <w:p w14:paraId="302DC7EB" w14:textId="77777777" w:rsidR="00D7122E" w:rsidRPr="00C8235F" w:rsidRDefault="00D7122E" w:rsidP="00D7122E">
      <w:pPr>
        <w:autoSpaceDE w:val="0"/>
        <w:autoSpaceDN w:val="0"/>
        <w:adjustRightInd w:val="0"/>
        <w:spacing w:after="0"/>
        <w:jc w:val="both"/>
        <w:rPr>
          <w:rFonts w:ascii="Arial" w:eastAsia="Arial" w:hAnsi="Arial" w:cs="Arial"/>
          <w:sz w:val="20"/>
          <w:szCs w:val="20"/>
        </w:rPr>
      </w:pPr>
    </w:p>
    <w:p w14:paraId="675B576A" w14:textId="77777777" w:rsidR="00283227" w:rsidRPr="00C8235F" w:rsidRDefault="00283227" w:rsidP="00283227">
      <w:pPr>
        <w:tabs>
          <w:tab w:val="left" w:pos="5529"/>
        </w:tabs>
        <w:autoSpaceDE w:val="0"/>
        <w:autoSpaceDN w:val="0"/>
        <w:adjustRightInd w:val="0"/>
        <w:spacing w:after="0" w:line="240" w:lineRule="auto"/>
        <w:jc w:val="both"/>
        <w:rPr>
          <w:rFonts w:ascii="Arial" w:eastAsia="Arial" w:hAnsi="Arial" w:cs="Arial"/>
          <w:sz w:val="20"/>
          <w:szCs w:val="20"/>
        </w:rPr>
      </w:pPr>
      <w:r w:rsidRPr="00C8235F">
        <w:rPr>
          <w:rFonts w:ascii="Arial" w:eastAsia="Arial" w:hAnsi="Arial" w:cs="Arial"/>
          <w:sz w:val="20"/>
          <w:szCs w:val="20"/>
        </w:rPr>
        <w:t>Izvajalec je dolžan v roku 10 dni od podpisa pogodbe posredovati nadzorniku v potrditev natančen terminski plan dinamike napredovanja del.</w:t>
      </w:r>
    </w:p>
    <w:p w14:paraId="36355D91" w14:textId="77777777" w:rsidR="00241289" w:rsidRPr="00C8235F" w:rsidRDefault="00241289" w:rsidP="00D7122E">
      <w:pPr>
        <w:tabs>
          <w:tab w:val="left" w:pos="5529"/>
        </w:tabs>
        <w:autoSpaceDE w:val="0"/>
        <w:autoSpaceDN w:val="0"/>
        <w:adjustRightInd w:val="0"/>
        <w:spacing w:after="0" w:line="240" w:lineRule="auto"/>
        <w:jc w:val="both"/>
        <w:rPr>
          <w:rFonts w:ascii="Arial" w:eastAsia="Arial" w:hAnsi="Arial" w:cs="Arial"/>
          <w:sz w:val="20"/>
          <w:szCs w:val="20"/>
        </w:rPr>
      </w:pPr>
    </w:p>
    <w:p w14:paraId="0FFA8139" w14:textId="77777777" w:rsidR="00B509D3" w:rsidRPr="00C8235F" w:rsidRDefault="00B509D3" w:rsidP="00B509D3">
      <w:pPr>
        <w:tabs>
          <w:tab w:val="left" w:pos="5529"/>
        </w:tabs>
        <w:autoSpaceDE w:val="0"/>
        <w:autoSpaceDN w:val="0"/>
        <w:adjustRightInd w:val="0"/>
        <w:spacing w:after="0" w:line="240" w:lineRule="auto"/>
        <w:jc w:val="both"/>
        <w:rPr>
          <w:rFonts w:ascii="Arial" w:eastAsia="Arial" w:hAnsi="Arial" w:cs="Arial"/>
          <w:sz w:val="20"/>
          <w:szCs w:val="20"/>
        </w:rPr>
      </w:pPr>
      <w:r w:rsidRPr="00C8235F">
        <w:rPr>
          <w:rFonts w:ascii="Arial" w:eastAsia="Arial" w:hAnsi="Arial" w:cs="Arial"/>
          <w:sz w:val="20"/>
          <w:szCs w:val="20"/>
        </w:rPr>
        <w:t>Po končani gradnji oziroma po prejetju pisnega obvestila izvajalca in vpisov v gradbeni dnevnik, da je z deli končal, opravijo predstavnik naročnika, koordinatorja  in vodja nadzora v sodelovanju z izvajalcem interni tehnični pregled objekta, na katerem izvajalec dostavi vso potrebno dokumentacijo (drugi odstavek 68. člena GZ), ki je potrebna za zahtevo za izdajo uporabnega dovoljenja po veljavnem GZ.</w:t>
      </w:r>
    </w:p>
    <w:p w14:paraId="183C0FCC" w14:textId="77777777" w:rsidR="00B509D3" w:rsidRPr="00C8235F" w:rsidRDefault="00B509D3" w:rsidP="00B509D3">
      <w:pPr>
        <w:tabs>
          <w:tab w:val="left" w:pos="5529"/>
        </w:tabs>
        <w:autoSpaceDE w:val="0"/>
        <w:autoSpaceDN w:val="0"/>
        <w:adjustRightInd w:val="0"/>
        <w:spacing w:after="0" w:line="240" w:lineRule="auto"/>
        <w:jc w:val="both"/>
        <w:rPr>
          <w:rFonts w:ascii="Arial" w:eastAsia="Arial" w:hAnsi="Arial" w:cs="Arial"/>
          <w:sz w:val="20"/>
          <w:szCs w:val="20"/>
        </w:rPr>
      </w:pPr>
    </w:p>
    <w:p w14:paraId="5336BF67" w14:textId="77777777" w:rsidR="00B509D3" w:rsidRPr="00C8235F" w:rsidRDefault="00B509D3" w:rsidP="00B509D3">
      <w:pPr>
        <w:tabs>
          <w:tab w:val="left" w:pos="5529"/>
        </w:tabs>
        <w:autoSpaceDE w:val="0"/>
        <w:autoSpaceDN w:val="0"/>
        <w:adjustRightInd w:val="0"/>
        <w:spacing w:after="0" w:line="240" w:lineRule="auto"/>
        <w:jc w:val="both"/>
        <w:rPr>
          <w:rFonts w:ascii="Arial" w:eastAsia="Arial" w:hAnsi="Arial" w:cs="Arial"/>
          <w:sz w:val="20"/>
          <w:szCs w:val="20"/>
        </w:rPr>
      </w:pPr>
      <w:r w:rsidRPr="00C8235F">
        <w:rPr>
          <w:rFonts w:ascii="Arial" w:eastAsia="Arial" w:hAnsi="Arial" w:cs="Arial"/>
          <w:sz w:val="20"/>
          <w:szCs w:val="20"/>
        </w:rPr>
        <w:t>Interni tehnični pregled se izvede najkasneje v 5 dneh po končanju gradnje. V primeru ugotovljenih pomanjkljivosti na internem tehničnem pregledu se le te zapisniško zavedejo. Hkrati se v zapisniku izvajalcu določi rok za odpravo ugotovljenih pomanjkljivosti.</w:t>
      </w:r>
    </w:p>
    <w:p w14:paraId="7659B864" w14:textId="77777777" w:rsidR="00B509D3" w:rsidRPr="00C8235F" w:rsidRDefault="00B509D3" w:rsidP="00B509D3">
      <w:pPr>
        <w:autoSpaceDE w:val="0"/>
        <w:autoSpaceDN w:val="0"/>
        <w:adjustRightInd w:val="0"/>
        <w:spacing w:after="0"/>
        <w:jc w:val="both"/>
        <w:rPr>
          <w:rFonts w:ascii="Arial" w:eastAsia="Arial" w:hAnsi="Arial" w:cs="Arial"/>
          <w:sz w:val="20"/>
          <w:szCs w:val="20"/>
        </w:rPr>
      </w:pPr>
    </w:p>
    <w:p w14:paraId="5D31E9D0" w14:textId="77777777" w:rsidR="00B509D3" w:rsidRPr="00C8235F" w:rsidRDefault="00B509D3" w:rsidP="00B509D3">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 xml:space="preserve">Če izvajalec po svoji krivdi ne odpravi evidentiranih pomanjkljivosti na internem tehničnem pregledu v roku najkasneje 30 dni, je dolžan plačati naročniku pogodbeno kazen v višini pol procenta (0,5%) od pogodbene vrednosti z DDV za vsak dan zamude do 10% pogodbene vrednosti z DDV.  </w:t>
      </w:r>
    </w:p>
    <w:p w14:paraId="5EE3A83A" w14:textId="77777777" w:rsidR="00B509D3" w:rsidRPr="00C8235F" w:rsidRDefault="00B509D3" w:rsidP="00B509D3">
      <w:pPr>
        <w:autoSpaceDE w:val="0"/>
        <w:autoSpaceDN w:val="0"/>
        <w:adjustRightInd w:val="0"/>
        <w:spacing w:after="0"/>
        <w:jc w:val="both"/>
        <w:rPr>
          <w:rFonts w:ascii="Arial" w:eastAsia="Arial" w:hAnsi="Arial" w:cs="Arial"/>
          <w:sz w:val="20"/>
          <w:szCs w:val="20"/>
        </w:rPr>
      </w:pPr>
    </w:p>
    <w:p w14:paraId="5EB9A6D7" w14:textId="729B2F22" w:rsidR="00B509D3" w:rsidRPr="00C8235F" w:rsidRDefault="00B509D3" w:rsidP="00B509D3">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Zaključek pogodbenih obveznosti je uspešno opravljen interni tehnični pregled (odpravljene vse evidentirane pomanjkljivosti), opravljen končni obračun, s strani  nadzornika, naročnika in izvajalca podpisan primopredajni zapisnik o prevzemu del in predloženo finančno zavarovanje za odpravo napak v garancijskem roku.</w:t>
      </w:r>
    </w:p>
    <w:p w14:paraId="2C070D86" w14:textId="77777777" w:rsidR="008A338F" w:rsidRPr="00C8235F" w:rsidRDefault="008A338F" w:rsidP="00D7122E">
      <w:pPr>
        <w:autoSpaceDE w:val="0"/>
        <w:autoSpaceDN w:val="0"/>
        <w:adjustRightInd w:val="0"/>
        <w:spacing w:after="0"/>
        <w:jc w:val="both"/>
        <w:rPr>
          <w:rFonts w:ascii="Arial" w:eastAsia="Arial" w:hAnsi="Arial" w:cs="Arial"/>
          <w:sz w:val="20"/>
          <w:szCs w:val="20"/>
        </w:rPr>
      </w:pPr>
    </w:p>
    <w:p w14:paraId="25692E6F" w14:textId="442E042A" w:rsidR="00D7122E" w:rsidRPr="00C8235F" w:rsidRDefault="00D7122E" w:rsidP="00D7122E">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 xml:space="preserve">Rok za dokončanje del se sorazmerno podaljša tudi ob nastopu izrednih dogodkov, ki jih ob sklenitvi pogodbe ni bilo možno predvideti. </w:t>
      </w:r>
    </w:p>
    <w:p w14:paraId="4F270FD8" w14:textId="77777777" w:rsidR="00D7122E" w:rsidRPr="00C8235F" w:rsidRDefault="00D7122E" w:rsidP="00D7122E">
      <w:pPr>
        <w:autoSpaceDE w:val="0"/>
        <w:autoSpaceDN w:val="0"/>
        <w:adjustRightInd w:val="0"/>
        <w:spacing w:after="0"/>
        <w:jc w:val="both"/>
        <w:rPr>
          <w:rFonts w:ascii="Arial" w:eastAsia="Arial" w:hAnsi="Arial" w:cs="Arial"/>
          <w:sz w:val="20"/>
          <w:szCs w:val="20"/>
        </w:rPr>
      </w:pPr>
    </w:p>
    <w:p w14:paraId="2897C22A" w14:textId="6D78CA0F" w:rsidR="00D7122E" w:rsidRPr="00C8235F" w:rsidRDefault="00D7122E" w:rsidP="00D7122E">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Višja sila nastopi, če zaradi vremenskih razmer ni možno izvajati del več kot 5 dni nepretrgoma, kot tudi v ostalih primerih, ki jih navajajo posebne gradbene uzance. Izvajalec mora izkazati upravičenost podaljšanja roka za dokončanje del in o tem predhodno pisno obvestiti naročnika</w:t>
      </w:r>
      <w:r w:rsidR="00C00E6F" w:rsidRPr="00C8235F">
        <w:rPr>
          <w:rFonts w:ascii="Arial" w:eastAsia="Arial" w:hAnsi="Arial" w:cs="Arial"/>
          <w:sz w:val="20"/>
          <w:szCs w:val="20"/>
        </w:rPr>
        <w:t xml:space="preserve"> in koordinatorja</w:t>
      </w:r>
      <w:r w:rsidR="00B42E32" w:rsidRPr="00C8235F">
        <w:rPr>
          <w:rFonts w:ascii="Arial" w:eastAsia="Arial" w:hAnsi="Arial" w:cs="Arial"/>
          <w:sz w:val="20"/>
          <w:szCs w:val="20"/>
        </w:rPr>
        <w:t>.</w:t>
      </w:r>
    </w:p>
    <w:p w14:paraId="57B723EB" w14:textId="77777777" w:rsidR="00365850" w:rsidRPr="00C8235F" w:rsidRDefault="00365850" w:rsidP="00D7122E">
      <w:pPr>
        <w:autoSpaceDE w:val="0"/>
        <w:autoSpaceDN w:val="0"/>
        <w:adjustRightInd w:val="0"/>
        <w:spacing w:after="0"/>
        <w:jc w:val="both"/>
        <w:rPr>
          <w:rFonts w:ascii="Arial" w:eastAsia="Arial" w:hAnsi="Arial" w:cs="Arial"/>
          <w:sz w:val="20"/>
          <w:szCs w:val="20"/>
        </w:rPr>
      </w:pPr>
    </w:p>
    <w:p w14:paraId="6B38898D" w14:textId="13A80CB3" w:rsidR="00D7122E" w:rsidRPr="00C8235F" w:rsidRDefault="00D7122E" w:rsidP="00D7122E">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V primeru, da materiala iz kakršnihkoli razlogov ni mogoče vgraditi v pogodbenem roku, ga je izvajalec dolžan na svoje stroške primerno skladiščiti do odpoklica s strani naročnika.</w:t>
      </w:r>
    </w:p>
    <w:p w14:paraId="08E1129B" w14:textId="77777777" w:rsidR="0071758C" w:rsidRPr="00C8235F" w:rsidRDefault="0071758C" w:rsidP="00D7122E">
      <w:pPr>
        <w:autoSpaceDE w:val="0"/>
        <w:autoSpaceDN w:val="0"/>
        <w:adjustRightInd w:val="0"/>
        <w:spacing w:after="0"/>
        <w:jc w:val="both"/>
        <w:rPr>
          <w:rFonts w:ascii="Arial" w:eastAsia="Arial" w:hAnsi="Arial" w:cs="Arial"/>
          <w:sz w:val="20"/>
          <w:szCs w:val="20"/>
        </w:rPr>
      </w:pPr>
    </w:p>
    <w:p w14:paraId="29148AD0" w14:textId="3E26BF51" w:rsidR="00D7122E" w:rsidRPr="00C8235F" w:rsidRDefault="00D7122E" w:rsidP="00A4533A">
      <w:pPr>
        <w:pStyle w:val="Odstavekseznama"/>
        <w:numPr>
          <w:ilvl w:val="0"/>
          <w:numId w:val="28"/>
        </w:numPr>
        <w:spacing w:after="0" w:line="240" w:lineRule="auto"/>
        <w:jc w:val="center"/>
        <w:rPr>
          <w:rFonts w:ascii="Arial" w:hAnsi="Arial" w:cs="Arial"/>
          <w:sz w:val="20"/>
          <w:szCs w:val="20"/>
        </w:rPr>
      </w:pPr>
      <w:r w:rsidRPr="00C8235F">
        <w:rPr>
          <w:rFonts w:ascii="Arial" w:hAnsi="Arial" w:cs="Arial"/>
          <w:sz w:val="20"/>
          <w:szCs w:val="20"/>
        </w:rPr>
        <w:t xml:space="preserve">OBVEZNOSTI NAROČNIKA </w:t>
      </w:r>
      <w:r w:rsidR="00C00E6F" w:rsidRPr="00C8235F">
        <w:rPr>
          <w:rFonts w:ascii="Arial" w:hAnsi="Arial" w:cs="Arial"/>
          <w:sz w:val="20"/>
          <w:szCs w:val="20"/>
        </w:rPr>
        <w:t>OZ. KOORDINATORJA</w:t>
      </w:r>
    </w:p>
    <w:p w14:paraId="141E278E" w14:textId="77777777" w:rsidR="00D7122E" w:rsidRPr="00C8235F" w:rsidRDefault="00D7122E" w:rsidP="000B461F">
      <w:pPr>
        <w:numPr>
          <w:ilvl w:val="0"/>
          <w:numId w:val="19"/>
        </w:numPr>
        <w:spacing w:after="0" w:line="240" w:lineRule="auto"/>
        <w:contextualSpacing/>
        <w:jc w:val="center"/>
        <w:rPr>
          <w:rFonts w:ascii="Arial" w:eastAsia="Calibri" w:hAnsi="Arial" w:cs="Arial"/>
          <w:sz w:val="20"/>
          <w:szCs w:val="20"/>
        </w:rPr>
      </w:pPr>
      <w:r w:rsidRPr="00C8235F">
        <w:rPr>
          <w:rFonts w:ascii="Arial" w:eastAsia="Calibri" w:hAnsi="Arial" w:cs="Arial"/>
          <w:sz w:val="20"/>
          <w:szCs w:val="20"/>
        </w:rPr>
        <w:t>člen</w:t>
      </w:r>
    </w:p>
    <w:p w14:paraId="63E02BD4" w14:textId="77777777" w:rsidR="00D7122E" w:rsidRPr="00C8235F" w:rsidRDefault="00D7122E" w:rsidP="00D7122E">
      <w:pPr>
        <w:autoSpaceDE w:val="0"/>
        <w:autoSpaceDN w:val="0"/>
        <w:adjustRightInd w:val="0"/>
        <w:spacing w:after="0"/>
        <w:contextualSpacing/>
        <w:jc w:val="center"/>
        <w:rPr>
          <w:rFonts w:ascii="Arial" w:eastAsia="Arial" w:hAnsi="Arial" w:cs="Arial"/>
          <w:sz w:val="20"/>
          <w:szCs w:val="20"/>
        </w:rPr>
      </w:pPr>
    </w:p>
    <w:p w14:paraId="29FE5B87" w14:textId="1595F05E" w:rsidR="00D7122E" w:rsidRPr="00C8235F" w:rsidRDefault="00D7122E" w:rsidP="00D7122E">
      <w:pPr>
        <w:autoSpaceDE w:val="0"/>
        <w:autoSpaceDN w:val="0"/>
        <w:adjustRightInd w:val="0"/>
        <w:spacing w:after="0"/>
        <w:contextualSpacing/>
        <w:jc w:val="both"/>
        <w:rPr>
          <w:rFonts w:ascii="Arial" w:eastAsia="Arial" w:hAnsi="Arial" w:cs="Arial"/>
          <w:sz w:val="20"/>
          <w:szCs w:val="20"/>
        </w:rPr>
      </w:pPr>
      <w:r w:rsidRPr="00C8235F">
        <w:rPr>
          <w:rFonts w:ascii="Arial" w:eastAsia="Arial" w:hAnsi="Arial" w:cs="Arial"/>
          <w:sz w:val="20"/>
          <w:szCs w:val="20"/>
        </w:rPr>
        <w:t xml:space="preserve">Naročnik </w:t>
      </w:r>
      <w:r w:rsidR="00C00E6F" w:rsidRPr="00C8235F">
        <w:rPr>
          <w:rFonts w:ascii="Arial" w:eastAsia="Arial" w:hAnsi="Arial" w:cs="Arial"/>
          <w:sz w:val="20"/>
          <w:szCs w:val="20"/>
        </w:rPr>
        <w:t xml:space="preserve">oz. koordinator </w:t>
      </w:r>
      <w:r w:rsidRPr="00C8235F">
        <w:rPr>
          <w:rFonts w:ascii="Arial" w:eastAsia="Arial" w:hAnsi="Arial" w:cs="Arial"/>
          <w:sz w:val="20"/>
          <w:szCs w:val="20"/>
        </w:rPr>
        <w:t>se obvezuje:</w:t>
      </w:r>
    </w:p>
    <w:p w14:paraId="656D4034" w14:textId="77777777" w:rsidR="00DF707A" w:rsidRPr="00C8235F" w:rsidRDefault="00DF707A" w:rsidP="000B461F">
      <w:pPr>
        <w:numPr>
          <w:ilvl w:val="0"/>
          <w:numId w:val="13"/>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C8235F">
        <w:rPr>
          <w:rFonts w:ascii="Arial" w:eastAsia="Arial" w:hAnsi="Arial" w:cs="Arial"/>
          <w:sz w:val="20"/>
          <w:szCs w:val="20"/>
        </w:rPr>
        <w:t>dati izvajalcu na razpolago vso potrebno projektno dokumentacijo, s katero razpolaga,</w:t>
      </w:r>
    </w:p>
    <w:p w14:paraId="2B44F3F1" w14:textId="77777777" w:rsidR="00DF707A" w:rsidRPr="00C8235F" w:rsidRDefault="00DF707A" w:rsidP="000B461F">
      <w:pPr>
        <w:numPr>
          <w:ilvl w:val="0"/>
          <w:numId w:val="13"/>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C8235F">
        <w:rPr>
          <w:rFonts w:ascii="Arial" w:eastAsia="Arial" w:hAnsi="Arial" w:cs="Arial"/>
          <w:sz w:val="20"/>
          <w:szCs w:val="20"/>
        </w:rPr>
        <w:t>izvajalca zapisniško uvesti v delo,</w:t>
      </w:r>
    </w:p>
    <w:p w14:paraId="0F4F315B" w14:textId="77777777" w:rsidR="00DF707A" w:rsidRPr="00C8235F" w:rsidRDefault="00DF707A" w:rsidP="000B461F">
      <w:pPr>
        <w:numPr>
          <w:ilvl w:val="0"/>
          <w:numId w:val="13"/>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C8235F">
        <w:rPr>
          <w:rFonts w:ascii="Arial" w:eastAsia="Arial" w:hAnsi="Arial" w:cs="Arial"/>
          <w:sz w:val="20"/>
          <w:szCs w:val="20"/>
        </w:rPr>
        <w:t>naročiti varnosti načrt in skleniti pogodbo za izvajanje koordinacije iz varstva pri delu,</w:t>
      </w:r>
    </w:p>
    <w:p w14:paraId="6C252A80" w14:textId="3A57ABCE" w:rsidR="00DF707A" w:rsidRPr="00C8235F" w:rsidRDefault="00DF707A" w:rsidP="000B461F">
      <w:pPr>
        <w:numPr>
          <w:ilvl w:val="0"/>
          <w:numId w:val="13"/>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C8235F">
        <w:rPr>
          <w:rFonts w:ascii="Arial" w:eastAsia="Arial" w:hAnsi="Arial" w:cs="Arial"/>
          <w:sz w:val="20"/>
          <w:szCs w:val="20"/>
        </w:rPr>
        <w:t>narediti prijavo gradbišča na pristojni inšpekciji za delo</w:t>
      </w:r>
      <w:r w:rsidR="00734A88" w:rsidRPr="00C8235F">
        <w:rPr>
          <w:rFonts w:ascii="Arial" w:eastAsia="Arial" w:hAnsi="Arial" w:cs="Arial"/>
          <w:sz w:val="20"/>
          <w:szCs w:val="20"/>
        </w:rPr>
        <w:t>.</w:t>
      </w:r>
    </w:p>
    <w:p w14:paraId="2CD875E0" w14:textId="77777777" w:rsidR="00CA63A5" w:rsidRPr="00C8235F" w:rsidRDefault="00CA63A5" w:rsidP="00CA63A5">
      <w:pPr>
        <w:autoSpaceDE w:val="0"/>
        <w:autoSpaceDN w:val="0"/>
        <w:adjustRightInd w:val="0"/>
        <w:spacing w:after="0" w:line="259" w:lineRule="auto"/>
        <w:ind w:left="720"/>
        <w:contextualSpacing/>
        <w:jc w:val="both"/>
        <w:rPr>
          <w:rFonts w:ascii="Arial" w:eastAsia="Arial" w:hAnsi="Arial" w:cs="Arial"/>
          <w:sz w:val="20"/>
          <w:szCs w:val="20"/>
        </w:rPr>
      </w:pPr>
    </w:p>
    <w:p w14:paraId="76F61EB7" w14:textId="77777777" w:rsidR="00D7122E" w:rsidRPr="00C8235F" w:rsidRDefault="00D7122E" w:rsidP="00A4533A">
      <w:pPr>
        <w:pStyle w:val="Odstavekseznama"/>
        <w:numPr>
          <w:ilvl w:val="0"/>
          <w:numId w:val="28"/>
        </w:numPr>
        <w:spacing w:after="0" w:line="240" w:lineRule="auto"/>
        <w:jc w:val="center"/>
        <w:rPr>
          <w:rFonts w:ascii="Arial" w:hAnsi="Arial" w:cs="Arial"/>
          <w:sz w:val="20"/>
          <w:szCs w:val="20"/>
        </w:rPr>
      </w:pPr>
      <w:r w:rsidRPr="00C8235F">
        <w:rPr>
          <w:rFonts w:ascii="Arial" w:hAnsi="Arial" w:cs="Arial"/>
          <w:sz w:val="20"/>
          <w:szCs w:val="20"/>
        </w:rPr>
        <w:t>OBVEZNOSTI IZVAJALCA</w:t>
      </w:r>
    </w:p>
    <w:p w14:paraId="5B0539E1" w14:textId="77777777" w:rsidR="00D7122E" w:rsidRPr="00C8235F" w:rsidRDefault="00D7122E" w:rsidP="000B461F">
      <w:pPr>
        <w:numPr>
          <w:ilvl w:val="0"/>
          <w:numId w:val="19"/>
        </w:numPr>
        <w:spacing w:after="0" w:line="240" w:lineRule="auto"/>
        <w:contextualSpacing/>
        <w:jc w:val="center"/>
        <w:rPr>
          <w:rFonts w:ascii="Arial" w:eastAsia="Calibri" w:hAnsi="Arial" w:cs="Arial"/>
          <w:sz w:val="20"/>
          <w:szCs w:val="20"/>
        </w:rPr>
      </w:pPr>
      <w:r w:rsidRPr="00C8235F">
        <w:rPr>
          <w:rFonts w:ascii="Arial" w:eastAsia="Calibri" w:hAnsi="Arial" w:cs="Arial"/>
          <w:sz w:val="20"/>
          <w:szCs w:val="20"/>
        </w:rPr>
        <w:t>člen</w:t>
      </w:r>
    </w:p>
    <w:p w14:paraId="728A600D" w14:textId="77777777" w:rsidR="00D7122E" w:rsidRPr="00C8235F" w:rsidRDefault="00D7122E" w:rsidP="00D7122E">
      <w:pPr>
        <w:autoSpaceDE w:val="0"/>
        <w:autoSpaceDN w:val="0"/>
        <w:adjustRightInd w:val="0"/>
        <w:spacing w:after="0"/>
        <w:contextualSpacing/>
        <w:jc w:val="both"/>
        <w:rPr>
          <w:rFonts w:ascii="Arial" w:eastAsia="Arial" w:hAnsi="Arial" w:cs="Arial"/>
          <w:sz w:val="20"/>
          <w:szCs w:val="20"/>
        </w:rPr>
      </w:pPr>
    </w:p>
    <w:p w14:paraId="4193C178" w14:textId="77777777" w:rsidR="00D7122E" w:rsidRPr="00C8235F" w:rsidRDefault="00D7122E" w:rsidP="00D7122E">
      <w:pPr>
        <w:autoSpaceDE w:val="0"/>
        <w:autoSpaceDN w:val="0"/>
        <w:adjustRightInd w:val="0"/>
        <w:spacing w:after="0"/>
        <w:contextualSpacing/>
        <w:jc w:val="both"/>
        <w:rPr>
          <w:rFonts w:ascii="Arial" w:eastAsia="Arial" w:hAnsi="Arial" w:cs="Arial"/>
          <w:sz w:val="20"/>
          <w:szCs w:val="20"/>
        </w:rPr>
      </w:pPr>
      <w:r w:rsidRPr="00C8235F">
        <w:rPr>
          <w:rFonts w:ascii="Arial" w:eastAsia="Arial" w:hAnsi="Arial" w:cs="Arial"/>
          <w:sz w:val="20"/>
          <w:szCs w:val="20"/>
        </w:rPr>
        <w:t>Izvajalec jamči:</w:t>
      </w:r>
    </w:p>
    <w:p w14:paraId="79208606" w14:textId="77777777" w:rsidR="00440597" w:rsidRPr="00C8235F"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C8235F">
        <w:rPr>
          <w:rFonts w:ascii="Arial" w:eastAsia="Arial" w:hAnsi="Arial" w:cs="Arial"/>
          <w:sz w:val="20"/>
          <w:szCs w:val="20"/>
        </w:rPr>
        <w:t>da mu je poznan predmet te pogodbe in vsi spremljajoči riziki v zvezi z izvedbo del,</w:t>
      </w:r>
    </w:p>
    <w:p w14:paraId="6FC28252" w14:textId="77777777" w:rsidR="00440597" w:rsidRPr="00C8235F"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C8235F">
        <w:rPr>
          <w:rFonts w:ascii="Arial" w:eastAsia="Arial" w:hAnsi="Arial" w:cs="Arial"/>
          <w:sz w:val="20"/>
          <w:szCs w:val="20"/>
        </w:rPr>
        <w:t>da je seznanjen z razpisnimi zahtevami oziroma prejeto projektno dokumentacijo,</w:t>
      </w:r>
    </w:p>
    <w:p w14:paraId="140E8498" w14:textId="77777777" w:rsidR="00440597" w:rsidRPr="00C8235F"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C8235F">
        <w:rPr>
          <w:rFonts w:ascii="Arial" w:eastAsia="Arial" w:hAnsi="Arial" w:cs="Arial"/>
          <w:sz w:val="20"/>
          <w:szCs w:val="20"/>
        </w:rPr>
        <w:t>da so mu razumljivi in jasni pogoji in okoliščine za pravilno izvedbo del,</w:t>
      </w:r>
    </w:p>
    <w:p w14:paraId="0C0177FD" w14:textId="77777777" w:rsidR="00440597" w:rsidRPr="00C8235F"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C8235F">
        <w:rPr>
          <w:rFonts w:ascii="Arial" w:eastAsia="Arial" w:hAnsi="Arial" w:cs="Arial"/>
          <w:sz w:val="20"/>
          <w:szCs w:val="20"/>
        </w:rPr>
        <w:t xml:space="preserve">da bo dela izvedel strokovno, s strokovno usposobljenim kadrom in v skladu s projektno dokumentacijo,  </w:t>
      </w:r>
    </w:p>
    <w:p w14:paraId="2F64E44D" w14:textId="77777777" w:rsidR="00440597" w:rsidRPr="00C8235F"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C8235F">
        <w:rPr>
          <w:rFonts w:ascii="Arial" w:eastAsia="Arial" w:hAnsi="Arial" w:cs="Arial"/>
          <w:sz w:val="20"/>
          <w:szCs w:val="20"/>
        </w:rPr>
        <w:t>izvajati dela v skladu z gradbenimi predpisi, ki veljajo za gradnjo, ki jo izvaja, ter po pravilih gradbene stroke in načelu dobrega gospodarja in dobre prakse,</w:t>
      </w:r>
    </w:p>
    <w:p w14:paraId="4C972B13" w14:textId="77777777" w:rsidR="00440597" w:rsidRPr="00C8235F"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C8235F">
        <w:rPr>
          <w:rFonts w:ascii="Arial" w:eastAsia="Arial" w:hAnsi="Arial" w:cs="Arial"/>
          <w:sz w:val="20"/>
          <w:szCs w:val="20"/>
        </w:rPr>
        <w:lastRenderedPageBreak/>
        <w:t>izvajati dela v skladu s področnimi predpisi ter standardi in uporabiti material in tehnologijo, ki v najmanjši meri obremenjuje okolje,</w:t>
      </w:r>
    </w:p>
    <w:p w14:paraId="5E5C4E38" w14:textId="77777777" w:rsidR="00440597" w:rsidRPr="00C8235F"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C8235F">
        <w:rPr>
          <w:rFonts w:ascii="Arial" w:eastAsia="Arial" w:hAnsi="Arial" w:cs="Arial"/>
          <w:sz w:val="20"/>
          <w:szCs w:val="20"/>
        </w:rPr>
        <w:t>da bo pri izvedbi del upošteval vse delovne in varnostne pogoje, kot to določajo veljavni predpisi in pri izvedbi del upošteval varnostni načrt gradbišča in zahteve koordinatorja iz varstva pri delu,</w:t>
      </w:r>
    </w:p>
    <w:p w14:paraId="16319DC7" w14:textId="4973E0A3" w:rsidR="00440597" w:rsidRPr="00C8235F"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C8235F">
        <w:rPr>
          <w:rFonts w:ascii="Arial" w:eastAsia="Arial" w:hAnsi="Arial" w:cs="Arial"/>
          <w:sz w:val="20"/>
          <w:szCs w:val="20"/>
        </w:rPr>
        <w:t>da bo imel na gradbišču ustrezno in zadostno ekipo delavcev, ki je med gradnjo ne bo menjal brez predhodnega soglasja naročnika oziroma vodje nadzora in da bo vsako zamenjavo ekipe sporočil naročniku najmanj tri dni pred nameravano zamenjavo,</w:t>
      </w:r>
    </w:p>
    <w:p w14:paraId="087E9032" w14:textId="77777777" w:rsidR="00440597" w:rsidRPr="00C8235F"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C8235F">
        <w:rPr>
          <w:rFonts w:ascii="Arial" w:eastAsia="Arial" w:hAnsi="Arial" w:cs="Arial"/>
          <w:sz w:val="20"/>
          <w:szCs w:val="20"/>
        </w:rPr>
        <w:t>da bo imel na gradbišču ustrezno in zadostno gradbeno mehanizacijo in opremo, ki bo ustrezno vzdrževana in skladna z zahtevami,</w:t>
      </w:r>
    </w:p>
    <w:p w14:paraId="7A6E8AC7" w14:textId="4DCA6560" w:rsidR="00440597" w:rsidRPr="00C8235F"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C8235F">
        <w:rPr>
          <w:rFonts w:ascii="Arial" w:eastAsia="Arial" w:hAnsi="Arial" w:cs="Arial"/>
          <w:sz w:val="20"/>
          <w:szCs w:val="20"/>
        </w:rPr>
        <w:t xml:space="preserve">da bo vodil gradbeni dnevnik in knjigo obračunskih izmer, skladno z veljavnimi predpisi, ki morajo biti podpisane s strani izvajalca, vodje nadzora in vodje del,  </w:t>
      </w:r>
    </w:p>
    <w:p w14:paraId="7DCEF278" w14:textId="77777777" w:rsidR="00440597" w:rsidRPr="00C8235F"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C8235F">
        <w:rPr>
          <w:rFonts w:ascii="Arial" w:eastAsia="Arial" w:hAnsi="Arial" w:cs="Arial"/>
          <w:sz w:val="20"/>
          <w:szCs w:val="20"/>
        </w:rPr>
        <w:t>da bo zavaroval in označil gradbišče v skladu z veljavnimi predpisi in zahtevami naročnika,</w:t>
      </w:r>
    </w:p>
    <w:p w14:paraId="0738E14E" w14:textId="77777777" w:rsidR="00440597" w:rsidRPr="00C8235F"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C8235F">
        <w:rPr>
          <w:rFonts w:ascii="Arial" w:eastAsia="Arial" w:hAnsi="Arial" w:cs="Arial"/>
          <w:sz w:val="20"/>
          <w:szCs w:val="20"/>
        </w:rPr>
        <w:t>da bodo vsa dela ustrezala projektni dokumentaciji ter zahtevam naročnika,</w:t>
      </w:r>
    </w:p>
    <w:p w14:paraId="2C281C9E" w14:textId="77777777" w:rsidR="00440597" w:rsidRPr="00C8235F"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C8235F">
        <w:rPr>
          <w:rFonts w:ascii="Arial" w:eastAsia="Arial" w:hAnsi="Arial" w:cs="Arial"/>
          <w:sz w:val="20"/>
          <w:szCs w:val="20"/>
        </w:rPr>
        <w:t>da bo pri izvajanju gradnje skrbel za to, da je zagotovljena varnost objekta, življenje in zdravje ljudi, mimoidočih, prometa, sosednjih objektov in okolice.</w:t>
      </w:r>
    </w:p>
    <w:p w14:paraId="6463A39E" w14:textId="3B687712" w:rsidR="00440597" w:rsidRPr="00C8235F" w:rsidRDefault="00440597" w:rsidP="00440597">
      <w:pPr>
        <w:autoSpaceDE w:val="0"/>
        <w:autoSpaceDN w:val="0"/>
        <w:adjustRightInd w:val="0"/>
        <w:spacing w:after="0" w:line="259" w:lineRule="auto"/>
        <w:contextualSpacing/>
        <w:jc w:val="both"/>
        <w:rPr>
          <w:rFonts w:ascii="Arial" w:eastAsia="Arial" w:hAnsi="Arial" w:cs="Arial"/>
          <w:sz w:val="20"/>
          <w:szCs w:val="20"/>
        </w:rPr>
      </w:pPr>
    </w:p>
    <w:p w14:paraId="4E2D59C1" w14:textId="77777777" w:rsidR="00B509D3" w:rsidRPr="00C8235F" w:rsidRDefault="00B509D3" w:rsidP="00B509D3">
      <w:pPr>
        <w:numPr>
          <w:ilvl w:val="12"/>
          <w:numId w:val="0"/>
        </w:numPr>
        <w:spacing w:after="0"/>
        <w:jc w:val="both"/>
        <w:rPr>
          <w:rFonts w:ascii="Arial" w:eastAsia="Calibri" w:hAnsi="Arial" w:cs="Arial"/>
          <w:b/>
          <w:sz w:val="20"/>
          <w:szCs w:val="20"/>
        </w:rPr>
      </w:pPr>
      <w:r w:rsidRPr="00C8235F">
        <w:rPr>
          <w:rFonts w:ascii="Arial" w:eastAsia="Arial" w:hAnsi="Arial" w:cs="Arial"/>
          <w:sz w:val="20"/>
          <w:szCs w:val="20"/>
        </w:rPr>
        <w:t>Izvajalec se obvezuje:</w:t>
      </w:r>
      <w:r w:rsidRPr="00C8235F">
        <w:rPr>
          <w:rFonts w:ascii="Arial" w:eastAsia="Calibri" w:hAnsi="Arial" w:cs="Arial"/>
          <w:sz w:val="20"/>
          <w:szCs w:val="20"/>
        </w:rPr>
        <w:t xml:space="preserve"> </w:t>
      </w:r>
    </w:p>
    <w:p w14:paraId="3CD91DBA" w14:textId="77777777" w:rsidR="00B509D3" w:rsidRPr="00C8235F" w:rsidRDefault="00B509D3" w:rsidP="00B509D3">
      <w:pPr>
        <w:numPr>
          <w:ilvl w:val="0"/>
          <w:numId w:val="14"/>
        </w:numPr>
        <w:spacing w:after="0" w:line="240" w:lineRule="auto"/>
        <w:jc w:val="both"/>
        <w:rPr>
          <w:rFonts w:ascii="Arial" w:eastAsia="Calibri" w:hAnsi="Arial" w:cs="Arial"/>
          <w:sz w:val="20"/>
          <w:szCs w:val="20"/>
        </w:rPr>
      </w:pPr>
      <w:r w:rsidRPr="00C8235F">
        <w:rPr>
          <w:rFonts w:ascii="Arial" w:eastAsia="Calibri" w:hAnsi="Arial" w:cs="Arial"/>
          <w:sz w:val="20"/>
          <w:szCs w:val="20"/>
        </w:rPr>
        <w:t>da bo ščitil interese naročnika,</w:t>
      </w:r>
    </w:p>
    <w:p w14:paraId="70562F86" w14:textId="77777777" w:rsidR="00B509D3" w:rsidRPr="00C8235F" w:rsidRDefault="00B509D3" w:rsidP="00B509D3">
      <w:pPr>
        <w:numPr>
          <w:ilvl w:val="0"/>
          <w:numId w:val="14"/>
        </w:numPr>
        <w:spacing w:after="0" w:line="240" w:lineRule="auto"/>
        <w:jc w:val="both"/>
        <w:rPr>
          <w:rFonts w:ascii="Arial" w:eastAsia="Calibri" w:hAnsi="Arial" w:cs="Arial"/>
          <w:sz w:val="20"/>
          <w:szCs w:val="20"/>
        </w:rPr>
      </w:pPr>
      <w:r w:rsidRPr="00C8235F">
        <w:rPr>
          <w:rFonts w:ascii="Arial" w:eastAsia="Calibri" w:hAnsi="Arial" w:cs="Arial"/>
          <w:sz w:val="20"/>
          <w:szCs w:val="20"/>
        </w:rPr>
        <w:t>izvajati dela po projektni dokumentaciji, kvalitetno, skladno z veljavnimi predpisi, normativi in standardi, ki urejajo področje investicije, ki je predmet te pogodbe,</w:t>
      </w:r>
    </w:p>
    <w:p w14:paraId="356A2868" w14:textId="77777777" w:rsidR="00B509D3" w:rsidRPr="00C8235F" w:rsidRDefault="00B509D3" w:rsidP="00B509D3">
      <w:pPr>
        <w:numPr>
          <w:ilvl w:val="0"/>
          <w:numId w:val="14"/>
        </w:numPr>
        <w:spacing w:after="0" w:line="240" w:lineRule="auto"/>
        <w:jc w:val="both"/>
        <w:rPr>
          <w:rFonts w:ascii="Arial" w:eastAsia="Calibri" w:hAnsi="Arial" w:cs="Arial"/>
          <w:sz w:val="20"/>
          <w:szCs w:val="20"/>
        </w:rPr>
      </w:pPr>
      <w:r w:rsidRPr="00C8235F">
        <w:rPr>
          <w:rFonts w:ascii="Arial" w:eastAsia="Calibri" w:hAnsi="Arial" w:cs="Arial"/>
          <w:sz w:val="20"/>
          <w:szCs w:val="20"/>
        </w:rPr>
        <w:t>v primeru nedoseganja rokov določenih v terminskem planu pospešiti dela s povečanimi tehničnimi in kadrovskimi zmogljivostmi ter delom izven rednega delovnega časa,</w:t>
      </w:r>
    </w:p>
    <w:p w14:paraId="55305C4B" w14:textId="77777777" w:rsidR="00B509D3" w:rsidRPr="00C8235F" w:rsidRDefault="00B509D3" w:rsidP="00B509D3">
      <w:pPr>
        <w:numPr>
          <w:ilvl w:val="0"/>
          <w:numId w:val="14"/>
        </w:numPr>
        <w:spacing w:after="0" w:line="240" w:lineRule="auto"/>
        <w:jc w:val="both"/>
        <w:rPr>
          <w:rFonts w:ascii="Arial" w:eastAsia="Calibri" w:hAnsi="Arial" w:cs="Arial"/>
          <w:sz w:val="20"/>
          <w:szCs w:val="20"/>
        </w:rPr>
      </w:pPr>
      <w:r w:rsidRPr="00C8235F">
        <w:rPr>
          <w:rFonts w:ascii="Arial" w:eastAsia="Calibri" w:hAnsi="Arial" w:cs="Arial"/>
          <w:sz w:val="20"/>
          <w:szCs w:val="20"/>
        </w:rPr>
        <w:t>da bo do začetka gradnje postavil gradbiščno tablo in ogradil gradbišče,</w:t>
      </w:r>
    </w:p>
    <w:p w14:paraId="3B519837" w14:textId="77777777" w:rsidR="00B509D3" w:rsidRPr="00C8235F" w:rsidRDefault="00B509D3" w:rsidP="00B509D3">
      <w:pPr>
        <w:numPr>
          <w:ilvl w:val="0"/>
          <w:numId w:val="14"/>
        </w:numPr>
        <w:spacing w:after="0" w:line="240" w:lineRule="auto"/>
        <w:jc w:val="both"/>
        <w:rPr>
          <w:rFonts w:ascii="Arial" w:eastAsia="Calibri" w:hAnsi="Arial" w:cs="Arial"/>
          <w:sz w:val="20"/>
          <w:szCs w:val="20"/>
        </w:rPr>
      </w:pPr>
      <w:r w:rsidRPr="00C8235F">
        <w:rPr>
          <w:rFonts w:ascii="Arial" w:eastAsia="Calibri" w:hAnsi="Arial" w:cs="Arial"/>
          <w:sz w:val="20"/>
          <w:szCs w:val="20"/>
        </w:rPr>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44495032" w14:textId="77777777" w:rsidR="00B509D3" w:rsidRPr="00C8235F" w:rsidRDefault="00B509D3" w:rsidP="00B509D3">
      <w:pPr>
        <w:numPr>
          <w:ilvl w:val="0"/>
          <w:numId w:val="14"/>
        </w:numPr>
        <w:spacing w:after="0" w:line="240" w:lineRule="auto"/>
        <w:jc w:val="both"/>
        <w:rPr>
          <w:rFonts w:ascii="Arial" w:eastAsia="Calibri" w:hAnsi="Arial" w:cs="Arial"/>
          <w:sz w:val="20"/>
          <w:szCs w:val="20"/>
        </w:rPr>
      </w:pPr>
      <w:r w:rsidRPr="00C8235F">
        <w:rPr>
          <w:rFonts w:ascii="Arial" w:eastAsia="Calibri" w:hAnsi="Arial" w:cs="Arial"/>
          <w:sz w:val="20"/>
          <w:szCs w:val="20"/>
        </w:rPr>
        <w:t xml:space="preserve">da bo gradbišče urejeno v skladu z varnostnim načrtom naročnika, </w:t>
      </w:r>
    </w:p>
    <w:p w14:paraId="4B965C50" w14:textId="77777777" w:rsidR="00B509D3" w:rsidRPr="00C8235F" w:rsidRDefault="00B509D3" w:rsidP="00B509D3">
      <w:pPr>
        <w:numPr>
          <w:ilvl w:val="0"/>
          <w:numId w:val="14"/>
        </w:numPr>
        <w:spacing w:after="0" w:line="240" w:lineRule="auto"/>
        <w:jc w:val="both"/>
        <w:rPr>
          <w:rFonts w:ascii="Arial" w:eastAsia="Calibri" w:hAnsi="Arial" w:cs="Arial"/>
          <w:sz w:val="20"/>
          <w:szCs w:val="20"/>
        </w:rPr>
      </w:pPr>
      <w:r w:rsidRPr="00C8235F">
        <w:rPr>
          <w:rFonts w:ascii="Arial" w:eastAsia="Calibri" w:hAnsi="Arial" w:cs="Arial"/>
          <w:sz w:val="20"/>
          <w:szCs w:val="20"/>
        </w:rPr>
        <w:t xml:space="preserve">pri izvedbi investicije predvideti in izvesti vse potrebne ukrepe za varnost na gradbišču, ukrepe za čim bolj nemoten potek investicije, zagotoviti varnost delavcev in mimoidočih ter varnost in stabilnost objekta, </w:t>
      </w:r>
    </w:p>
    <w:p w14:paraId="62605435" w14:textId="77777777" w:rsidR="00B509D3" w:rsidRPr="00C8235F" w:rsidRDefault="00B509D3" w:rsidP="00B509D3">
      <w:pPr>
        <w:numPr>
          <w:ilvl w:val="0"/>
          <w:numId w:val="14"/>
        </w:numPr>
        <w:spacing w:after="0" w:line="240" w:lineRule="auto"/>
        <w:jc w:val="both"/>
        <w:rPr>
          <w:rFonts w:ascii="Arial" w:eastAsia="Calibri" w:hAnsi="Arial" w:cs="Arial"/>
          <w:sz w:val="20"/>
          <w:szCs w:val="20"/>
        </w:rPr>
      </w:pPr>
      <w:r w:rsidRPr="00C8235F">
        <w:rPr>
          <w:rFonts w:ascii="Arial" w:eastAsia="Calibri" w:hAnsi="Arial" w:cs="Arial"/>
          <w:sz w:val="20"/>
          <w:szCs w:val="20"/>
        </w:rPr>
        <w:t>da bo po potrebi na lastne stroške opravil vse potrebne meritve in strokovna poročila s katerimi bo dokazoval, da oprema v celoti ustreza veljavnim predpisom, normativom in standardom ter zahtevam naročnika,</w:t>
      </w:r>
    </w:p>
    <w:p w14:paraId="248B6BB8" w14:textId="77777777" w:rsidR="00B509D3" w:rsidRPr="00C8235F" w:rsidRDefault="00B509D3" w:rsidP="00B509D3">
      <w:pPr>
        <w:numPr>
          <w:ilvl w:val="0"/>
          <w:numId w:val="14"/>
        </w:numPr>
        <w:spacing w:after="0" w:line="240" w:lineRule="auto"/>
        <w:jc w:val="both"/>
        <w:rPr>
          <w:rFonts w:ascii="Arial" w:eastAsia="Calibri" w:hAnsi="Arial" w:cs="Arial"/>
          <w:sz w:val="20"/>
          <w:szCs w:val="20"/>
        </w:rPr>
      </w:pPr>
      <w:r w:rsidRPr="00C8235F">
        <w:rPr>
          <w:rFonts w:ascii="Arial" w:eastAsia="Calibri" w:hAnsi="Arial" w:cs="Arial"/>
          <w:sz w:val="20"/>
          <w:szCs w:val="20"/>
        </w:rPr>
        <w:t>zagotoviti prostor za začasno skladiščenje materialov, strojev, orodja, opreme ipd.,</w:t>
      </w:r>
    </w:p>
    <w:p w14:paraId="13B02BFE" w14:textId="77777777" w:rsidR="00B509D3" w:rsidRPr="00C8235F" w:rsidRDefault="00B509D3" w:rsidP="00B509D3">
      <w:pPr>
        <w:numPr>
          <w:ilvl w:val="0"/>
          <w:numId w:val="14"/>
        </w:numPr>
        <w:spacing w:after="0" w:line="240" w:lineRule="auto"/>
        <w:jc w:val="both"/>
        <w:rPr>
          <w:rFonts w:ascii="Arial" w:eastAsia="Calibri" w:hAnsi="Arial" w:cs="Arial"/>
          <w:sz w:val="20"/>
          <w:szCs w:val="20"/>
        </w:rPr>
      </w:pPr>
      <w:r w:rsidRPr="00C8235F">
        <w:rPr>
          <w:rFonts w:ascii="Arial" w:eastAsia="Calibri" w:hAnsi="Arial" w:cs="Arial"/>
          <w:sz w:val="20"/>
          <w:szCs w:val="20"/>
        </w:rPr>
        <w:t>zagotoviti varnost na in v okolici gradbišča, s poudarkom na varnosti delavcev in vseh mimoidočih,</w:t>
      </w:r>
    </w:p>
    <w:p w14:paraId="689460F3" w14:textId="77777777" w:rsidR="00B509D3" w:rsidRPr="00C8235F" w:rsidRDefault="00B509D3" w:rsidP="00B509D3">
      <w:pPr>
        <w:numPr>
          <w:ilvl w:val="0"/>
          <w:numId w:val="14"/>
        </w:numPr>
        <w:spacing w:after="0" w:line="240" w:lineRule="auto"/>
        <w:jc w:val="both"/>
        <w:rPr>
          <w:rFonts w:ascii="Arial" w:eastAsia="Calibri" w:hAnsi="Arial" w:cs="Arial"/>
          <w:sz w:val="20"/>
          <w:szCs w:val="20"/>
        </w:rPr>
      </w:pPr>
      <w:r w:rsidRPr="00C8235F">
        <w:rPr>
          <w:rFonts w:ascii="Arial" w:eastAsia="Calibri" w:hAnsi="Arial" w:cs="Arial"/>
          <w:sz w:val="20"/>
          <w:szCs w:val="20"/>
        </w:rPr>
        <w:t>zagotoviti vso potrebno delovno in ostalo opremo potrebno za varnost delavcev na gradbišču,</w:t>
      </w:r>
    </w:p>
    <w:p w14:paraId="1F583487" w14:textId="77777777" w:rsidR="00B509D3" w:rsidRPr="00C8235F" w:rsidRDefault="00B509D3" w:rsidP="00B509D3">
      <w:pPr>
        <w:numPr>
          <w:ilvl w:val="0"/>
          <w:numId w:val="14"/>
        </w:numPr>
        <w:spacing w:after="0" w:line="240" w:lineRule="auto"/>
        <w:jc w:val="both"/>
        <w:rPr>
          <w:rFonts w:ascii="Arial" w:eastAsia="Calibri" w:hAnsi="Arial" w:cs="Arial"/>
          <w:sz w:val="20"/>
          <w:szCs w:val="20"/>
        </w:rPr>
      </w:pPr>
      <w:r w:rsidRPr="00C8235F">
        <w:rPr>
          <w:rFonts w:ascii="Arial" w:eastAsia="Calibri" w:hAnsi="Arial" w:cs="Arial"/>
          <w:sz w:val="20"/>
          <w:szCs w:val="20"/>
        </w:rPr>
        <w:t>zagotoviti varnost in stabilnost objekta, ki je predmet investicije,</w:t>
      </w:r>
    </w:p>
    <w:p w14:paraId="15E3E840" w14:textId="77777777" w:rsidR="00B509D3" w:rsidRPr="00C8235F" w:rsidRDefault="00B509D3" w:rsidP="00B509D3">
      <w:pPr>
        <w:numPr>
          <w:ilvl w:val="0"/>
          <w:numId w:val="14"/>
        </w:numPr>
        <w:spacing w:after="0" w:line="240" w:lineRule="auto"/>
        <w:jc w:val="both"/>
        <w:rPr>
          <w:rFonts w:ascii="Arial" w:eastAsia="Calibri" w:hAnsi="Arial" w:cs="Arial"/>
          <w:sz w:val="20"/>
          <w:szCs w:val="20"/>
        </w:rPr>
      </w:pPr>
      <w:r w:rsidRPr="00C8235F">
        <w:rPr>
          <w:rFonts w:ascii="Arial" w:eastAsia="Calibri" w:hAnsi="Arial" w:cs="Arial"/>
          <w:sz w:val="20"/>
          <w:szCs w:val="20"/>
        </w:rPr>
        <w:t>zagotoviti ustrezno prometno ureditev in signalizacijo ter obvoze tako, da bo potekal osebni in transportni promet čim bolj nemoteno ves čas gradnje, v kolikor bo to potrebno, kar je vse strošek izvajalca,</w:t>
      </w:r>
    </w:p>
    <w:p w14:paraId="4E1FFC97" w14:textId="77777777" w:rsidR="00B509D3" w:rsidRPr="00C8235F" w:rsidRDefault="00B509D3" w:rsidP="00B509D3">
      <w:pPr>
        <w:numPr>
          <w:ilvl w:val="0"/>
          <w:numId w:val="14"/>
        </w:numPr>
        <w:spacing w:after="0" w:line="240" w:lineRule="auto"/>
        <w:jc w:val="both"/>
        <w:rPr>
          <w:rFonts w:ascii="Arial" w:eastAsia="Calibri" w:hAnsi="Arial" w:cs="Arial"/>
          <w:sz w:val="20"/>
          <w:szCs w:val="20"/>
        </w:rPr>
      </w:pPr>
      <w:r w:rsidRPr="00C8235F">
        <w:rPr>
          <w:rFonts w:ascii="Arial" w:eastAsia="Calibri" w:hAnsi="Arial" w:cs="Arial"/>
          <w:sz w:val="20"/>
          <w:szCs w:val="20"/>
        </w:rPr>
        <w:t>zagotoviti lastno kontrolo nad kakovostjo izvajanja del in dobavo materiala,</w:t>
      </w:r>
    </w:p>
    <w:p w14:paraId="3C2A1B00" w14:textId="77777777" w:rsidR="00B509D3" w:rsidRPr="00C8235F" w:rsidRDefault="00B509D3" w:rsidP="00B509D3">
      <w:pPr>
        <w:numPr>
          <w:ilvl w:val="0"/>
          <w:numId w:val="14"/>
        </w:numPr>
        <w:spacing w:after="0" w:line="240" w:lineRule="auto"/>
        <w:jc w:val="both"/>
        <w:rPr>
          <w:rFonts w:ascii="Arial" w:eastAsia="Calibri" w:hAnsi="Arial" w:cs="Arial"/>
          <w:sz w:val="20"/>
          <w:szCs w:val="20"/>
        </w:rPr>
      </w:pPr>
      <w:r w:rsidRPr="00C8235F">
        <w:rPr>
          <w:rFonts w:ascii="Arial" w:eastAsia="Calibri" w:hAnsi="Arial" w:cs="Arial"/>
          <w:sz w:val="20"/>
          <w:szCs w:val="20"/>
        </w:rPr>
        <w:t>namestiti kopijo prijave gradbišča na vidno mesto,</w:t>
      </w:r>
    </w:p>
    <w:p w14:paraId="365AA94A" w14:textId="77777777" w:rsidR="00B509D3" w:rsidRPr="00C8235F" w:rsidRDefault="00B509D3" w:rsidP="00B509D3">
      <w:pPr>
        <w:numPr>
          <w:ilvl w:val="0"/>
          <w:numId w:val="14"/>
        </w:numPr>
        <w:spacing w:after="0" w:line="240" w:lineRule="auto"/>
        <w:jc w:val="both"/>
        <w:rPr>
          <w:rFonts w:ascii="Arial" w:eastAsia="Calibri" w:hAnsi="Arial" w:cs="Arial"/>
          <w:sz w:val="20"/>
          <w:szCs w:val="20"/>
        </w:rPr>
      </w:pPr>
      <w:r w:rsidRPr="00C8235F">
        <w:rPr>
          <w:rFonts w:ascii="Arial" w:eastAsia="Calibri" w:hAnsi="Arial" w:cs="Arial"/>
          <w:sz w:val="20"/>
          <w:szCs w:val="20"/>
        </w:rPr>
        <w:t xml:space="preserve">označiti gradbišče skladno s predpisi,   </w:t>
      </w:r>
    </w:p>
    <w:p w14:paraId="4F1D5100" w14:textId="77777777" w:rsidR="00B509D3" w:rsidRPr="00C8235F" w:rsidRDefault="00B509D3" w:rsidP="00B509D3">
      <w:pPr>
        <w:numPr>
          <w:ilvl w:val="0"/>
          <w:numId w:val="14"/>
        </w:numPr>
        <w:spacing w:after="0" w:line="240" w:lineRule="auto"/>
        <w:jc w:val="both"/>
        <w:rPr>
          <w:rFonts w:ascii="Arial" w:eastAsia="Calibri" w:hAnsi="Arial" w:cs="Arial"/>
          <w:sz w:val="20"/>
          <w:szCs w:val="20"/>
        </w:rPr>
      </w:pPr>
      <w:r w:rsidRPr="00C8235F">
        <w:rPr>
          <w:rFonts w:ascii="Arial" w:eastAsia="Calibri" w:hAnsi="Arial" w:cs="Arial"/>
          <w:sz w:val="20"/>
          <w:szCs w:val="20"/>
        </w:rPr>
        <w:t>za potrebe nadzornega organa zagotoviti na gradbišču, na svoje stroške, primeren, razsvetljen, ogrevan in opremljen prostor za ves čas gradnje, razen če se z naročnikom ne dogovori drugače,</w:t>
      </w:r>
    </w:p>
    <w:p w14:paraId="32B95407" w14:textId="77777777" w:rsidR="00B509D3" w:rsidRPr="00C8235F" w:rsidRDefault="00B509D3" w:rsidP="00B509D3">
      <w:pPr>
        <w:numPr>
          <w:ilvl w:val="0"/>
          <w:numId w:val="14"/>
        </w:numPr>
        <w:spacing w:after="0" w:line="240" w:lineRule="auto"/>
        <w:jc w:val="both"/>
        <w:rPr>
          <w:rFonts w:ascii="Arial" w:eastAsia="Calibri" w:hAnsi="Arial" w:cs="Arial"/>
          <w:sz w:val="20"/>
          <w:szCs w:val="20"/>
        </w:rPr>
      </w:pPr>
      <w:r w:rsidRPr="00C8235F">
        <w:rPr>
          <w:rFonts w:ascii="Arial" w:eastAsia="Calibri" w:hAnsi="Arial" w:cs="Arial"/>
          <w:sz w:val="20"/>
          <w:szCs w:val="20"/>
        </w:rPr>
        <w:t>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w:t>
      </w:r>
    </w:p>
    <w:p w14:paraId="0AD96105" w14:textId="556590A7" w:rsidR="00B509D3" w:rsidRPr="00C8235F" w:rsidRDefault="00B509D3" w:rsidP="00B509D3">
      <w:pPr>
        <w:numPr>
          <w:ilvl w:val="0"/>
          <w:numId w:val="14"/>
        </w:numPr>
        <w:spacing w:after="0" w:line="240" w:lineRule="auto"/>
        <w:jc w:val="both"/>
        <w:rPr>
          <w:rFonts w:ascii="Arial" w:eastAsia="Calibri" w:hAnsi="Arial" w:cs="Arial"/>
          <w:sz w:val="20"/>
          <w:szCs w:val="20"/>
        </w:rPr>
      </w:pPr>
      <w:r w:rsidRPr="00C8235F">
        <w:rPr>
          <w:rFonts w:ascii="Arial" w:eastAsia="Calibri" w:hAnsi="Arial" w:cs="Arial"/>
          <w:sz w:val="20"/>
          <w:szCs w:val="20"/>
        </w:rPr>
        <w:t>sodelovati z naročnikom in nadzornikom na vseh operativnih sestankih, pregledu obračuna del in vseh pregledih do izteka garancijskega roka,</w:t>
      </w:r>
    </w:p>
    <w:p w14:paraId="346B3959" w14:textId="1083EDA4" w:rsidR="000E619F" w:rsidRPr="00C8235F" w:rsidRDefault="000E619F" w:rsidP="000E619F">
      <w:pPr>
        <w:spacing w:after="0" w:line="240" w:lineRule="auto"/>
        <w:ind w:left="720"/>
        <w:jc w:val="both"/>
        <w:rPr>
          <w:rFonts w:ascii="Arial" w:eastAsia="Calibri" w:hAnsi="Arial" w:cs="Arial"/>
          <w:sz w:val="20"/>
          <w:szCs w:val="20"/>
        </w:rPr>
      </w:pPr>
    </w:p>
    <w:p w14:paraId="30406C0B" w14:textId="77777777" w:rsidR="000E619F" w:rsidRPr="00C8235F" w:rsidRDefault="000E619F" w:rsidP="000E619F">
      <w:pPr>
        <w:spacing w:after="0" w:line="240" w:lineRule="auto"/>
        <w:ind w:left="720"/>
        <w:jc w:val="both"/>
        <w:rPr>
          <w:rFonts w:ascii="Arial" w:eastAsia="Calibri" w:hAnsi="Arial" w:cs="Arial"/>
          <w:sz w:val="20"/>
          <w:szCs w:val="20"/>
        </w:rPr>
      </w:pPr>
    </w:p>
    <w:p w14:paraId="506BB370" w14:textId="77777777" w:rsidR="00B509D3" w:rsidRPr="00C8235F" w:rsidRDefault="00B509D3" w:rsidP="00B509D3">
      <w:pPr>
        <w:numPr>
          <w:ilvl w:val="0"/>
          <w:numId w:val="14"/>
        </w:numPr>
        <w:spacing w:after="0" w:line="240" w:lineRule="auto"/>
        <w:jc w:val="both"/>
        <w:rPr>
          <w:rFonts w:ascii="Arial" w:eastAsia="Calibri" w:hAnsi="Arial" w:cs="Arial"/>
          <w:sz w:val="20"/>
          <w:szCs w:val="20"/>
        </w:rPr>
      </w:pPr>
      <w:r w:rsidRPr="00C8235F">
        <w:rPr>
          <w:rFonts w:ascii="Arial" w:eastAsia="Calibri" w:hAnsi="Arial" w:cs="Arial"/>
          <w:sz w:val="20"/>
          <w:szCs w:val="20"/>
        </w:rPr>
        <w:lastRenderedPageBreak/>
        <w:t>da bo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14:paraId="4ECFB97C" w14:textId="77777777" w:rsidR="00B509D3" w:rsidRPr="00C8235F" w:rsidRDefault="00B509D3" w:rsidP="00B509D3">
      <w:pPr>
        <w:numPr>
          <w:ilvl w:val="0"/>
          <w:numId w:val="14"/>
        </w:numPr>
        <w:spacing w:after="0" w:line="240" w:lineRule="auto"/>
        <w:jc w:val="both"/>
        <w:rPr>
          <w:rFonts w:ascii="Arial" w:eastAsia="Calibri" w:hAnsi="Arial" w:cs="Arial"/>
          <w:sz w:val="20"/>
          <w:szCs w:val="20"/>
        </w:rPr>
      </w:pPr>
      <w:r w:rsidRPr="00C8235F">
        <w:rPr>
          <w:rFonts w:ascii="Arial" w:eastAsia="Calibri" w:hAnsi="Arial" w:cs="Arial"/>
          <w:sz w:val="20"/>
          <w:szCs w:val="20"/>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120BB62C" w14:textId="77777777" w:rsidR="00B509D3" w:rsidRPr="00C8235F" w:rsidRDefault="00B509D3" w:rsidP="00B509D3">
      <w:pPr>
        <w:numPr>
          <w:ilvl w:val="0"/>
          <w:numId w:val="14"/>
        </w:numPr>
        <w:spacing w:after="0" w:line="240" w:lineRule="auto"/>
        <w:jc w:val="both"/>
        <w:rPr>
          <w:rFonts w:ascii="Arial" w:eastAsia="Calibri" w:hAnsi="Arial" w:cs="Arial"/>
          <w:sz w:val="20"/>
          <w:szCs w:val="20"/>
        </w:rPr>
      </w:pPr>
      <w:r w:rsidRPr="00C8235F">
        <w:rPr>
          <w:rFonts w:ascii="Arial" w:eastAsia="Calibri" w:hAnsi="Arial" w:cs="Arial"/>
          <w:sz w:val="20"/>
          <w:szCs w:val="20"/>
        </w:rPr>
        <w:t>da bo upošteval, da se mora pri gradnji uporabljati gradbene proizvode, ki imajo pridobljene ustrezne listine o skladnosti na podlagi harmoniziranih standardov, ki so navedeni v seznamu harmoniziranih standardov, katerih uporaba ustvari domnevo o skladnosti gradbenih proizvodov za nameravano uporabo (Uradni list RS, št. 88/05, 97/06)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14:paraId="66586D94" w14:textId="77777777" w:rsidR="00B509D3" w:rsidRPr="00C8235F" w:rsidRDefault="00B509D3" w:rsidP="00B509D3">
      <w:pPr>
        <w:numPr>
          <w:ilvl w:val="0"/>
          <w:numId w:val="14"/>
        </w:numPr>
        <w:spacing w:after="0" w:line="240" w:lineRule="auto"/>
        <w:jc w:val="both"/>
        <w:rPr>
          <w:rFonts w:ascii="Arial" w:eastAsia="Calibri" w:hAnsi="Arial" w:cs="Arial"/>
          <w:sz w:val="20"/>
          <w:szCs w:val="20"/>
        </w:rPr>
      </w:pPr>
      <w:r w:rsidRPr="00C8235F">
        <w:rPr>
          <w:rFonts w:ascii="Arial" w:eastAsia="Calibri" w:hAnsi="Arial" w:cs="Arial"/>
          <w:sz w:val="20"/>
          <w:szCs w:val="20"/>
        </w:rPr>
        <w:t>vgrajevati materiale in opremo, ki ustrezajo zahtevam naročnika iz razpisne dokumentacije, veljavnim predpisom, normativom in standardom ter zanje priskrbeti ustrezne certifikate, poročila, slovensko tehnično soglasje, garancijske liste, navodila za uporabo in vzdrževanje in ostalo dokumentacijo,</w:t>
      </w:r>
    </w:p>
    <w:p w14:paraId="6970BE6D" w14:textId="77777777" w:rsidR="00B509D3" w:rsidRPr="00C8235F" w:rsidRDefault="00B509D3" w:rsidP="00B509D3">
      <w:pPr>
        <w:numPr>
          <w:ilvl w:val="0"/>
          <w:numId w:val="14"/>
        </w:numPr>
        <w:spacing w:after="0" w:line="240" w:lineRule="auto"/>
        <w:jc w:val="both"/>
        <w:rPr>
          <w:rFonts w:ascii="Arial" w:eastAsia="Calibri" w:hAnsi="Arial" w:cs="Arial"/>
          <w:sz w:val="20"/>
          <w:szCs w:val="20"/>
        </w:rPr>
      </w:pPr>
      <w:r w:rsidRPr="00C8235F">
        <w:rPr>
          <w:rFonts w:ascii="Arial" w:eastAsia="Calibri" w:hAnsi="Arial" w:cs="Arial"/>
          <w:sz w:val="20"/>
          <w:szCs w:val="20"/>
        </w:rPr>
        <w:t>omogočiti med gradnjo nemotene dostope do stanovanjskih, poslovnih in ostalih objektov ter jim omogočiti normalno funkcioniranje,</w:t>
      </w:r>
    </w:p>
    <w:p w14:paraId="25463883" w14:textId="77777777" w:rsidR="00B509D3" w:rsidRPr="00C8235F" w:rsidRDefault="00B509D3" w:rsidP="00B509D3">
      <w:pPr>
        <w:numPr>
          <w:ilvl w:val="0"/>
          <w:numId w:val="14"/>
        </w:numPr>
        <w:spacing w:after="0" w:line="240" w:lineRule="auto"/>
        <w:jc w:val="both"/>
        <w:rPr>
          <w:rFonts w:ascii="Arial" w:eastAsia="Calibri" w:hAnsi="Arial" w:cs="Arial"/>
          <w:sz w:val="20"/>
          <w:szCs w:val="20"/>
        </w:rPr>
      </w:pPr>
      <w:r w:rsidRPr="00C8235F">
        <w:rPr>
          <w:rFonts w:ascii="Arial" w:eastAsia="Calibri" w:hAnsi="Arial" w:cs="Arial"/>
          <w:sz w:val="20"/>
          <w:szCs w:val="20"/>
        </w:rPr>
        <w:t>da bo na osnovi pisnega naročila pooblaščene osebe naročnika, koordinatorja ali nadzornika opravil vsa dodatna in nepredvidena dela,</w:t>
      </w:r>
    </w:p>
    <w:p w14:paraId="11F2B60F" w14:textId="77777777" w:rsidR="00B509D3" w:rsidRPr="00C8235F" w:rsidRDefault="00B509D3" w:rsidP="00B509D3">
      <w:pPr>
        <w:numPr>
          <w:ilvl w:val="0"/>
          <w:numId w:val="14"/>
        </w:numPr>
        <w:spacing w:after="0" w:line="240" w:lineRule="auto"/>
        <w:jc w:val="both"/>
        <w:rPr>
          <w:rFonts w:ascii="Arial" w:eastAsia="Calibri" w:hAnsi="Arial" w:cs="Arial"/>
          <w:sz w:val="20"/>
          <w:szCs w:val="20"/>
        </w:rPr>
      </w:pPr>
      <w:r w:rsidRPr="00C8235F">
        <w:rPr>
          <w:rFonts w:ascii="Arial" w:eastAsia="Calibri" w:hAnsi="Arial" w:cs="Arial"/>
          <w:sz w:val="20"/>
          <w:szCs w:val="20"/>
        </w:rPr>
        <w:t>izvesti v skladu s 653. členom Obligacijskega zakonika vsa nepredvidena dela, ki so neodložljivo nujna, da se prepreči večja škoda ali zagotovi stabilnost objekta in odpravijo vse potencialne nevarnosti za življenje ljudi in ostalega premoženja,</w:t>
      </w:r>
    </w:p>
    <w:p w14:paraId="273F2755" w14:textId="77777777" w:rsidR="00B509D3" w:rsidRPr="00C8235F" w:rsidRDefault="00B509D3" w:rsidP="00B509D3">
      <w:pPr>
        <w:numPr>
          <w:ilvl w:val="0"/>
          <w:numId w:val="14"/>
        </w:numPr>
        <w:spacing w:after="0" w:line="240" w:lineRule="auto"/>
        <w:jc w:val="both"/>
        <w:rPr>
          <w:rFonts w:ascii="Arial" w:eastAsia="Calibri" w:hAnsi="Arial" w:cs="Arial"/>
          <w:sz w:val="20"/>
          <w:szCs w:val="20"/>
        </w:rPr>
      </w:pPr>
      <w:r w:rsidRPr="00C8235F">
        <w:rPr>
          <w:rFonts w:ascii="Arial" w:eastAsia="Calibri" w:hAnsi="Arial" w:cs="Arial"/>
          <w:sz w:val="20"/>
          <w:szCs w:val="20"/>
        </w:rPr>
        <w:t>da ne bo začel z nepredvidenimi deli do potrditve vodje nadzora z vpisom v gradbeni dnevnik oziroma do potrditve oziroma sklenitve aneksa k tej pogodbi,</w:t>
      </w:r>
    </w:p>
    <w:p w14:paraId="3CD49F1A" w14:textId="77777777" w:rsidR="00B509D3" w:rsidRPr="00C8235F" w:rsidRDefault="00B509D3" w:rsidP="00B509D3">
      <w:pPr>
        <w:numPr>
          <w:ilvl w:val="0"/>
          <w:numId w:val="14"/>
        </w:numPr>
        <w:spacing w:after="0" w:line="240" w:lineRule="auto"/>
        <w:jc w:val="both"/>
        <w:rPr>
          <w:rFonts w:ascii="Arial" w:eastAsia="Calibri" w:hAnsi="Arial" w:cs="Arial"/>
          <w:sz w:val="20"/>
          <w:szCs w:val="20"/>
        </w:rPr>
      </w:pPr>
      <w:r w:rsidRPr="00C8235F">
        <w:rPr>
          <w:rFonts w:ascii="Arial" w:eastAsia="Calibri" w:hAnsi="Arial" w:cs="Arial"/>
          <w:sz w:val="20"/>
          <w:szCs w:val="20"/>
        </w:rPr>
        <w:t>izročiti dokazila (certifikate, dokazila o pregledih in meritvah,…) o vgrajenih materialih, konstrukcijah in opremi,</w:t>
      </w:r>
    </w:p>
    <w:p w14:paraId="43E87D44" w14:textId="77777777" w:rsidR="00B509D3" w:rsidRPr="00C8235F" w:rsidRDefault="00B509D3" w:rsidP="00B509D3">
      <w:pPr>
        <w:numPr>
          <w:ilvl w:val="0"/>
          <w:numId w:val="14"/>
        </w:numPr>
        <w:spacing w:after="0" w:line="240" w:lineRule="auto"/>
        <w:jc w:val="both"/>
        <w:rPr>
          <w:rFonts w:ascii="Arial" w:eastAsia="Calibri" w:hAnsi="Arial" w:cs="Arial"/>
          <w:sz w:val="20"/>
          <w:szCs w:val="20"/>
        </w:rPr>
      </w:pPr>
      <w:r w:rsidRPr="00C8235F">
        <w:rPr>
          <w:rFonts w:ascii="Arial" w:eastAsia="Calibri" w:hAnsi="Arial" w:cs="Arial"/>
          <w:sz w:val="20"/>
          <w:szCs w:val="20"/>
        </w:rPr>
        <w:t>naročnika pisno obvestiti o začetku in dokončanju del in prekinitvah in razlogih zanje,</w:t>
      </w:r>
    </w:p>
    <w:p w14:paraId="491A64DB" w14:textId="77777777" w:rsidR="00B509D3" w:rsidRPr="00C8235F" w:rsidRDefault="00B509D3" w:rsidP="00B509D3">
      <w:pPr>
        <w:numPr>
          <w:ilvl w:val="0"/>
          <w:numId w:val="14"/>
        </w:numPr>
        <w:spacing w:after="0" w:line="240" w:lineRule="auto"/>
        <w:jc w:val="both"/>
        <w:rPr>
          <w:rFonts w:ascii="Arial" w:eastAsia="Calibri" w:hAnsi="Arial" w:cs="Arial"/>
          <w:sz w:val="20"/>
          <w:szCs w:val="20"/>
        </w:rPr>
      </w:pPr>
      <w:r w:rsidRPr="00C8235F">
        <w:rPr>
          <w:rFonts w:ascii="Arial" w:eastAsia="Calibri" w:hAnsi="Arial" w:cs="Arial"/>
          <w:sz w:val="20"/>
          <w:szCs w:val="20"/>
        </w:rPr>
        <w:t>da bo vse spremembe ali odstopanja od projektne dokumentacije dokumentiral v gradbeni dnevnik in obračunski izvod PZI projektne dokumentacije, katere bosta vodja nadzora in vodja projekta sproti potrjevala,</w:t>
      </w:r>
    </w:p>
    <w:p w14:paraId="40B2D171" w14:textId="77777777" w:rsidR="00B509D3" w:rsidRPr="00C8235F" w:rsidRDefault="00B509D3" w:rsidP="00B509D3">
      <w:pPr>
        <w:numPr>
          <w:ilvl w:val="0"/>
          <w:numId w:val="14"/>
        </w:numPr>
        <w:spacing w:after="0" w:line="240" w:lineRule="auto"/>
        <w:jc w:val="both"/>
        <w:rPr>
          <w:rFonts w:ascii="Arial" w:eastAsia="Calibri" w:hAnsi="Arial" w:cs="Arial"/>
          <w:sz w:val="20"/>
          <w:szCs w:val="20"/>
        </w:rPr>
      </w:pPr>
      <w:r w:rsidRPr="00C8235F">
        <w:rPr>
          <w:rFonts w:ascii="Arial" w:eastAsia="Calibri" w:hAnsi="Arial" w:cs="Arial"/>
          <w:sz w:val="20"/>
          <w:szCs w:val="20"/>
        </w:rPr>
        <w:t>da bo vse poškodbe vodov (ki bi mu bile s strani upravljavca infrastrukture odkazane) in privatne lastnine popravil na lastne stroške,</w:t>
      </w:r>
    </w:p>
    <w:p w14:paraId="2719AD93" w14:textId="77777777" w:rsidR="00B509D3" w:rsidRPr="00C8235F" w:rsidRDefault="00B509D3" w:rsidP="00B509D3">
      <w:pPr>
        <w:numPr>
          <w:ilvl w:val="0"/>
          <w:numId w:val="14"/>
        </w:numPr>
        <w:spacing w:after="0" w:line="240" w:lineRule="auto"/>
        <w:jc w:val="both"/>
        <w:rPr>
          <w:rFonts w:ascii="Arial" w:eastAsia="Calibri" w:hAnsi="Arial" w:cs="Arial"/>
          <w:sz w:val="20"/>
          <w:szCs w:val="20"/>
        </w:rPr>
      </w:pPr>
      <w:r w:rsidRPr="00C8235F">
        <w:rPr>
          <w:rFonts w:ascii="Arial" w:eastAsia="Calibri" w:hAnsi="Arial" w:cs="Arial"/>
          <w:sz w:val="20"/>
          <w:szCs w:val="20"/>
        </w:rPr>
        <w:t>pred izvedbo sprememb, odstopanj od izdelane projektne dokumentacije od projektanta pridobiti pisno potrditev, da gre za dopustna manjša odstopanja, ki jih mora nadzornik vpisati v gradbeni dnevnik,</w:t>
      </w:r>
    </w:p>
    <w:p w14:paraId="1F24ABDC" w14:textId="77777777" w:rsidR="00B509D3" w:rsidRPr="00C8235F" w:rsidRDefault="00B509D3" w:rsidP="00B509D3">
      <w:pPr>
        <w:numPr>
          <w:ilvl w:val="0"/>
          <w:numId w:val="14"/>
        </w:numPr>
        <w:spacing w:after="0" w:line="240" w:lineRule="auto"/>
        <w:jc w:val="both"/>
        <w:rPr>
          <w:rFonts w:ascii="Arial" w:eastAsia="Calibri" w:hAnsi="Arial" w:cs="Arial"/>
          <w:sz w:val="20"/>
          <w:szCs w:val="20"/>
        </w:rPr>
      </w:pPr>
      <w:r w:rsidRPr="00C8235F">
        <w:rPr>
          <w:rFonts w:ascii="Arial" w:eastAsia="Calibri" w:hAnsi="Arial" w:cs="Arial"/>
          <w:sz w:val="20"/>
          <w:szCs w:val="20"/>
        </w:rPr>
        <w:t xml:space="preserve">zagotoviti sprotno evidentiranje in vris sprememb v obračunski izvod PZI projekta in jih pravočasno predati naročniku, da lahko le-ta zagotovi izdelavo PID dokumentacije, </w:t>
      </w:r>
    </w:p>
    <w:p w14:paraId="5CE1C706" w14:textId="77777777" w:rsidR="00B509D3" w:rsidRPr="00C8235F" w:rsidRDefault="00B509D3" w:rsidP="00B509D3">
      <w:pPr>
        <w:numPr>
          <w:ilvl w:val="0"/>
          <w:numId w:val="14"/>
        </w:numPr>
        <w:spacing w:after="0" w:line="240" w:lineRule="auto"/>
        <w:jc w:val="both"/>
        <w:rPr>
          <w:rFonts w:ascii="Arial" w:eastAsia="Calibri" w:hAnsi="Arial" w:cs="Arial"/>
          <w:sz w:val="20"/>
          <w:szCs w:val="20"/>
        </w:rPr>
      </w:pPr>
      <w:r w:rsidRPr="00C8235F">
        <w:rPr>
          <w:rFonts w:ascii="Arial" w:eastAsia="Calibri" w:hAnsi="Arial" w:cs="Arial"/>
          <w:sz w:val="20"/>
          <w:szCs w:val="20"/>
        </w:rPr>
        <w:t>naročniku oziroma vodji nadzora sproti izročati vso dokumentacijo vezano na dobavo materiala in opreme, kot so: certifikati, poročila in dokazila o pregledih, meritvah ustreznosti izvedbe del, ki se nanašajo na vgrajene materiala, opreme in proizvode,</w:t>
      </w:r>
    </w:p>
    <w:p w14:paraId="5C9D228B" w14:textId="77777777" w:rsidR="00B509D3" w:rsidRPr="00C8235F" w:rsidRDefault="00B509D3" w:rsidP="00B509D3">
      <w:pPr>
        <w:numPr>
          <w:ilvl w:val="0"/>
          <w:numId w:val="14"/>
        </w:numPr>
        <w:spacing w:after="0" w:line="240" w:lineRule="auto"/>
        <w:jc w:val="both"/>
        <w:rPr>
          <w:rFonts w:ascii="Arial" w:eastAsia="Calibri" w:hAnsi="Arial" w:cs="Arial"/>
          <w:sz w:val="20"/>
          <w:szCs w:val="20"/>
        </w:rPr>
      </w:pPr>
      <w:r w:rsidRPr="00C8235F">
        <w:rPr>
          <w:rFonts w:ascii="Arial" w:eastAsia="Calibri" w:hAnsi="Arial" w:cs="Arial"/>
          <w:sz w:val="20"/>
          <w:szCs w:val="20"/>
        </w:rPr>
        <w:t>pripraviti dokazilo o zanesljivosti objekta z vsemi potrebnimi dokazili, kot so izjave projektanta, nadzornika, certifikati, poročila o preizkusih in meritvah in drugo dokumentacijo, ki jo mora izvajalec predati naročniku,</w:t>
      </w:r>
    </w:p>
    <w:p w14:paraId="134327E2" w14:textId="77777777" w:rsidR="00B509D3" w:rsidRPr="00C8235F" w:rsidRDefault="00B509D3" w:rsidP="00B509D3">
      <w:pPr>
        <w:numPr>
          <w:ilvl w:val="0"/>
          <w:numId w:val="14"/>
        </w:numPr>
        <w:spacing w:after="0" w:line="240" w:lineRule="auto"/>
        <w:jc w:val="both"/>
        <w:rPr>
          <w:rFonts w:ascii="Arial" w:eastAsia="Calibri" w:hAnsi="Arial" w:cs="Arial"/>
          <w:sz w:val="20"/>
          <w:szCs w:val="20"/>
        </w:rPr>
      </w:pPr>
      <w:r w:rsidRPr="00C8235F">
        <w:rPr>
          <w:rFonts w:ascii="Arial" w:eastAsia="Calibri" w:hAnsi="Arial" w:cs="Arial"/>
          <w:sz w:val="20"/>
          <w:szCs w:val="20"/>
        </w:rPr>
        <w:t>nadzorniku predati v pregled dokumentacijo in v kolikor le-ta smatra, da ni popolna in skladna z zakonodajo jo mora izvajalec dopolniti in popraviti v roku 10 dni,</w:t>
      </w:r>
    </w:p>
    <w:p w14:paraId="125DC679" w14:textId="77777777" w:rsidR="00B509D3" w:rsidRPr="00C8235F" w:rsidRDefault="00B509D3" w:rsidP="00B509D3">
      <w:pPr>
        <w:numPr>
          <w:ilvl w:val="0"/>
          <w:numId w:val="14"/>
        </w:numPr>
        <w:spacing w:after="0" w:line="240" w:lineRule="auto"/>
        <w:jc w:val="both"/>
        <w:rPr>
          <w:rFonts w:ascii="Arial" w:eastAsia="Calibri" w:hAnsi="Arial" w:cs="Arial"/>
          <w:sz w:val="20"/>
          <w:szCs w:val="20"/>
        </w:rPr>
      </w:pPr>
      <w:r w:rsidRPr="00C8235F">
        <w:rPr>
          <w:rFonts w:ascii="Arial" w:eastAsia="Calibri" w:hAnsi="Arial" w:cs="Arial"/>
          <w:sz w:val="20"/>
          <w:szCs w:val="20"/>
        </w:rPr>
        <w:t xml:space="preserve">pripraviti in predati dokumentacijo za zahtevo za izdajo uporabnega dovoljenja v skladu z 68. členom GZ, </w:t>
      </w:r>
    </w:p>
    <w:p w14:paraId="3293BA5E" w14:textId="327DB611" w:rsidR="00B509D3" w:rsidRPr="00C8235F" w:rsidRDefault="00B509D3" w:rsidP="00B509D3">
      <w:pPr>
        <w:numPr>
          <w:ilvl w:val="0"/>
          <w:numId w:val="14"/>
        </w:numPr>
        <w:spacing w:after="0" w:line="240" w:lineRule="auto"/>
        <w:jc w:val="both"/>
        <w:rPr>
          <w:rFonts w:ascii="Arial" w:eastAsia="Calibri" w:hAnsi="Arial" w:cs="Arial"/>
          <w:sz w:val="20"/>
          <w:szCs w:val="20"/>
        </w:rPr>
      </w:pPr>
      <w:r w:rsidRPr="00C8235F">
        <w:rPr>
          <w:rFonts w:ascii="Arial" w:eastAsia="Calibri" w:hAnsi="Arial" w:cs="Arial"/>
          <w:sz w:val="20"/>
          <w:szCs w:val="20"/>
        </w:rPr>
        <w:t>odpraviti vse napake in pomanjkljivosti, ugotovljene v zapisniku internega tehničnega pregleda v pogodbeno določenem roku,</w:t>
      </w:r>
    </w:p>
    <w:p w14:paraId="68617AA4" w14:textId="2C68C233" w:rsidR="00B509D3" w:rsidRPr="00C8235F" w:rsidRDefault="00B509D3" w:rsidP="00B509D3">
      <w:pPr>
        <w:numPr>
          <w:ilvl w:val="0"/>
          <w:numId w:val="14"/>
        </w:numPr>
        <w:spacing w:after="0" w:line="240" w:lineRule="auto"/>
        <w:jc w:val="both"/>
        <w:rPr>
          <w:rFonts w:ascii="Arial" w:eastAsia="Calibri" w:hAnsi="Arial" w:cs="Arial"/>
          <w:sz w:val="20"/>
          <w:szCs w:val="20"/>
        </w:rPr>
      </w:pPr>
      <w:r w:rsidRPr="00C8235F">
        <w:rPr>
          <w:rFonts w:ascii="Arial" w:eastAsia="Calibri" w:hAnsi="Arial" w:cs="Arial"/>
          <w:sz w:val="20"/>
          <w:szCs w:val="20"/>
        </w:rPr>
        <w:t>sodelovati pri tehničnem pregledu</w:t>
      </w:r>
      <w:r w:rsidR="000E619F" w:rsidRPr="00C8235F">
        <w:rPr>
          <w:rFonts w:ascii="Arial" w:eastAsia="Calibri" w:hAnsi="Arial" w:cs="Arial"/>
          <w:sz w:val="20"/>
          <w:szCs w:val="20"/>
        </w:rPr>
        <w:t xml:space="preserve"> </w:t>
      </w:r>
      <w:r w:rsidRPr="00C8235F">
        <w:rPr>
          <w:rFonts w:ascii="Arial" w:eastAsia="Calibri" w:hAnsi="Arial" w:cs="Arial"/>
          <w:sz w:val="20"/>
          <w:szCs w:val="20"/>
        </w:rPr>
        <w:t>in pri primopredaji objekta,</w:t>
      </w:r>
    </w:p>
    <w:p w14:paraId="7D29DC3B" w14:textId="77777777" w:rsidR="00B509D3" w:rsidRPr="00C8235F" w:rsidRDefault="00B509D3" w:rsidP="00B509D3">
      <w:pPr>
        <w:numPr>
          <w:ilvl w:val="0"/>
          <w:numId w:val="14"/>
        </w:numPr>
        <w:spacing w:after="0" w:line="240" w:lineRule="auto"/>
        <w:jc w:val="both"/>
        <w:rPr>
          <w:rFonts w:ascii="Arial" w:eastAsia="Calibri" w:hAnsi="Arial" w:cs="Arial"/>
          <w:b/>
          <w:sz w:val="20"/>
          <w:szCs w:val="20"/>
        </w:rPr>
      </w:pPr>
      <w:r w:rsidRPr="00C8235F">
        <w:rPr>
          <w:rFonts w:ascii="Arial" w:eastAsia="Calibri" w:hAnsi="Arial" w:cs="Arial"/>
          <w:sz w:val="20"/>
          <w:szCs w:val="20"/>
        </w:rPr>
        <w:t>koordinirati svoja dela pri morebitni prestavitvi obstoječih komunalnih vodov z mnenje-dajalci oz. upravljavci,</w:t>
      </w:r>
    </w:p>
    <w:p w14:paraId="7FCCA707" w14:textId="77777777" w:rsidR="00B509D3" w:rsidRPr="00C8235F" w:rsidRDefault="00B509D3" w:rsidP="00B509D3">
      <w:pPr>
        <w:numPr>
          <w:ilvl w:val="0"/>
          <w:numId w:val="14"/>
        </w:numPr>
        <w:spacing w:after="0" w:line="240" w:lineRule="auto"/>
        <w:jc w:val="both"/>
        <w:rPr>
          <w:rFonts w:ascii="Arial" w:eastAsia="Calibri" w:hAnsi="Arial" w:cs="Arial"/>
          <w:sz w:val="20"/>
          <w:szCs w:val="20"/>
        </w:rPr>
      </w:pPr>
      <w:r w:rsidRPr="00C8235F">
        <w:rPr>
          <w:rFonts w:ascii="Arial" w:eastAsia="Calibri" w:hAnsi="Arial" w:cs="Arial"/>
          <w:sz w:val="20"/>
          <w:szCs w:val="20"/>
        </w:rPr>
        <w:t>poskrbeti za vsakodnevno prevoznost ceste, ko bo zaključil z delom,</w:t>
      </w:r>
    </w:p>
    <w:p w14:paraId="6930C528" w14:textId="77777777" w:rsidR="00B509D3" w:rsidRPr="00C8235F" w:rsidRDefault="00B509D3" w:rsidP="00B509D3">
      <w:pPr>
        <w:numPr>
          <w:ilvl w:val="0"/>
          <w:numId w:val="14"/>
        </w:numPr>
        <w:spacing w:after="0" w:line="240" w:lineRule="auto"/>
        <w:jc w:val="both"/>
        <w:rPr>
          <w:rFonts w:ascii="Arial" w:eastAsia="Calibri" w:hAnsi="Arial" w:cs="Arial"/>
          <w:b/>
          <w:sz w:val="20"/>
          <w:szCs w:val="20"/>
        </w:rPr>
      </w:pPr>
      <w:r w:rsidRPr="00C8235F">
        <w:rPr>
          <w:rFonts w:ascii="Arial" w:eastAsia="Calibri" w:hAnsi="Arial" w:cs="Arial"/>
          <w:sz w:val="20"/>
          <w:szCs w:val="20"/>
        </w:rPr>
        <w:t xml:space="preserve">da v primeru ustavitve del, zaradi nepotrjenih dodatnih del, od naročnika ne bo zahteval dodatnega plačila,  </w:t>
      </w:r>
    </w:p>
    <w:p w14:paraId="527F9F02" w14:textId="77777777" w:rsidR="00B509D3" w:rsidRPr="00C8235F" w:rsidRDefault="00B509D3" w:rsidP="00B509D3">
      <w:pPr>
        <w:numPr>
          <w:ilvl w:val="0"/>
          <w:numId w:val="14"/>
        </w:numPr>
        <w:spacing w:after="0" w:line="240" w:lineRule="auto"/>
        <w:jc w:val="both"/>
        <w:rPr>
          <w:rFonts w:ascii="Arial" w:eastAsia="Calibri" w:hAnsi="Arial" w:cs="Arial"/>
          <w:sz w:val="20"/>
          <w:szCs w:val="20"/>
        </w:rPr>
      </w:pPr>
      <w:r w:rsidRPr="00C8235F">
        <w:rPr>
          <w:rFonts w:ascii="Arial" w:eastAsia="Calibri" w:hAnsi="Arial" w:cs="Arial"/>
          <w:sz w:val="20"/>
          <w:szCs w:val="20"/>
        </w:rPr>
        <w:lastRenderedPageBreak/>
        <w:t xml:space="preserve">izvesti vse ukrepe varnosti in zdravja pri delu in varstva pred požarom, </w:t>
      </w:r>
    </w:p>
    <w:p w14:paraId="03776217" w14:textId="6BCCED15" w:rsidR="00B509D3" w:rsidRPr="00C8235F" w:rsidRDefault="00B509D3" w:rsidP="00B509D3">
      <w:pPr>
        <w:numPr>
          <w:ilvl w:val="0"/>
          <w:numId w:val="14"/>
        </w:numPr>
        <w:spacing w:after="0" w:line="240" w:lineRule="auto"/>
        <w:jc w:val="both"/>
        <w:rPr>
          <w:rFonts w:ascii="Arial" w:eastAsia="Calibri" w:hAnsi="Arial" w:cs="Arial"/>
          <w:sz w:val="20"/>
          <w:szCs w:val="20"/>
        </w:rPr>
      </w:pPr>
      <w:r w:rsidRPr="00C8235F">
        <w:rPr>
          <w:rFonts w:ascii="Arial" w:eastAsia="Calibri" w:hAnsi="Arial" w:cs="Arial"/>
          <w:sz w:val="20"/>
          <w:szCs w:val="20"/>
        </w:rPr>
        <w:t>po končani gradnji odstrani gradbene ovire in omejitve dostopa, na območju gradnje odstrani in očisti odpadke ter gradbišče ustrezno uredi</w:t>
      </w:r>
      <w:r w:rsidR="000E619F" w:rsidRPr="00C8235F">
        <w:rPr>
          <w:rFonts w:ascii="Arial" w:eastAsia="Calibri" w:hAnsi="Arial" w:cs="Arial"/>
          <w:sz w:val="20"/>
          <w:szCs w:val="20"/>
        </w:rPr>
        <w:t>.</w:t>
      </w:r>
    </w:p>
    <w:p w14:paraId="4B828F31" w14:textId="6ABC29CF" w:rsidR="000913FA" w:rsidRPr="00C8235F" w:rsidRDefault="000913FA" w:rsidP="000913FA">
      <w:pPr>
        <w:spacing w:after="0" w:line="240" w:lineRule="auto"/>
        <w:jc w:val="both"/>
        <w:rPr>
          <w:rFonts w:ascii="Arial" w:eastAsia="Calibri" w:hAnsi="Arial" w:cs="Arial"/>
          <w:sz w:val="20"/>
          <w:szCs w:val="20"/>
        </w:rPr>
      </w:pPr>
    </w:p>
    <w:p w14:paraId="2EE05886" w14:textId="2B88F6C5" w:rsidR="00691256" w:rsidRPr="00C8235F" w:rsidRDefault="00691256" w:rsidP="00691256">
      <w:pPr>
        <w:spacing w:after="0" w:line="240" w:lineRule="auto"/>
        <w:jc w:val="both"/>
        <w:rPr>
          <w:rFonts w:ascii="Arial" w:eastAsia="Calibri" w:hAnsi="Arial" w:cs="Arial"/>
          <w:sz w:val="20"/>
          <w:szCs w:val="20"/>
        </w:rPr>
      </w:pPr>
      <w:r w:rsidRPr="00C8235F">
        <w:rPr>
          <w:rFonts w:ascii="Arial" w:eastAsia="Calibri" w:hAnsi="Arial" w:cs="Arial"/>
          <w:sz w:val="20"/>
          <w:szCs w:val="20"/>
        </w:rPr>
        <w:t>Izvajalec se izrecno zavezuje in izjavlja, da bo ves čas trajanja te pogodbe izpolnjeval vse pogoje za opravljanje svoje dejavnosti kot jih določa veljavna gradbena zakonodaja.</w:t>
      </w:r>
    </w:p>
    <w:p w14:paraId="406FA474" w14:textId="77777777" w:rsidR="00307B17" w:rsidRPr="00C8235F" w:rsidRDefault="00307B17" w:rsidP="00691256">
      <w:pPr>
        <w:spacing w:after="0" w:line="240" w:lineRule="auto"/>
        <w:jc w:val="both"/>
        <w:rPr>
          <w:rFonts w:ascii="Arial" w:eastAsia="Calibri" w:hAnsi="Arial" w:cs="Arial"/>
          <w:sz w:val="20"/>
          <w:szCs w:val="20"/>
        </w:rPr>
      </w:pPr>
    </w:p>
    <w:p w14:paraId="745ED5FF" w14:textId="77777777" w:rsidR="00D7122E" w:rsidRPr="00C8235F" w:rsidRDefault="00D7122E" w:rsidP="00A4533A">
      <w:pPr>
        <w:pStyle w:val="Odstavekseznama"/>
        <w:numPr>
          <w:ilvl w:val="0"/>
          <w:numId w:val="28"/>
        </w:numPr>
        <w:spacing w:after="0" w:line="240" w:lineRule="auto"/>
        <w:jc w:val="center"/>
        <w:rPr>
          <w:rFonts w:ascii="Arial" w:hAnsi="Arial" w:cs="Arial"/>
          <w:sz w:val="20"/>
          <w:szCs w:val="20"/>
        </w:rPr>
      </w:pPr>
      <w:r w:rsidRPr="00C8235F">
        <w:rPr>
          <w:rFonts w:ascii="Arial" w:hAnsi="Arial" w:cs="Arial"/>
          <w:sz w:val="20"/>
          <w:szCs w:val="20"/>
        </w:rPr>
        <w:t>RAVNANJE Z ODPADKI</w:t>
      </w:r>
    </w:p>
    <w:p w14:paraId="75448541" w14:textId="77777777" w:rsidR="00D7122E" w:rsidRPr="00C8235F" w:rsidRDefault="00D7122E" w:rsidP="000B461F">
      <w:pPr>
        <w:numPr>
          <w:ilvl w:val="0"/>
          <w:numId w:val="19"/>
        </w:numPr>
        <w:spacing w:after="0" w:line="240" w:lineRule="auto"/>
        <w:contextualSpacing/>
        <w:jc w:val="center"/>
        <w:rPr>
          <w:rFonts w:ascii="Arial" w:eastAsia="Calibri" w:hAnsi="Arial" w:cs="Arial"/>
          <w:sz w:val="20"/>
          <w:szCs w:val="20"/>
        </w:rPr>
      </w:pPr>
      <w:r w:rsidRPr="00C8235F">
        <w:rPr>
          <w:rFonts w:ascii="Arial" w:eastAsia="Calibri" w:hAnsi="Arial" w:cs="Arial"/>
          <w:sz w:val="20"/>
          <w:szCs w:val="20"/>
        </w:rPr>
        <w:t>člen</w:t>
      </w:r>
    </w:p>
    <w:p w14:paraId="60B904EC" w14:textId="77777777" w:rsidR="00D7122E" w:rsidRPr="00C8235F" w:rsidRDefault="00D7122E" w:rsidP="00D7122E">
      <w:pPr>
        <w:spacing w:after="0" w:line="240" w:lineRule="auto"/>
        <w:ind w:left="1080"/>
        <w:contextualSpacing/>
        <w:jc w:val="both"/>
        <w:rPr>
          <w:rFonts w:ascii="Arial" w:eastAsia="Calibri" w:hAnsi="Arial" w:cs="Arial"/>
          <w:sz w:val="20"/>
          <w:szCs w:val="20"/>
        </w:rPr>
      </w:pPr>
    </w:p>
    <w:p w14:paraId="34FECABF" w14:textId="77777777" w:rsidR="00D7122E" w:rsidRPr="00C8235F" w:rsidRDefault="00D7122E" w:rsidP="00D7122E">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Izvajalec je dolžan v skladu s predpisi, ki urejajo področje ravnanja z odpadki, na gradbišču hraniti ali začasno skladiščiti odpadke ločeno po vrstah gradbenih odpadkov, pri čemer morajo biti nevarni odpadki shranjeni ali skladiščeni ločeno od drugih odpadkov.</w:t>
      </w:r>
    </w:p>
    <w:p w14:paraId="2DB4C247" w14:textId="77777777" w:rsidR="00D7122E" w:rsidRPr="00C8235F" w:rsidRDefault="00D7122E" w:rsidP="00D7122E">
      <w:pPr>
        <w:autoSpaceDE w:val="0"/>
        <w:autoSpaceDN w:val="0"/>
        <w:adjustRightInd w:val="0"/>
        <w:spacing w:after="0"/>
        <w:jc w:val="both"/>
        <w:rPr>
          <w:rFonts w:ascii="Arial" w:eastAsia="Arial" w:hAnsi="Arial" w:cs="Arial"/>
          <w:sz w:val="20"/>
          <w:szCs w:val="20"/>
        </w:rPr>
      </w:pPr>
    </w:p>
    <w:p w14:paraId="0A8DDCD0" w14:textId="77777777" w:rsidR="00D7122E" w:rsidRPr="00C8235F" w:rsidRDefault="00D7122E" w:rsidP="00D7122E">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 xml:space="preserve">Izvajalec mora zagotoviti hrambo ali začasno skladiščenje gradbenih odpadkov na gradbišču tako, da ne onesnažuje okolja in da je zbiralcu le-teh omogočen dostop za njihov prevzem. </w:t>
      </w:r>
    </w:p>
    <w:p w14:paraId="3184BB77" w14:textId="77777777" w:rsidR="0071758C" w:rsidRPr="00C8235F" w:rsidRDefault="0071758C" w:rsidP="00D7122E">
      <w:pPr>
        <w:autoSpaceDE w:val="0"/>
        <w:autoSpaceDN w:val="0"/>
        <w:adjustRightInd w:val="0"/>
        <w:spacing w:after="0"/>
        <w:contextualSpacing/>
        <w:jc w:val="both"/>
        <w:rPr>
          <w:rFonts w:ascii="Arial" w:eastAsia="Arial" w:hAnsi="Arial" w:cs="Arial"/>
          <w:sz w:val="20"/>
          <w:szCs w:val="20"/>
        </w:rPr>
      </w:pPr>
    </w:p>
    <w:p w14:paraId="75114126" w14:textId="77777777" w:rsidR="0071758C" w:rsidRPr="00C8235F" w:rsidRDefault="00D7122E" w:rsidP="00D7122E">
      <w:pPr>
        <w:autoSpaceDE w:val="0"/>
        <w:autoSpaceDN w:val="0"/>
        <w:adjustRightInd w:val="0"/>
        <w:spacing w:after="0"/>
        <w:contextualSpacing/>
        <w:jc w:val="both"/>
        <w:rPr>
          <w:rFonts w:ascii="Arial" w:eastAsia="Arial" w:hAnsi="Arial" w:cs="Arial"/>
          <w:sz w:val="20"/>
          <w:szCs w:val="20"/>
        </w:rPr>
      </w:pPr>
      <w:r w:rsidRPr="00C8235F">
        <w:rPr>
          <w:rFonts w:ascii="Arial" w:eastAsia="Arial" w:hAnsi="Arial" w:cs="Arial"/>
          <w:sz w:val="20"/>
          <w:szCs w:val="20"/>
        </w:rPr>
        <w:t xml:space="preserve">Naročnik pooblašča izvajalca za oddajo gradbenih odpadkov  izključno zbiralcu oziroma predelovalcu le-teh, z namenom, da se pretežni del gradbenih odpadkov predela v reciklate in odstrani čim manjši delež preostanka gradbenih odpadkov, pri čemer mora izvajalec ob oddaji vsake pošiljke odpadkov paziti, da se pravilno  izpolni evidenčni list, določen s predpisom, ki ureja ravnanje z odpadki. </w:t>
      </w:r>
    </w:p>
    <w:p w14:paraId="15D5F456" w14:textId="77777777" w:rsidR="005063AB" w:rsidRPr="00C8235F" w:rsidRDefault="005063AB" w:rsidP="00D7122E">
      <w:pPr>
        <w:autoSpaceDE w:val="0"/>
        <w:autoSpaceDN w:val="0"/>
        <w:adjustRightInd w:val="0"/>
        <w:spacing w:after="0"/>
        <w:contextualSpacing/>
        <w:jc w:val="both"/>
        <w:rPr>
          <w:rFonts w:ascii="Arial" w:eastAsia="Arial" w:hAnsi="Arial" w:cs="Arial"/>
          <w:sz w:val="20"/>
          <w:szCs w:val="20"/>
        </w:rPr>
      </w:pPr>
    </w:p>
    <w:p w14:paraId="24848037" w14:textId="739AD478" w:rsidR="00241289" w:rsidRPr="00C8235F" w:rsidRDefault="00D7122E" w:rsidP="00D7122E">
      <w:pPr>
        <w:autoSpaceDE w:val="0"/>
        <w:autoSpaceDN w:val="0"/>
        <w:adjustRightInd w:val="0"/>
        <w:spacing w:after="0"/>
        <w:contextualSpacing/>
        <w:jc w:val="both"/>
        <w:rPr>
          <w:rFonts w:ascii="Arial" w:eastAsia="Arial" w:hAnsi="Arial" w:cs="Arial"/>
          <w:sz w:val="20"/>
          <w:szCs w:val="20"/>
        </w:rPr>
      </w:pPr>
      <w:r w:rsidRPr="00C8235F">
        <w:rPr>
          <w:rFonts w:ascii="Arial" w:eastAsia="Arial" w:hAnsi="Arial" w:cs="Arial"/>
          <w:sz w:val="20"/>
          <w:szCs w:val="20"/>
        </w:rPr>
        <w:t xml:space="preserve">Paziti mora tudi, da so zbiralci, predelovalci, odstranjevalci  ter prevoznik gradbenih odpadkov vpisani v ustrezne evidenčne sezname na ARSO in da posedujejo ustrezna dovoljenja za zbiranje, predelavo prevoz oziroma odstranjevanje. </w:t>
      </w:r>
    </w:p>
    <w:p w14:paraId="0A377941" w14:textId="77777777" w:rsidR="00241289" w:rsidRPr="00C8235F" w:rsidRDefault="00241289" w:rsidP="00D7122E">
      <w:pPr>
        <w:autoSpaceDE w:val="0"/>
        <w:autoSpaceDN w:val="0"/>
        <w:adjustRightInd w:val="0"/>
        <w:spacing w:after="0"/>
        <w:contextualSpacing/>
        <w:jc w:val="both"/>
        <w:rPr>
          <w:rFonts w:ascii="Arial" w:eastAsia="Arial" w:hAnsi="Arial" w:cs="Arial"/>
          <w:sz w:val="20"/>
          <w:szCs w:val="20"/>
        </w:rPr>
      </w:pPr>
    </w:p>
    <w:p w14:paraId="0D3359BB" w14:textId="0C03DC44" w:rsidR="00D7122E" w:rsidRPr="00C8235F" w:rsidRDefault="00D7122E" w:rsidP="00D7122E">
      <w:pPr>
        <w:autoSpaceDE w:val="0"/>
        <w:autoSpaceDN w:val="0"/>
        <w:adjustRightInd w:val="0"/>
        <w:spacing w:after="0"/>
        <w:contextualSpacing/>
        <w:jc w:val="both"/>
        <w:rPr>
          <w:rFonts w:ascii="Arial" w:eastAsia="Arial" w:hAnsi="Arial" w:cs="Arial"/>
          <w:sz w:val="20"/>
          <w:szCs w:val="20"/>
        </w:rPr>
      </w:pPr>
      <w:r w:rsidRPr="00C8235F">
        <w:rPr>
          <w:rFonts w:ascii="Arial" w:eastAsia="Arial" w:hAnsi="Arial" w:cs="Arial"/>
          <w:sz w:val="20"/>
          <w:szCs w:val="20"/>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0B25CE3C" w14:textId="77777777" w:rsidR="00A0268C" w:rsidRPr="00C8235F" w:rsidRDefault="00A0268C" w:rsidP="00D7122E">
      <w:pPr>
        <w:autoSpaceDE w:val="0"/>
        <w:autoSpaceDN w:val="0"/>
        <w:adjustRightInd w:val="0"/>
        <w:spacing w:after="0"/>
        <w:contextualSpacing/>
        <w:jc w:val="both"/>
        <w:rPr>
          <w:rFonts w:ascii="Arial" w:eastAsia="Arial" w:hAnsi="Arial" w:cs="Arial"/>
          <w:sz w:val="20"/>
          <w:szCs w:val="20"/>
        </w:rPr>
      </w:pPr>
    </w:p>
    <w:p w14:paraId="58B58097" w14:textId="77777777" w:rsidR="00D7122E" w:rsidRPr="00C8235F" w:rsidRDefault="00D7122E" w:rsidP="00A4533A">
      <w:pPr>
        <w:pStyle w:val="Odstavekseznama"/>
        <w:numPr>
          <w:ilvl w:val="0"/>
          <w:numId w:val="28"/>
        </w:numPr>
        <w:spacing w:after="0" w:line="240" w:lineRule="auto"/>
        <w:jc w:val="center"/>
        <w:rPr>
          <w:rFonts w:ascii="Arial" w:hAnsi="Arial" w:cs="Arial"/>
          <w:sz w:val="20"/>
          <w:szCs w:val="20"/>
        </w:rPr>
      </w:pPr>
      <w:r w:rsidRPr="00C8235F">
        <w:rPr>
          <w:rFonts w:ascii="Arial" w:hAnsi="Arial" w:cs="Arial"/>
          <w:sz w:val="20"/>
          <w:szCs w:val="20"/>
        </w:rPr>
        <w:t>ZAVAROVANJE</w:t>
      </w:r>
    </w:p>
    <w:p w14:paraId="65A33CBC" w14:textId="77777777" w:rsidR="00D7122E" w:rsidRPr="00C8235F" w:rsidRDefault="00D7122E" w:rsidP="000B461F">
      <w:pPr>
        <w:numPr>
          <w:ilvl w:val="0"/>
          <w:numId w:val="19"/>
        </w:numPr>
        <w:spacing w:after="0" w:line="240" w:lineRule="auto"/>
        <w:contextualSpacing/>
        <w:jc w:val="center"/>
        <w:rPr>
          <w:rFonts w:ascii="Arial" w:eastAsia="Calibri" w:hAnsi="Arial" w:cs="Arial"/>
          <w:sz w:val="20"/>
          <w:szCs w:val="20"/>
        </w:rPr>
      </w:pPr>
      <w:r w:rsidRPr="00C8235F">
        <w:rPr>
          <w:rFonts w:ascii="Arial" w:eastAsia="Calibri" w:hAnsi="Arial" w:cs="Arial"/>
          <w:sz w:val="20"/>
          <w:szCs w:val="20"/>
        </w:rPr>
        <w:t>člen</w:t>
      </w:r>
    </w:p>
    <w:p w14:paraId="425DD702" w14:textId="77777777" w:rsidR="00D7122E" w:rsidRPr="00C8235F" w:rsidRDefault="00D7122E" w:rsidP="00D7122E">
      <w:pPr>
        <w:autoSpaceDE w:val="0"/>
        <w:autoSpaceDN w:val="0"/>
        <w:adjustRightInd w:val="0"/>
        <w:spacing w:after="0"/>
        <w:jc w:val="both"/>
        <w:rPr>
          <w:rFonts w:ascii="Arial" w:eastAsia="Arial" w:hAnsi="Arial" w:cs="Arial"/>
          <w:sz w:val="20"/>
          <w:szCs w:val="20"/>
        </w:rPr>
      </w:pPr>
    </w:p>
    <w:p w14:paraId="250E31FC" w14:textId="77777777" w:rsidR="00D7122E" w:rsidRPr="00C8235F" w:rsidRDefault="006B66A8" w:rsidP="00D7122E">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Izvajalec</w:t>
      </w:r>
      <w:r w:rsidR="00D7122E" w:rsidRPr="00C8235F">
        <w:rPr>
          <w:rFonts w:ascii="Arial" w:eastAsia="Arial" w:hAnsi="Arial" w:cs="Arial"/>
          <w:sz w:val="20"/>
          <w:szCs w:val="20"/>
        </w:rPr>
        <w:t xml:space="preserve"> mora za zavarovanje izpolnitve svoje obveznosti do naročnika predložiti naslednja zavarovanja, in sicer:</w:t>
      </w:r>
    </w:p>
    <w:p w14:paraId="2CA04440" w14:textId="77777777" w:rsidR="00D7122E" w:rsidRPr="00C8235F" w:rsidRDefault="00D7122E" w:rsidP="00D7122E">
      <w:pPr>
        <w:autoSpaceDE w:val="0"/>
        <w:autoSpaceDN w:val="0"/>
        <w:adjustRightInd w:val="0"/>
        <w:spacing w:after="0"/>
        <w:jc w:val="both"/>
        <w:rPr>
          <w:rFonts w:ascii="Arial" w:eastAsia="Arial" w:hAnsi="Arial" w:cs="Arial"/>
          <w:sz w:val="20"/>
          <w:szCs w:val="20"/>
        </w:rPr>
      </w:pPr>
    </w:p>
    <w:p w14:paraId="1B670B77" w14:textId="77777777" w:rsidR="00D7122E" w:rsidRPr="00C8235F" w:rsidRDefault="00D7122E" w:rsidP="00A4533A">
      <w:pPr>
        <w:numPr>
          <w:ilvl w:val="0"/>
          <w:numId w:val="30"/>
        </w:numPr>
        <w:autoSpaceDE w:val="0"/>
        <w:autoSpaceDN w:val="0"/>
        <w:adjustRightInd w:val="0"/>
        <w:spacing w:after="0" w:line="259" w:lineRule="auto"/>
        <w:contextualSpacing/>
        <w:jc w:val="both"/>
        <w:rPr>
          <w:rFonts w:ascii="Arial" w:eastAsia="Arial" w:hAnsi="Arial" w:cs="Arial"/>
          <w:sz w:val="20"/>
          <w:szCs w:val="20"/>
          <w:u w:val="single"/>
        </w:rPr>
      </w:pPr>
      <w:r w:rsidRPr="00C8235F">
        <w:rPr>
          <w:rFonts w:ascii="Arial" w:eastAsia="Arial" w:hAnsi="Arial" w:cs="Arial"/>
          <w:sz w:val="20"/>
          <w:szCs w:val="20"/>
          <w:u w:val="single"/>
        </w:rPr>
        <w:t>FINANČNO ZAVAROVANJE ZA DOBRO IZVEDBO POGODBENIH OBVEZNOSTI</w:t>
      </w:r>
    </w:p>
    <w:p w14:paraId="5B2FA141" w14:textId="77777777" w:rsidR="00D7122E" w:rsidRPr="00C8235F" w:rsidRDefault="00D7122E" w:rsidP="00D7122E">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 xml:space="preserve">Naročnik bo za namen zavarovanja za dobro izvedbo pogodbenih obveznosti, zadržal znesek v višini 10% vsakega izstavljenega računa/situacije. </w:t>
      </w:r>
    </w:p>
    <w:p w14:paraId="4D4A3053" w14:textId="77777777" w:rsidR="00D7122E" w:rsidRPr="00C8235F" w:rsidRDefault="00D7122E" w:rsidP="00D7122E">
      <w:pPr>
        <w:autoSpaceDE w:val="0"/>
        <w:autoSpaceDN w:val="0"/>
        <w:adjustRightInd w:val="0"/>
        <w:spacing w:after="0"/>
        <w:jc w:val="both"/>
        <w:rPr>
          <w:rFonts w:ascii="Arial" w:eastAsia="Arial" w:hAnsi="Arial" w:cs="Arial"/>
          <w:sz w:val="20"/>
          <w:szCs w:val="20"/>
        </w:rPr>
      </w:pPr>
    </w:p>
    <w:p w14:paraId="322CC7B4" w14:textId="77777777" w:rsidR="00D7122E" w:rsidRPr="00C8235F" w:rsidRDefault="00D7122E" w:rsidP="00D7122E">
      <w:pPr>
        <w:autoSpaceDE w:val="0"/>
        <w:autoSpaceDN w:val="0"/>
        <w:adjustRightInd w:val="0"/>
        <w:spacing w:after="0" w:line="240" w:lineRule="auto"/>
        <w:jc w:val="both"/>
        <w:rPr>
          <w:rFonts w:ascii="Arial" w:eastAsia="Arial" w:hAnsi="Arial" w:cs="Arial"/>
          <w:sz w:val="20"/>
          <w:szCs w:val="20"/>
        </w:rPr>
      </w:pPr>
      <w:r w:rsidRPr="00C8235F">
        <w:rPr>
          <w:rFonts w:ascii="Arial" w:eastAsia="Arial" w:hAnsi="Arial" w:cs="Arial"/>
          <w:sz w:val="20"/>
          <w:szCs w:val="20"/>
        </w:rPr>
        <w:t>Naročnik lahko zadrži zadržani znesek v naslednjih primerih:</w:t>
      </w:r>
    </w:p>
    <w:p w14:paraId="7AF61F46" w14:textId="77777777" w:rsidR="00D7122E" w:rsidRPr="00C8235F" w:rsidRDefault="00D7122E" w:rsidP="000B461F">
      <w:pPr>
        <w:numPr>
          <w:ilvl w:val="0"/>
          <w:numId w:val="15"/>
        </w:numPr>
        <w:autoSpaceDE w:val="0"/>
        <w:autoSpaceDN w:val="0"/>
        <w:adjustRightInd w:val="0"/>
        <w:spacing w:after="0" w:line="240" w:lineRule="auto"/>
        <w:contextualSpacing/>
        <w:jc w:val="both"/>
        <w:rPr>
          <w:rFonts w:ascii="Arial" w:eastAsia="Arial" w:hAnsi="Arial" w:cs="Arial"/>
          <w:sz w:val="20"/>
          <w:szCs w:val="20"/>
        </w:rPr>
      </w:pPr>
      <w:r w:rsidRPr="00C8235F">
        <w:rPr>
          <w:rFonts w:ascii="Arial" w:eastAsia="Arial" w:hAnsi="Arial" w:cs="Arial"/>
          <w:sz w:val="20"/>
          <w:szCs w:val="20"/>
        </w:rPr>
        <w:t>v primeru izvajalčevega odstopa od pogodbe pred ali med izvedbo pogodbenih obveznosti po izvajalčevi krivdi,</w:t>
      </w:r>
    </w:p>
    <w:p w14:paraId="4F1ACD4B" w14:textId="77777777" w:rsidR="00D7122E" w:rsidRPr="00C8235F" w:rsidRDefault="00D7122E" w:rsidP="000B461F">
      <w:pPr>
        <w:numPr>
          <w:ilvl w:val="0"/>
          <w:numId w:val="15"/>
        </w:numPr>
        <w:autoSpaceDE w:val="0"/>
        <w:autoSpaceDN w:val="0"/>
        <w:adjustRightInd w:val="0"/>
        <w:spacing w:after="0" w:line="240" w:lineRule="auto"/>
        <w:contextualSpacing/>
        <w:jc w:val="both"/>
        <w:rPr>
          <w:rFonts w:ascii="Arial" w:eastAsia="Arial" w:hAnsi="Arial" w:cs="Arial"/>
          <w:sz w:val="20"/>
          <w:szCs w:val="20"/>
        </w:rPr>
      </w:pPr>
      <w:r w:rsidRPr="00C8235F">
        <w:rPr>
          <w:rFonts w:ascii="Arial" w:eastAsia="Arial" w:hAnsi="Arial" w:cs="Arial"/>
          <w:sz w:val="20"/>
          <w:szCs w:val="20"/>
        </w:rPr>
        <w:t>v primeru nekvalitetne izvedbe po pogodbi,</w:t>
      </w:r>
    </w:p>
    <w:p w14:paraId="5242A2AB" w14:textId="77777777" w:rsidR="00283227" w:rsidRPr="00C8235F" w:rsidRDefault="00283227" w:rsidP="000B461F">
      <w:pPr>
        <w:pStyle w:val="Odstavekseznama"/>
        <w:numPr>
          <w:ilvl w:val="0"/>
          <w:numId w:val="15"/>
        </w:numPr>
        <w:autoSpaceDE w:val="0"/>
        <w:autoSpaceDN w:val="0"/>
        <w:adjustRightInd w:val="0"/>
        <w:spacing w:after="0" w:line="240" w:lineRule="auto"/>
        <w:jc w:val="both"/>
        <w:rPr>
          <w:rFonts w:ascii="Arial" w:eastAsia="Arial" w:hAnsi="Arial" w:cs="Arial"/>
          <w:sz w:val="20"/>
          <w:szCs w:val="20"/>
        </w:rPr>
      </w:pPr>
      <w:r w:rsidRPr="00C8235F">
        <w:rPr>
          <w:rFonts w:ascii="Arial" w:eastAsia="Arial" w:hAnsi="Arial" w:cs="Arial"/>
          <w:sz w:val="20"/>
          <w:szCs w:val="20"/>
        </w:rPr>
        <w:t>v primeru nepravočasnega oz. neažurnega izvajanja pogodbenih obveznosti v po terminskem planu,</w:t>
      </w:r>
    </w:p>
    <w:p w14:paraId="61674D97" w14:textId="77777777" w:rsidR="00D7122E" w:rsidRPr="00C8235F" w:rsidRDefault="00D7122E" w:rsidP="000B461F">
      <w:pPr>
        <w:numPr>
          <w:ilvl w:val="0"/>
          <w:numId w:val="15"/>
        </w:numPr>
        <w:autoSpaceDE w:val="0"/>
        <w:autoSpaceDN w:val="0"/>
        <w:adjustRightInd w:val="0"/>
        <w:spacing w:after="0" w:line="240" w:lineRule="auto"/>
        <w:contextualSpacing/>
        <w:jc w:val="both"/>
        <w:rPr>
          <w:rFonts w:ascii="Arial" w:eastAsia="Arial" w:hAnsi="Arial" w:cs="Arial"/>
          <w:sz w:val="20"/>
          <w:szCs w:val="20"/>
        </w:rPr>
      </w:pPr>
      <w:r w:rsidRPr="00C8235F">
        <w:rPr>
          <w:rFonts w:ascii="Arial" w:eastAsia="Arial" w:hAnsi="Arial" w:cs="Arial"/>
          <w:sz w:val="20"/>
          <w:szCs w:val="20"/>
        </w:rPr>
        <w:t>za poravnavo stroškov in škode, ki bi nastala z nepravočasno izvedbo pogodbenih obveznosti,</w:t>
      </w:r>
    </w:p>
    <w:p w14:paraId="6E1AEE50" w14:textId="76E9D756" w:rsidR="00D7122E" w:rsidRPr="00C8235F" w:rsidRDefault="00D7122E" w:rsidP="000B461F">
      <w:pPr>
        <w:numPr>
          <w:ilvl w:val="0"/>
          <w:numId w:val="15"/>
        </w:numPr>
        <w:autoSpaceDE w:val="0"/>
        <w:autoSpaceDN w:val="0"/>
        <w:adjustRightInd w:val="0"/>
        <w:spacing w:after="0" w:line="240" w:lineRule="auto"/>
        <w:contextualSpacing/>
        <w:jc w:val="both"/>
        <w:rPr>
          <w:rFonts w:ascii="Arial" w:eastAsia="Arial" w:hAnsi="Arial" w:cs="Arial"/>
          <w:sz w:val="20"/>
          <w:szCs w:val="20"/>
        </w:rPr>
      </w:pPr>
      <w:r w:rsidRPr="00C8235F">
        <w:rPr>
          <w:rFonts w:ascii="Arial" w:eastAsia="Arial" w:hAnsi="Arial" w:cs="Arial"/>
          <w:sz w:val="20"/>
          <w:szCs w:val="20"/>
        </w:rPr>
        <w:t>če izvajalec v roku najkasneje petnajst (15) dni po podpisu zapisnika o prevzemu del ne dostavi finančnega zavarovanja za odpravo napak v garancijskem roku</w:t>
      </w:r>
      <w:r w:rsidRPr="00C8235F">
        <w:rPr>
          <w:rFonts w:ascii="Arial" w:eastAsia="Calibri" w:hAnsi="Arial" w:cs="Arial"/>
          <w:sz w:val="20"/>
          <w:szCs w:val="20"/>
        </w:rPr>
        <w:t>.</w:t>
      </w:r>
    </w:p>
    <w:p w14:paraId="03F6E56C" w14:textId="77777777" w:rsidR="00F86180" w:rsidRPr="00C8235F" w:rsidRDefault="00F86180" w:rsidP="00F86180">
      <w:pPr>
        <w:autoSpaceDE w:val="0"/>
        <w:autoSpaceDN w:val="0"/>
        <w:adjustRightInd w:val="0"/>
        <w:spacing w:after="0" w:line="240" w:lineRule="auto"/>
        <w:ind w:left="720"/>
        <w:contextualSpacing/>
        <w:jc w:val="both"/>
        <w:rPr>
          <w:rFonts w:ascii="Arial" w:eastAsia="Arial" w:hAnsi="Arial" w:cs="Arial"/>
          <w:sz w:val="20"/>
          <w:szCs w:val="20"/>
        </w:rPr>
      </w:pPr>
    </w:p>
    <w:p w14:paraId="0ED0523F" w14:textId="11387A67" w:rsidR="00D7122E" w:rsidRPr="00C8235F" w:rsidRDefault="00D7122E" w:rsidP="00A4533A">
      <w:pPr>
        <w:numPr>
          <w:ilvl w:val="0"/>
          <w:numId w:val="30"/>
        </w:numPr>
        <w:autoSpaceDE w:val="0"/>
        <w:autoSpaceDN w:val="0"/>
        <w:adjustRightInd w:val="0"/>
        <w:spacing w:after="0" w:line="259" w:lineRule="auto"/>
        <w:contextualSpacing/>
        <w:jc w:val="both"/>
        <w:rPr>
          <w:rFonts w:ascii="Arial" w:eastAsia="Arial" w:hAnsi="Arial" w:cs="Arial"/>
          <w:sz w:val="20"/>
          <w:szCs w:val="20"/>
          <w:u w:val="single"/>
        </w:rPr>
      </w:pPr>
      <w:r w:rsidRPr="00C8235F">
        <w:rPr>
          <w:rFonts w:ascii="Arial" w:eastAsia="Arial" w:hAnsi="Arial" w:cs="Arial"/>
          <w:sz w:val="20"/>
          <w:szCs w:val="20"/>
          <w:u w:val="single"/>
        </w:rPr>
        <w:t>FINANČNO ZAVAROVANJE ZA ODPRAVO NAPAK V GARANCIJSKEM ROKU</w:t>
      </w:r>
    </w:p>
    <w:p w14:paraId="5A52B808" w14:textId="1E8590BC" w:rsidR="00D7122E" w:rsidRPr="00C8235F" w:rsidRDefault="00D7122E" w:rsidP="00075091">
      <w:pPr>
        <w:autoSpaceDE w:val="0"/>
        <w:autoSpaceDN w:val="0"/>
        <w:adjustRightInd w:val="0"/>
        <w:spacing w:after="0"/>
        <w:contextualSpacing/>
        <w:jc w:val="both"/>
        <w:rPr>
          <w:rFonts w:ascii="Arial" w:eastAsia="Arial" w:hAnsi="Arial" w:cs="Arial"/>
          <w:sz w:val="20"/>
          <w:szCs w:val="20"/>
        </w:rPr>
      </w:pPr>
      <w:r w:rsidRPr="00C8235F">
        <w:rPr>
          <w:rFonts w:ascii="Arial" w:eastAsia="Arial" w:hAnsi="Arial" w:cs="Arial"/>
          <w:sz w:val="20"/>
          <w:szCs w:val="20"/>
        </w:rPr>
        <w:t xml:space="preserve">Izvajalec je dolžan predstavniku naročnika, najkasneje petnajst (15) dni po podpisu </w:t>
      </w:r>
      <w:r w:rsidR="003A25B7" w:rsidRPr="00C8235F">
        <w:rPr>
          <w:rFonts w:ascii="Arial" w:eastAsia="Arial" w:hAnsi="Arial" w:cs="Arial"/>
          <w:sz w:val="20"/>
          <w:szCs w:val="20"/>
        </w:rPr>
        <w:t>primopredajnega zapisnika o prevzemu del</w:t>
      </w:r>
      <w:r w:rsidRPr="00C8235F">
        <w:rPr>
          <w:rFonts w:ascii="Arial" w:eastAsia="Arial" w:hAnsi="Arial" w:cs="Arial"/>
          <w:sz w:val="20"/>
          <w:szCs w:val="20"/>
        </w:rPr>
        <w:t>, predati finančno zavarovanje (bančno garancijo ali kavcijsko zavarovanje pri zavarovalnici) v višini 5 % pogodbene vrednosti z DDV, veljavno še najmanj trideset (30) dni po poteku garancijskega roka.</w:t>
      </w:r>
    </w:p>
    <w:p w14:paraId="326AE053" w14:textId="77777777" w:rsidR="00D7122E" w:rsidRPr="00C8235F" w:rsidRDefault="00D7122E" w:rsidP="00D7122E">
      <w:pPr>
        <w:autoSpaceDE w:val="0"/>
        <w:autoSpaceDN w:val="0"/>
        <w:adjustRightInd w:val="0"/>
        <w:spacing w:after="0"/>
        <w:contextualSpacing/>
        <w:jc w:val="both"/>
        <w:rPr>
          <w:rFonts w:ascii="Arial" w:eastAsia="Arial" w:hAnsi="Arial" w:cs="Arial"/>
          <w:sz w:val="20"/>
          <w:szCs w:val="20"/>
        </w:rPr>
      </w:pPr>
      <w:r w:rsidRPr="00C8235F">
        <w:rPr>
          <w:rFonts w:ascii="Arial" w:eastAsia="Arial" w:hAnsi="Arial" w:cs="Arial"/>
          <w:sz w:val="20"/>
          <w:szCs w:val="20"/>
        </w:rPr>
        <w:lastRenderedPageBreak/>
        <w:t>V kolikor v tem času ne bo predano finančno zavarovanje naročnik ne bo izplačal zadržanih sredstev.</w:t>
      </w:r>
    </w:p>
    <w:p w14:paraId="492CACB0" w14:textId="77777777" w:rsidR="00D7122E" w:rsidRPr="00C8235F" w:rsidRDefault="00D7122E" w:rsidP="00D7122E">
      <w:pPr>
        <w:autoSpaceDE w:val="0"/>
        <w:autoSpaceDN w:val="0"/>
        <w:adjustRightInd w:val="0"/>
        <w:spacing w:after="0"/>
        <w:ind w:left="720"/>
        <w:contextualSpacing/>
        <w:jc w:val="both"/>
        <w:rPr>
          <w:rFonts w:ascii="Arial" w:eastAsia="Arial" w:hAnsi="Arial" w:cs="Arial"/>
          <w:sz w:val="20"/>
          <w:szCs w:val="20"/>
        </w:rPr>
      </w:pPr>
    </w:p>
    <w:p w14:paraId="51E9C24A" w14:textId="19500A37" w:rsidR="00D7122E" w:rsidRPr="00C8235F" w:rsidRDefault="00D7122E" w:rsidP="00D7122E">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2EA48F30" w14:textId="7A15E88B" w:rsidR="003A25B7" w:rsidRPr="00C8235F" w:rsidRDefault="003A25B7" w:rsidP="00D7122E">
      <w:pPr>
        <w:autoSpaceDE w:val="0"/>
        <w:autoSpaceDN w:val="0"/>
        <w:adjustRightInd w:val="0"/>
        <w:spacing w:after="0"/>
        <w:jc w:val="both"/>
        <w:rPr>
          <w:rFonts w:ascii="Arial" w:eastAsia="Arial" w:hAnsi="Arial" w:cs="Arial"/>
          <w:sz w:val="20"/>
          <w:szCs w:val="20"/>
        </w:rPr>
      </w:pPr>
    </w:p>
    <w:p w14:paraId="37C37EA8" w14:textId="0C5A0FF7" w:rsidR="003A25B7" w:rsidRPr="00C8235F" w:rsidRDefault="000E619F" w:rsidP="003A25B7">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 xml:space="preserve">Mestna občina Velenje, Titov trg 1, 3320 Velenje pooblašča </w:t>
      </w:r>
      <w:r w:rsidR="00F86180" w:rsidRPr="00C8235F">
        <w:rPr>
          <w:rFonts w:ascii="Arial" w:eastAsia="Arial" w:hAnsi="Arial" w:cs="Arial"/>
          <w:sz w:val="20"/>
          <w:szCs w:val="20"/>
        </w:rPr>
        <w:t>Občin</w:t>
      </w:r>
      <w:r w:rsidRPr="00C8235F">
        <w:rPr>
          <w:rFonts w:ascii="Arial" w:eastAsia="Arial" w:hAnsi="Arial" w:cs="Arial"/>
          <w:sz w:val="20"/>
          <w:szCs w:val="20"/>
        </w:rPr>
        <w:t>o</w:t>
      </w:r>
      <w:r w:rsidR="00F86180" w:rsidRPr="00C8235F">
        <w:rPr>
          <w:rFonts w:ascii="Arial" w:eastAsia="Arial" w:hAnsi="Arial" w:cs="Arial"/>
          <w:sz w:val="20"/>
          <w:szCs w:val="20"/>
        </w:rPr>
        <w:t xml:space="preserve"> Šoštanj, Trg svobode 12, 3325 Šoštanj</w:t>
      </w:r>
      <w:r w:rsidR="00365850" w:rsidRPr="00C8235F">
        <w:rPr>
          <w:rFonts w:ascii="Arial" w:eastAsia="Arial" w:hAnsi="Arial" w:cs="Arial"/>
          <w:sz w:val="20"/>
          <w:szCs w:val="20"/>
        </w:rPr>
        <w:t>, da v nj</w:t>
      </w:r>
      <w:r w:rsidR="003A25B7" w:rsidRPr="00C8235F">
        <w:rPr>
          <w:rFonts w:ascii="Arial" w:eastAsia="Arial" w:hAnsi="Arial" w:cs="Arial"/>
          <w:sz w:val="20"/>
          <w:szCs w:val="20"/>
        </w:rPr>
        <w:t>e</w:t>
      </w:r>
      <w:r w:rsidR="00365850" w:rsidRPr="00C8235F">
        <w:rPr>
          <w:rFonts w:ascii="Arial" w:eastAsia="Arial" w:hAnsi="Arial" w:cs="Arial"/>
          <w:sz w:val="20"/>
          <w:szCs w:val="20"/>
        </w:rPr>
        <w:t>ne</w:t>
      </w:r>
      <w:r w:rsidR="003A25B7" w:rsidRPr="00C8235F">
        <w:rPr>
          <w:rFonts w:ascii="Arial" w:eastAsia="Arial" w:hAnsi="Arial" w:cs="Arial"/>
          <w:sz w:val="20"/>
          <w:szCs w:val="20"/>
        </w:rPr>
        <w:t>m imenu nastopa kot upnik na finančnem zavarovanju za odpravo napak v ga</w:t>
      </w:r>
      <w:r w:rsidR="00365850" w:rsidRPr="00C8235F">
        <w:rPr>
          <w:rFonts w:ascii="Arial" w:eastAsia="Arial" w:hAnsi="Arial" w:cs="Arial"/>
          <w:sz w:val="20"/>
          <w:szCs w:val="20"/>
        </w:rPr>
        <w:t>rancijski dobi ter jo pooblašča</w:t>
      </w:r>
      <w:r w:rsidR="003A25B7" w:rsidRPr="00C8235F">
        <w:rPr>
          <w:rFonts w:ascii="Arial" w:eastAsia="Arial" w:hAnsi="Arial" w:cs="Arial"/>
          <w:sz w:val="20"/>
          <w:szCs w:val="20"/>
        </w:rPr>
        <w:t xml:space="preserve">, da v </w:t>
      </w:r>
      <w:r w:rsidR="00365850" w:rsidRPr="00C8235F">
        <w:rPr>
          <w:rFonts w:ascii="Arial" w:eastAsia="Arial" w:hAnsi="Arial" w:cs="Arial"/>
          <w:sz w:val="20"/>
          <w:szCs w:val="20"/>
        </w:rPr>
        <w:t>njenem</w:t>
      </w:r>
      <w:r w:rsidR="003A25B7" w:rsidRPr="00C8235F">
        <w:rPr>
          <w:rFonts w:ascii="Arial" w:eastAsia="Arial" w:hAnsi="Arial" w:cs="Arial"/>
          <w:sz w:val="20"/>
          <w:szCs w:val="20"/>
        </w:rPr>
        <w:t xml:space="preserve"> imenu unovči finančno zavarovanje za odpravo napak v garancijski dobi.</w:t>
      </w:r>
    </w:p>
    <w:p w14:paraId="16A00959" w14:textId="77777777" w:rsidR="00A0268C" w:rsidRPr="00C8235F" w:rsidRDefault="00A0268C" w:rsidP="00D7122E">
      <w:pPr>
        <w:autoSpaceDE w:val="0"/>
        <w:autoSpaceDN w:val="0"/>
        <w:adjustRightInd w:val="0"/>
        <w:spacing w:after="0"/>
        <w:ind w:left="720"/>
        <w:contextualSpacing/>
        <w:jc w:val="both"/>
        <w:rPr>
          <w:rFonts w:ascii="Arial" w:eastAsia="Arial" w:hAnsi="Arial" w:cs="Arial"/>
          <w:sz w:val="20"/>
          <w:szCs w:val="20"/>
        </w:rPr>
      </w:pPr>
    </w:p>
    <w:p w14:paraId="23F044DD" w14:textId="77777777" w:rsidR="00D7122E" w:rsidRPr="00C8235F" w:rsidRDefault="00D7122E" w:rsidP="00A4533A">
      <w:pPr>
        <w:numPr>
          <w:ilvl w:val="0"/>
          <w:numId w:val="30"/>
        </w:numPr>
        <w:autoSpaceDE w:val="0"/>
        <w:autoSpaceDN w:val="0"/>
        <w:adjustRightInd w:val="0"/>
        <w:spacing w:after="0" w:line="259" w:lineRule="auto"/>
        <w:contextualSpacing/>
        <w:jc w:val="both"/>
        <w:rPr>
          <w:rFonts w:ascii="Arial" w:eastAsia="Arial" w:hAnsi="Arial" w:cs="Arial"/>
          <w:sz w:val="20"/>
          <w:szCs w:val="20"/>
          <w:u w:val="single"/>
        </w:rPr>
      </w:pPr>
      <w:r w:rsidRPr="00C8235F">
        <w:rPr>
          <w:rFonts w:ascii="Arial" w:eastAsia="Arial" w:hAnsi="Arial" w:cs="Arial"/>
          <w:sz w:val="20"/>
          <w:szCs w:val="20"/>
          <w:u w:val="single"/>
        </w:rPr>
        <w:t>ZAVAROVANJE ODGOVORNOSTI ZA ŠKODO</w:t>
      </w:r>
    </w:p>
    <w:p w14:paraId="538E9259" w14:textId="0E87F3C3" w:rsidR="00716CC7" w:rsidRPr="00C8235F" w:rsidRDefault="00D7122E" w:rsidP="00716CC7">
      <w:pPr>
        <w:autoSpaceDE w:val="0"/>
        <w:autoSpaceDN w:val="0"/>
        <w:adjustRightInd w:val="0"/>
        <w:spacing w:after="0"/>
        <w:contextualSpacing/>
        <w:jc w:val="both"/>
        <w:rPr>
          <w:rFonts w:ascii="Arial" w:hAnsi="Arial" w:cs="Arial"/>
          <w:sz w:val="20"/>
          <w:szCs w:val="20"/>
        </w:rPr>
      </w:pPr>
      <w:r w:rsidRPr="00C8235F">
        <w:rPr>
          <w:rFonts w:ascii="Arial" w:eastAsia="Arial" w:hAnsi="Arial" w:cs="Arial"/>
          <w:sz w:val="20"/>
          <w:szCs w:val="20"/>
        </w:rPr>
        <w:t>Iz</w:t>
      </w:r>
      <w:r w:rsidR="00716CC7" w:rsidRPr="00C8235F">
        <w:rPr>
          <w:rFonts w:ascii="Arial" w:eastAsia="Arial" w:hAnsi="Arial" w:cs="Arial"/>
          <w:sz w:val="20"/>
          <w:szCs w:val="20"/>
        </w:rPr>
        <w:t xml:space="preserve">vajalec mora imeti v skladu </w:t>
      </w:r>
      <w:r w:rsidR="004638C6" w:rsidRPr="00C8235F">
        <w:rPr>
          <w:rFonts w:ascii="Arial" w:eastAsia="Arial" w:hAnsi="Arial" w:cs="Arial"/>
          <w:sz w:val="20"/>
          <w:szCs w:val="20"/>
        </w:rPr>
        <w:t>z veljavno gradbeno zakonodajo</w:t>
      </w:r>
      <w:r w:rsidRPr="00C8235F">
        <w:rPr>
          <w:rFonts w:ascii="Arial" w:eastAsia="Arial" w:hAnsi="Arial" w:cs="Arial"/>
          <w:sz w:val="20"/>
          <w:szCs w:val="20"/>
        </w:rPr>
        <w:t xml:space="preserve"> zavaro</w:t>
      </w:r>
      <w:r w:rsidR="00716CC7" w:rsidRPr="00C8235F">
        <w:rPr>
          <w:rFonts w:ascii="Arial" w:eastAsia="Arial" w:hAnsi="Arial" w:cs="Arial"/>
          <w:sz w:val="20"/>
          <w:szCs w:val="20"/>
        </w:rPr>
        <w:t xml:space="preserve">vano svojo odgovornost za škodo, </w:t>
      </w:r>
      <w:r w:rsidR="00716CC7" w:rsidRPr="00C8235F">
        <w:rPr>
          <w:rFonts w:ascii="Arial" w:hAnsi="Arial" w:cs="Arial"/>
          <w:sz w:val="20"/>
          <w:szCs w:val="20"/>
        </w:rPr>
        <w:t>ki bi nastala investitorju ali tretji osebi v zvezi z opravljanjem njegove dejavnosti in mora kriti škodo zaradi malomarnosti, napake ali opustitve dolžnosti izvajalca in pri njem zaposlenih, pri čemer višina letne zavarovalne vsote ne sme biti nižja od 50.000 eurov.</w:t>
      </w:r>
    </w:p>
    <w:p w14:paraId="38AEC061" w14:textId="77777777" w:rsidR="009C580B" w:rsidRPr="00C8235F" w:rsidRDefault="009C580B" w:rsidP="00716CC7">
      <w:pPr>
        <w:autoSpaceDE w:val="0"/>
        <w:autoSpaceDN w:val="0"/>
        <w:adjustRightInd w:val="0"/>
        <w:spacing w:after="0"/>
        <w:contextualSpacing/>
        <w:jc w:val="both"/>
        <w:rPr>
          <w:rFonts w:ascii="Arial" w:hAnsi="Arial" w:cs="Arial"/>
          <w:sz w:val="20"/>
          <w:szCs w:val="20"/>
        </w:rPr>
      </w:pPr>
    </w:p>
    <w:p w14:paraId="232F079D" w14:textId="77777777" w:rsidR="00D7122E" w:rsidRPr="00C8235F" w:rsidRDefault="00D7122E" w:rsidP="00A4533A">
      <w:pPr>
        <w:pStyle w:val="Odstavekseznama"/>
        <w:numPr>
          <w:ilvl w:val="0"/>
          <w:numId w:val="28"/>
        </w:numPr>
        <w:spacing w:after="0" w:line="240" w:lineRule="auto"/>
        <w:jc w:val="center"/>
        <w:rPr>
          <w:rFonts w:ascii="Arial" w:hAnsi="Arial" w:cs="Arial"/>
          <w:sz w:val="20"/>
          <w:szCs w:val="20"/>
        </w:rPr>
      </w:pPr>
      <w:r w:rsidRPr="00C8235F">
        <w:rPr>
          <w:rFonts w:ascii="Arial" w:hAnsi="Arial" w:cs="Arial"/>
          <w:sz w:val="20"/>
          <w:szCs w:val="20"/>
        </w:rPr>
        <w:t>JAMSTVA IN GARANCIJSKE OBVEZNOSTI IZVAJALCA</w:t>
      </w:r>
    </w:p>
    <w:p w14:paraId="5E43D279" w14:textId="77777777" w:rsidR="00D7122E" w:rsidRPr="00C8235F" w:rsidRDefault="00D7122E" w:rsidP="000B461F">
      <w:pPr>
        <w:numPr>
          <w:ilvl w:val="0"/>
          <w:numId w:val="19"/>
        </w:numPr>
        <w:spacing w:after="0" w:line="240" w:lineRule="auto"/>
        <w:contextualSpacing/>
        <w:jc w:val="center"/>
        <w:rPr>
          <w:rFonts w:ascii="Arial" w:eastAsia="Calibri" w:hAnsi="Arial" w:cs="Arial"/>
          <w:sz w:val="20"/>
          <w:szCs w:val="20"/>
        </w:rPr>
      </w:pPr>
      <w:r w:rsidRPr="00C8235F">
        <w:rPr>
          <w:rFonts w:ascii="Arial" w:eastAsia="Calibri" w:hAnsi="Arial" w:cs="Arial"/>
          <w:sz w:val="20"/>
          <w:szCs w:val="20"/>
        </w:rPr>
        <w:t>člen</w:t>
      </w:r>
    </w:p>
    <w:p w14:paraId="6AEE4DE3" w14:textId="77777777" w:rsidR="00D7122E" w:rsidRPr="00C8235F" w:rsidRDefault="00D7122E" w:rsidP="00D7122E">
      <w:pPr>
        <w:autoSpaceDE w:val="0"/>
        <w:autoSpaceDN w:val="0"/>
        <w:adjustRightInd w:val="0"/>
        <w:spacing w:after="0"/>
        <w:contextualSpacing/>
        <w:jc w:val="both"/>
        <w:rPr>
          <w:rFonts w:ascii="Arial" w:eastAsia="Arial" w:hAnsi="Arial" w:cs="Arial"/>
          <w:sz w:val="20"/>
          <w:szCs w:val="20"/>
        </w:rPr>
      </w:pPr>
    </w:p>
    <w:p w14:paraId="532EE6D0" w14:textId="77777777" w:rsidR="00D7122E" w:rsidRPr="00C8235F" w:rsidRDefault="00D7122E" w:rsidP="00D7122E">
      <w:pPr>
        <w:autoSpaceDE w:val="0"/>
        <w:autoSpaceDN w:val="0"/>
        <w:adjustRightInd w:val="0"/>
        <w:spacing w:after="0"/>
        <w:contextualSpacing/>
        <w:jc w:val="both"/>
        <w:rPr>
          <w:rFonts w:ascii="Arial" w:eastAsia="Arial" w:hAnsi="Arial" w:cs="Arial"/>
          <w:sz w:val="20"/>
          <w:szCs w:val="20"/>
        </w:rPr>
      </w:pPr>
      <w:r w:rsidRPr="00C8235F">
        <w:rPr>
          <w:rFonts w:ascii="Arial" w:eastAsia="Arial" w:hAnsi="Arial" w:cs="Arial"/>
          <w:sz w:val="20"/>
          <w:szCs w:val="20"/>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 štirih (4.) let od podpisa primopredajnega zapisnika o prevzemu del.</w:t>
      </w:r>
    </w:p>
    <w:p w14:paraId="4959A263" w14:textId="77777777" w:rsidR="00D7122E" w:rsidRPr="00C8235F" w:rsidRDefault="00D7122E" w:rsidP="00D7122E">
      <w:pPr>
        <w:autoSpaceDE w:val="0"/>
        <w:autoSpaceDN w:val="0"/>
        <w:adjustRightInd w:val="0"/>
        <w:spacing w:after="0"/>
        <w:contextualSpacing/>
        <w:jc w:val="both"/>
        <w:rPr>
          <w:rFonts w:ascii="Arial" w:eastAsia="Arial" w:hAnsi="Arial" w:cs="Arial"/>
          <w:sz w:val="20"/>
          <w:szCs w:val="20"/>
        </w:rPr>
      </w:pPr>
    </w:p>
    <w:p w14:paraId="0EB78E3A" w14:textId="21648E87" w:rsidR="00D7122E" w:rsidRPr="00C8235F" w:rsidRDefault="00D7122E" w:rsidP="00D7122E">
      <w:pPr>
        <w:autoSpaceDE w:val="0"/>
        <w:autoSpaceDN w:val="0"/>
        <w:adjustRightInd w:val="0"/>
        <w:spacing w:after="0"/>
        <w:contextualSpacing/>
        <w:jc w:val="both"/>
        <w:rPr>
          <w:rFonts w:ascii="Arial" w:eastAsia="Arial" w:hAnsi="Arial" w:cs="Arial"/>
          <w:sz w:val="20"/>
          <w:szCs w:val="20"/>
        </w:rPr>
      </w:pPr>
      <w:r w:rsidRPr="00C8235F">
        <w:rPr>
          <w:rFonts w:ascii="Arial" w:eastAsia="Arial" w:hAnsi="Arial" w:cs="Arial"/>
          <w:sz w:val="20"/>
          <w:szCs w:val="20"/>
        </w:rPr>
        <w:t xml:space="preserve">Prav tako mora </w:t>
      </w:r>
      <w:r w:rsidR="006B66A8" w:rsidRPr="00C8235F">
        <w:rPr>
          <w:rFonts w:ascii="Arial" w:eastAsia="Arial" w:hAnsi="Arial" w:cs="Arial"/>
          <w:sz w:val="20"/>
          <w:szCs w:val="20"/>
        </w:rPr>
        <w:t>izvajalec</w:t>
      </w:r>
      <w:r w:rsidRPr="00C8235F">
        <w:rPr>
          <w:rFonts w:ascii="Arial" w:eastAsia="Arial" w:hAnsi="Arial" w:cs="Arial"/>
          <w:sz w:val="20"/>
          <w:szCs w:val="20"/>
        </w:rPr>
        <w:t xml:space="preserve"> jamčiti deset (10) let za napake v izdelavi gradnje, ki zadevajo njeno solidnost, v skladu z določili Obligacijskega zakonika. </w:t>
      </w:r>
    </w:p>
    <w:p w14:paraId="29BC9ED3" w14:textId="77777777" w:rsidR="00A0268C" w:rsidRPr="00C8235F" w:rsidRDefault="00A0268C" w:rsidP="00D7122E">
      <w:pPr>
        <w:autoSpaceDE w:val="0"/>
        <w:autoSpaceDN w:val="0"/>
        <w:adjustRightInd w:val="0"/>
        <w:spacing w:after="0"/>
        <w:contextualSpacing/>
        <w:jc w:val="both"/>
        <w:rPr>
          <w:rFonts w:ascii="Arial" w:eastAsia="Arial" w:hAnsi="Arial" w:cs="Arial"/>
          <w:sz w:val="20"/>
          <w:szCs w:val="20"/>
        </w:rPr>
      </w:pPr>
    </w:p>
    <w:p w14:paraId="25993D2B" w14:textId="77777777" w:rsidR="00D7122E" w:rsidRPr="00C8235F" w:rsidRDefault="00D7122E" w:rsidP="00D7122E">
      <w:pPr>
        <w:autoSpaceDE w:val="0"/>
        <w:autoSpaceDN w:val="0"/>
        <w:adjustRightInd w:val="0"/>
        <w:spacing w:after="0"/>
        <w:contextualSpacing/>
        <w:jc w:val="both"/>
        <w:rPr>
          <w:rFonts w:ascii="Arial" w:eastAsia="Arial" w:hAnsi="Arial" w:cs="Arial"/>
          <w:sz w:val="20"/>
          <w:szCs w:val="20"/>
        </w:rPr>
      </w:pPr>
      <w:r w:rsidRPr="00C8235F">
        <w:rPr>
          <w:rFonts w:ascii="Arial" w:eastAsia="Arial" w:hAnsi="Arial" w:cs="Arial"/>
          <w:sz w:val="20"/>
          <w:szCs w:val="20"/>
        </w:rPr>
        <w:t xml:space="preserve">Izvajalec dolžan v času garancijskih rokov,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14:paraId="02CC5897" w14:textId="77777777" w:rsidR="00D7122E" w:rsidRPr="00C8235F" w:rsidRDefault="00D7122E" w:rsidP="00D7122E">
      <w:pPr>
        <w:autoSpaceDE w:val="0"/>
        <w:autoSpaceDN w:val="0"/>
        <w:adjustRightInd w:val="0"/>
        <w:spacing w:after="0"/>
        <w:contextualSpacing/>
        <w:jc w:val="both"/>
        <w:rPr>
          <w:rFonts w:ascii="Arial" w:eastAsia="Arial" w:hAnsi="Arial" w:cs="Arial"/>
          <w:sz w:val="20"/>
          <w:szCs w:val="20"/>
        </w:rPr>
      </w:pPr>
    </w:p>
    <w:p w14:paraId="746F54A5" w14:textId="77777777" w:rsidR="00283227" w:rsidRPr="00C8235F" w:rsidRDefault="00283227" w:rsidP="00283227">
      <w:pPr>
        <w:autoSpaceDE w:val="0"/>
        <w:autoSpaceDN w:val="0"/>
        <w:adjustRightInd w:val="0"/>
        <w:spacing w:after="0"/>
        <w:contextualSpacing/>
        <w:jc w:val="both"/>
        <w:rPr>
          <w:rFonts w:ascii="Arial" w:eastAsia="Arial" w:hAnsi="Arial" w:cs="Arial"/>
          <w:sz w:val="20"/>
          <w:szCs w:val="20"/>
        </w:rPr>
      </w:pPr>
      <w:r w:rsidRPr="00C8235F">
        <w:rPr>
          <w:rFonts w:ascii="Arial" w:eastAsia="Arial" w:hAnsi="Arial" w:cs="Arial"/>
          <w:sz w:val="20"/>
          <w:szCs w:val="20"/>
        </w:rPr>
        <w:t>Če izvajalec ne odpravi napak v dogovorjenem roku jih je po načelu dobrega gospodarja upravičen odpraviti naročnik, na račun izvajalca. Izvajalec se strinja, da si naročnik v takem primeru zaračuna 5% pribitek za kritje svojih režijskih stroškov.</w:t>
      </w:r>
    </w:p>
    <w:p w14:paraId="6E0F3C32" w14:textId="77777777" w:rsidR="00283227" w:rsidRPr="00C8235F" w:rsidRDefault="00283227" w:rsidP="00D7122E">
      <w:pPr>
        <w:autoSpaceDE w:val="0"/>
        <w:autoSpaceDN w:val="0"/>
        <w:adjustRightInd w:val="0"/>
        <w:spacing w:after="0"/>
        <w:contextualSpacing/>
        <w:jc w:val="both"/>
        <w:rPr>
          <w:rFonts w:ascii="Arial" w:eastAsia="Arial" w:hAnsi="Arial" w:cs="Arial"/>
          <w:sz w:val="20"/>
          <w:szCs w:val="20"/>
        </w:rPr>
      </w:pPr>
    </w:p>
    <w:p w14:paraId="59853D7A" w14:textId="77777777" w:rsidR="00D7122E" w:rsidRPr="00C8235F" w:rsidRDefault="00D7122E" w:rsidP="00D7122E">
      <w:pPr>
        <w:autoSpaceDE w:val="0"/>
        <w:autoSpaceDN w:val="0"/>
        <w:adjustRightInd w:val="0"/>
        <w:spacing w:after="0"/>
        <w:contextualSpacing/>
        <w:jc w:val="both"/>
        <w:rPr>
          <w:rFonts w:ascii="Arial" w:eastAsia="Arial" w:hAnsi="Arial" w:cs="Arial"/>
          <w:sz w:val="20"/>
          <w:szCs w:val="20"/>
        </w:rPr>
      </w:pPr>
      <w:r w:rsidRPr="00C8235F">
        <w:rPr>
          <w:rFonts w:ascii="Arial" w:eastAsia="Arial" w:hAnsi="Arial" w:cs="Arial"/>
          <w:sz w:val="20"/>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67946023" w14:textId="77777777" w:rsidR="00283227" w:rsidRPr="00C8235F" w:rsidRDefault="00283227" w:rsidP="00D7122E">
      <w:pPr>
        <w:autoSpaceDE w:val="0"/>
        <w:autoSpaceDN w:val="0"/>
        <w:adjustRightInd w:val="0"/>
        <w:spacing w:after="0"/>
        <w:contextualSpacing/>
        <w:jc w:val="both"/>
        <w:rPr>
          <w:rFonts w:ascii="Arial" w:eastAsia="Arial" w:hAnsi="Arial" w:cs="Arial"/>
          <w:sz w:val="20"/>
          <w:szCs w:val="20"/>
        </w:rPr>
      </w:pPr>
    </w:p>
    <w:p w14:paraId="4239115B" w14:textId="77777777" w:rsidR="002977A5" w:rsidRPr="00C8235F" w:rsidRDefault="00D7122E" w:rsidP="00D7122E">
      <w:pPr>
        <w:autoSpaceDE w:val="0"/>
        <w:autoSpaceDN w:val="0"/>
        <w:adjustRightInd w:val="0"/>
        <w:spacing w:after="0"/>
        <w:contextualSpacing/>
        <w:jc w:val="both"/>
        <w:rPr>
          <w:rFonts w:ascii="Arial" w:eastAsia="Arial" w:hAnsi="Arial" w:cs="Arial"/>
          <w:sz w:val="20"/>
          <w:szCs w:val="20"/>
        </w:rPr>
      </w:pPr>
      <w:r w:rsidRPr="00C8235F">
        <w:rPr>
          <w:rFonts w:ascii="Arial" w:eastAsia="Arial" w:hAnsi="Arial" w:cs="Arial"/>
          <w:sz w:val="20"/>
          <w:szCs w:val="20"/>
        </w:rPr>
        <w:t>V primeru, da se v garancijskem roku odkrijejo napake, ki ne bodo odpravljene pred iztekom tega roka, je izvajalec dolžan podaljšati veljavnost finančnega zavarovanja za odpravo napak v garancijskem roku, sicer ga bo naročnik v celoti unovčil.</w:t>
      </w:r>
    </w:p>
    <w:p w14:paraId="45F17891" w14:textId="050E37CB" w:rsidR="000E619F" w:rsidRPr="00C8235F" w:rsidRDefault="000E619F" w:rsidP="00D7122E">
      <w:pPr>
        <w:autoSpaceDE w:val="0"/>
        <w:autoSpaceDN w:val="0"/>
        <w:adjustRightInd w:val="0"/>
        <w:spacing w:after="0"/>
        <w:contextualSpacing/>
        <w:jc w:val="both"/>
        <w:rPr>
          <w:rFonts w:ascii="Arial" w:eastAsia="Arial" w:hAnsi="Arial" w:cs="Arial"/>
          <w:sz w:val="20"/>
          <w:szCs w:val="20"/>
        </w:rPr>
      </w:pPr>
    </w:p>
    <w:p w14:paraId="0D7F22C4" w14:textId="61657FA2" w:rsidR="00075091" w:rsidRPr="00C8235F" w:rsidRDefault="00075091" w:rsidP="00D7122E">
      <w:pPr>
        <w:autoSpaceDE w:val="0"/>
        <w:autoSpaceDN w:val="0"/>
        <w:adjustRightInd w:val="0"/>
        <w:spacing w:after="0"/>
        <w:contextualSpacing/>
        <w:jc w:val="both"/>
        <w:rPr>
          <w:rFonts w:ascii="Arial" w:eastAsia="Arial" w:hAnsi="Arial" w:cs="Arial"/>
          <w:sz w:val="20"/>
          <w:szCs w:val="20"/>
        </w:rPr>
      </w:pPr>
    </w:p>
    <w:p w14:paraId="0DDE602B" w14:textId="271BFDD5" w:rsidR="00075091" w:rsidRPr="00C8235F" w:rsidRDefault="00075091" w:rsidP="00D7122E">
      <w:pPr>
        <w:autoSpaceDE w:val="0"/>
        <w:autoSpaceDN w:val="0"/>
        <w:adjustRightInd w:val="0"/>
        <w:spacing w:after="0"/>
        <w:contextualSpacing/>
        <w:jc w:val="both"/>
        <w:rPr>
          <w:rFonts w:ascii="Arial" w:eastAsia="Arial" w:hAnsi="Arial" w:cs="Arial"/>
          <w:sz w:val="20"/>
          <w:szCs w:val="20"/>
        </w:rPr>
      </w:pPr>
    </w:p>
    <w:p w14:paraId="77E58E4C" w14:textId="3C90E31C" w:rsidR="00075091" w:rsidRPr="00C8235F" w:rsidRDefault="00075091" w:rsidP="00D7122E">
      <w:pPr>
        <w:autoSpaceDE w:val="0"/>
        <w:autoSpaceDN w:val="0"/>
        <w:adjustRightInd w:val="0"/>
        <w:spacing w:after="0"/>
        <w:contextualSpacing/>
        <w:jc w:val="both"/>
        <w:rPr>
          <w:rFonts w:ascii="Arial" w:eastAsia="Arial" w:hAnsi="Arial" w:cs="Arial"/>
          <w:sz w:val="20"/>
          <w:szCs w:val="20"/>
        </w:rPr>
      </w:pPr>
    </w:p>
    <w:p w14:paraId="1D65796C" w14:textId="58EFEC50" w:rsidR="00075091" w:rsidRPr="00C8235F" w:rsidRDefault="00075091" w:rsidP="00D7122E">
      <w:pPr>
        <w:autoSpaceDE w:val="0"/>
        <w:autoSpaceDN w:val="0"/>
        <w:adjustRightInd w:val="0"/>
        <w:spacing w:after="0"/>
        <w:contextualSpacing/>
        <w:jc w:val="both"/>
        <w:rPr>
          <w:rFonts w:ascii="Arial" w:eastAsia="Arial" w:hAnsi="Arial" w:cs="Arial"/>
          <w:sz w:val="20"/>
          <w:szCs w:val="20"/>
        </w:rPr>
      </w:pPr>
    </w:p>
    <w:p w14:paraId="0749AF3A" w14:textId="30D408B5" w:rsidR="00075091" w:rsidRPr="00C8235F" w:rsidRDefault="00075091" w:rsidP="00D7122E">
      <w:pPr>
        <w:autoSpaceDE w:val="0"/>
        <w:autoSpaceDN w:val="0"/>
        <w:adjustRightInd w:val="0"/>
        <w:spacing w:after="0"/>
        <w:contextualSpacing/>
        <w:jc w:val="both"/>
        <w:rPr>
          <w:rFonts w:ascii="Arial" w:eastAsia="Arial" w:hAnsi="Arial" w:cs="Arial"/>
          <w:sz w:val="20"/>
          <w:szCs w:val="20"/>
        </w:rPr>
      </w:pPr>
    </w:p>
    <w:p w14:paraId="515EC9EA" w14:textId="77777777" w:rsidR="00075091" w:rsidRPr="00C8235F" w:rsidRDefault="00075091" w:rsidP="00D7122E">
      <w:pPr>
        <w:autoSpaceDE w:val="0"/>
        <w:autoSpaceDN w:val="0"/>
        <w:adjustRightInd w:val="0"/>
        <w:spacing w:after="0"/>
        <w:contextualSpacing/>
        <w:jc w:val="both"/>
        <w:rPr>
          <w:rFonts w:ascii="Arial" w:eastAsia="Arial" w:hAnsi="Arial" w:cs="Arial"/>
          <w:sz w:val="20"/>
          <w:szCs w:val="20"/>
        </w:rPr>
      </w:pPr>
    </w:p>
    <w:p w14:paraId="310D742D" w14:textId="77777777" w:rsidR="00D7122E" w:rsidRPr="00C8235F" w:rsidRDefault="00D7122E" w:rsidP="00A4533A">
      <w:pPr>
        <w:pStyle w:val="Odstavekseznama"/>
        <w:numPr>
          <w:ilvl w:val="0"/>
          <w:numId w:val="28"/>
        </w:numPr>
        <w:spacing w:after="0" w:line="240" w:lineRule="auto"/>
        <w:jc w:val="center"/>
        <w:rPr>
          <w:rFonts w:ascii="Arial" w:hAnsi="Arial" w:cs="Arial"/>
          <w:sz w:val="20"/>
          <w:szCs w:val="20"/>
        </w:rPr>
      </w:pPr>
      <w:r w:rsidRPr="00C8235F">
        <w:rPr>
          <w:rFonts w:ascii="Arial" w:hAnsi="Arial" w:cs="Arial"/>
          <w:sz w:val="20"/>
          <w:szCs w:val="20"/>
        </w:rPr>
        <w:lastRenderedPageBreak/>
        <w:t>PODIZVAJALCI</w:t>
      </w:r>
    </w:p>
    <w:p w14:paraId="6C2EB97D" w14:textId="77777777" w:rsidR="00D7122E" w:rsidRPr="00C8235F" w:rsidRDefault="00D7122E" w:rsidP="000B461F">
      <w:pPr>
        <w:numPr>
          <w:ilvl w:val="0"/>
          <w:numId w:val="19"/>
        </w:numPr>
        <w:spacing w:after="0" w:line="240" w:lineRule="auto"/>
        <w:contextualSpacing/>
        <w:jc w:val="center"/>
        <w:rPr>
          <w:rFonts w:ascii="Arial" w:eastAsia="Calibri" w:hAnsi="Arial" w:cs="Arial"/>
          <w:sz w:val="20"/>
          <w:szCs w:val="20"/>
        </w:rPr>
      </w:pPr>
      <w:r w:rsidRPr="00C8235F">
        <w:rPr>
          <w:rFonts w:ascii="Arial" w:eastAsia="Calibri" w:hAnsi="Arial" w:cs="Arial"/>
          <w:sz w:val="20"/>
          <w:szCs w:val="20"/>
        </w:rPr>
        <w:t>člen</w:t>
      </w:r>
    </w:p>
    <w:p w14:paraId="578ED3C4" w14:textId="77777777" w:rsidR="00D7122E" w:rsidRPr="00C8235F" w:rsidRDefault="00D7122E" w:rsidP="00D7122E">
      <w:pPr>
        <w:autoSpaceDE w:val="0"/>
        <w:autoSpaceDN w:val="0"/>
        <w:adjustRightInd w:val="0"/>
        <w:spacing w:after="0"/>
        <w:contextualSpacing/>
        <w:jc w:val="both"/>
        <w:rPr>
          <w:rFonts w:ascii="Arial" w:eastAsia="Arial" w:hAnsi="Arial" w:cs="Arial"/>
          <w:sz w:val="20"/>
          <w:szCs w:val="20"/>
        </w:rPr>
      </w:pPr>
    </w:p>
    <w:p w14:paraId="1D5EDAA6" w14:textId="77777777" w:rsidR="00D7122E" w:rsidRPr="00C8235F" w:rsidRDefault="00D7122E" w:rsidP="00D7122E">
      <w:pPr>
        <w:autoSpaceDE w:val="0"/>
        <w:autoSpaceDN w:val="0"/>
        <w:adjustRightInd w:val="0"/>
        <w:spacing w:after="0"/>
        <w:contextualSpacing/>
        <w:jc w:val="both"/>
        <w:rPr>
          <w:rFonts w:ascii="Arial" w:eastAsia="Arial" w:hAnsi="Arial" w:cs="Arial"/>
          <w:sz w:val="20"/>
          <w:szCs w:val="20"/>
        </w:rPr>
      </w:pPr>
      <w:r w:rsidRPr="00C8235F">
        <w:rPr>
          <w:rFonts w:ascii="Arial" w:eastAsia="Arial" w:hAnsi="Arial" w:cs="Arial"/>
          <w:sz w:val="20"/>
          <w:szCs w:val="20"/>
        </w:rPr>
        <w:t>Izvajalec je dolžan vsa dela 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421A3287" w14:textId="77777777" w:rsidR="00255D19" w:rsidRPr="00C8235F" w:rsidRDefault="00255D19" w:rsidP="00D7122E">
      <w:pPr>
        <w:autoSpaceDE w:val="0"/>
        <w:autoSpaceDN w:val="0"/>
        <w:adjustRightInd w:val="0"/>
        <w:spacing w:after="0"/>
        <w:contextualSpacing/>
        <w:jc w:val="both"/>
        <w:rPr>
          <w:rFonts w:ascii="Arial" w:eastAsia="Arial" w:hAnsi="Arial" w:cs="Arial"/>
          <w:sz w:val="20"/>
          <w:szCs w:val="20"/>
        </w:rPr>
      </w:pPr>
    </w:p>
    <w:p w14:paraId="4C21CC62" w14:textId="7E41EC7B" w:rsidR="00D7122E" w:rsidRPr="00C8235F" w:rsidRDefault="00D7122E" w:rsidP="00D7122E">
      <w:pPr>
        <w:autoSpaceDE w:val="0"/>
        <w:autoSpaceDN w:val="0"/>
        <w:adjustRightInd w:val="0"/>
        <w:spacing w:after="0"/>
        <w:contextualSpacing/>
        <w:jc w:val="both"/>
        <w:rPr>
          <w:rFonts w:ascii="Arial" w:eastAsia="Arial" w:hAnsi="Arial" w:cs="Arial"/>
          <w:sz w:val="20"/>
          <w:szCs w:val="20"/>
        </w:rPr>
      </w:pPr>
      <w:r w:rsidRPr="00C8235F">
        <w:rPr>
          <w:rFonts w:ascii="Arial" w:eastAsia="Arial" w:hAnsi="Arial" w:cs="Arial"/>
          <w:sz w:val="20"/>
          <w:szCs w:val="20"/>
        </w:rPr>
        <w:t xml:space="preserve">V primeru, da naročnik da soglasje za vključitev podizvajalca v dela po tej pogodbi, mora izvajalec pred podpisom aneksa k tej pogodbi izročiti naročniku: </w:t>
      </w:r>
    </w:p>
    <w:p w14:paraId="47AAA537" w14:textId="77777777" w:rsidR="00D7122E" w:rsidRPr="00C8235F" w:rsidRDefault="00D7122E" w:rsidP="00A4533A">
      <w:pPr>
        <w:numPr>
          <w:ilvl w:val="0"/>
          <w:numId w:val="29"/>
        </w:numPr>
        <w:autoSpaceDE w:val="0"/>
        <w:autoSpaceDN w:val="0"/>
        <w:adjustRightInd w:val="0"/>
        <w:spacing w:after="0" w:line="259" w:lineRule="auto"/>
        <w:contextualSpacing/>
        <w:jc w:val="both"/>
        <w:rPr>
          <w:rFonts w:ascii="Arial" w:eastAsia="Arial" w:hAnsi="Arial" w:cs="Arial"/>
          <w:sz w:val="20"/>
          <w:szCs w:val="20"/>
        </w:rPr>
      </w:pPr>
      <w:r w:rsidRPr="00C8235F">
        <w:rPr>
          <w:rFonts w:ascii="Arial" w:eastAsia="Arial" w:hAnsi="Arial" w:cs="Arial"/>
          <w:sz w:val="20"/>
          <w:szCs w:val="20"/>
        </w:rPr>
        <w:t>podatke o podizvajalcu (naziv, polni naslov, matična številka, davčna številka in transakcijski račun),</w:t>
      </w:r>
    </w:p>
    <w:p w14:paraId="7891121C" w14:textId="77777777" w:rsidR="00D7122E" w:rsidRPr="00C8235F" w:rsidRDefault="00D7122E" w:rsidP="000B461F">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C8235F">
        <w:rPr>
          <w:rFonts w:ascii="Arial" w:eastAsia="Arial" w:hAnsi="Arial" w:cs="Arial"/>
          <w:sz w:val="20"/>
          <w:szCs w:val="20"/>
        </w:rPr>
        <w:t>podatke o vrsti del, ki jih bo izvedel podizvajalec,</w:t>
      </w:r>
    </w:p>
    <w:p w14:paraId="7070A1EC" w14:textId="77777777" w:rsidR="00D7122E" w:rsidRPr="00C8235F" w:rsidRDefault="00D7122E" w:rsidP="000B461F">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C8235F">
        <w:rPr>
          <w:rFonts w:ascii="Arial" w:eastAsia="Arial" w:hAnsi="Arial" w:cs="Arial"/>
          <w:sz w:val="20"/>
          <w:szCs w:val="20"/>
        </w:rPr>
        <w:t>podatke o predmetu, količini in vrednosti del in rok izvedbe teh del,</w:t>
      </w:r>
    </w:p>
    <w:p w14:paraId="2C00CE5A" w14:textId="77777777" w:rsidR="00D7122E" w:rsidRPr="00C8235F" w:rsidRDefault="00D7122E" w:rsidP="000B461F">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C8235F">
        <w:rPr>
          <w:rFonts w:ascii="Arial" w:eastAsia="Arial" w:hAnsi="Arial" w:cs="Arial"/>
          <w:sz w:val="20"/>
          <w:szCs w:val="20"/>
        </w:rPr>
        <w:t>morebitno zahtevo podizvajalca za neposredno plačilo.</w:t>
      </w:r>
    </w:p>
    <w:p w14:paraId="35F910A9" w14:textId="77777777" w:rsidR="00D7122E" w:rsidRPr="00C8235F" w:rsidRDefault="00D7122E" w:rsidP="00D7122E">
      <w:pPr>
        <w:autoSpaceDE w:val="0"/>
        <w:autoSpaceDN w:val="0"/>
        <w:adjustRightInd w:val="0"/>
        <w:spacing w:after="0"/>
        <w:jc w:val="both"/>
        <w:rPr>
          <w:rFonts w:ascii="Arial" w:eastAsia="Arial" w:hAnsi="Arial" w:cs="Arial"/>
          <w:sz w:val="20"/>
          <w:szCs w:val="20"/>
        </w:rPr>
      </w:pPr>
    </w:p>
    <w:p w14:paraId="2F01058D" w14:textId="77777777" w:rsidR="00D7122E" w:rsidRPr="00C8235F" w:rsidRDefault="00D7122E" w:rsidP="00D7122E">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 xml:space="preserve">Izvajalec se obvezuje, da se bo z aneksom iz prejšnjega odstavka tega člena zavezal, da bo pogodbe o odstopu terjatev po tej pogodbi sklepal samo s soglasjem naročnika. </w:t>
      </w:r>
    </w:p>
    <w:p w14:paraId="6C90D964" w14:textId="77777777" w:rsidR="0071758C" w:rsidRPr="00C8235F" w:rsidRDefault="0071758C" w:rsidP="00D7122E">
      <w:pPr>
        <w:autoSpaceDE w:val="0"/>
        <w:autoSpaceDN w:val="0"/>
        <w:adjustRightInd w:val="0"/>
        <w:spacing w:after="0"/>
        <w:jc w:val="both"/>
        <w:rPr>
          <w:rFonts w:ascii="Arial" w:eastAsia="Arial" w:hAnsi="Arial" w:cs="Arial"/>
          <w:sz w:val="20"/>
          <w:szCs w:val="20"/>
        </w:rPr>
      </w:pPr>
    </w:p>
    <w:p w14:paraId="64DC96D8" w14:textId="77777777" w:rsidR="00D7122E" w:rsidRPr="00C8235F" w:rsidRDefault="00D7122E" w:rsidP="00D7122E">
      <w:pPr>
        <w:spacing w:after="0" w:line="240" w:lineRule="auto"/>
        <w:ind w:left="720"/>
        <w:jc w:val="center"/>
        <w:rPr>
          <w:rFonts w:ascii="Arial" w:eastAsia="Calibri" w:hAnsi="Arial" w:cs="Arial"/>
          <w:sz w:val="20"/>
          <w:szCs w:val="20"/>
        </w:rPr>
      </w:pPr>
      <w:r w:rsidRPr="00C8235F">
        <w:rPr>
          <w:rFonts w:ascii="Arial" w:eastAsia="Calibri" w:hAnsi="Arial" w:cs="Arial"/>
          <w:sz w:val="20"/>
          <w:szCs w:val="20"/>
        </w:rPr>
        <w:t>15.a člen</w:t>
      </w:r>
    </w:p>
    <w:p w14:paraId="7D93D447" w14:textId="77777777" w:rsidR="00D7122E" w:rsidRPr="00C8235F" w:rsidRDefault="00D7122E" w:rsidP="00D7122E">
      <w:pPr>
        <w:autoSpaceDE w:val="0"/>
        <w:autoSpaceDN w:val="0"/>
        <w:adjustRightInd w:val="0"/>
        <w:spacing w:after="0"/>
        <w:jc w:val="both"/>
        <w:rPr>
          <w:rFonts w:ascii="Arial" w:eastAsia="Arial" w:hAnsi="Arial" w:cs="Arial"/>
          <w:sz w:val="20"/>
          <w:szCs w:val="20"/>
        </w:rPr>
      </w:pPr>
    </w:p>
    <w:p w14:paraId="2B4392A4" w14:textId="77777777" w:rsidR="00D7122E" w:rsidRPr="00C8235F" w:rsidRDefault="00D7122E" w:rsidP="00D7122E">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 xml:space="preserve">Podatki o podizvajalcih: </w:t>
      </w:r>
    </w:p>
    <w:tbl>
      <w:tblPr>
        <w:tblStyle w:val="TableGridPHPDOCX4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C8235F" w:rsidRPr="00C8235F" w14:paraId="641B39F0" w14:textId="77777777" w:rsidTr="008F3F03">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D7851" w14:textId="77777777" w:rsidR="00D7122E" w:rsidRPr="00C8235F" w:rsidRDefault="00D7122E" w:rsidP="008F3F03">
            <w:pPr>
              <w:spacing w:line="276" w:lineRule="auto"/>
              <w:jc w:val="both"/>
              <w:textAlignment w:val="center"/>
              <w:rPr>
                <w:rFonts w:ascii="Arial" w:eastAsia="Calibri" w:hAnsi="Arial" w:cs="Arial"/>
                <w:b/>
                <w:sz w:val="20"/>
                <w:szCs w:val="20"/>
              </w:rPr>
            </w:pPr>
            <w:r w:rsidRPr="00C8235F">
              <w:rPr>
                <w:rFonts w:ascii="Arial" w:eastAsia="Calibri" w:hAnsi="Arial" w:cs="Arial"/>
                <w:position w:val="-2"/>
                <w:sz w:val="20"/>
                <w:szCs w:val="20"/>
              </w:rPr>
              <w:t>Podatki o podizvajalcu</w:t>
            </w:r>
          </w:p>
          <w:p w14:paraId="4EDD93FE" w14:textId="77777777" w:rsidR="00D7122E" w:rsidRPr="00C8235F" w:rsidRDefault="00D7122E" w:rsidP="008F3F03">
            <w:pPr>
              <w:spacing w:line="276" w:lineRule="auto"/>
              <w:jc w:val="both"/>
              <w:textAlignment w:val="center"/>
              <w:rPr>
                <w:rFonts w:ascii="Arial" w:eastAsia="Calibri" w:hAnsi="Arial" w:cs="Arial"/>
                <w:b/>
                <w:sz w:val="20"/>
                <w:szCs w:val="20"/>
              </w:rPr>
            </w:pPr>
            <w:r w:rsidRPr="00C8235F">
              <w:rPr>
                <w:rFonts w:ascii="Arial" w:eastAsia="Calibri" w:hAnsi="Arial" w:cs="Arial"/>
                <w:position w:val="-2"/>
                <w:sz w:val="20"/>
                <w:szCs w:val="20"/>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834593" w14:textId="77777777" w:rsidR="00D7122E" w:rsidRPr="00C8235F" w:rsidRDefault="00D7122E" w:rsidP="008F3F03">
            <w:pPr>
              <w:spacing w:line="276" w:lineRule="auto"/>
              <w:jc w:val="both"/>
              <w:textAlignment w:val="center"/>
              <w:rPr>
                <w:rFonts w:ascii="Arial" w:eastAsia="Calibri" w:hAnsi="Arial" w:cs="Arial"/>
                <w:b/>
                <w:sz w:val="20"/>
                <w:szCs w:val="20"/>
              </w:rPr>
            </w:pPr>
            <w:r w:rsidRPr="00C8235F">
              <w:rPr>
                <w:rFonts w:ascii="Arial" w:eastAsia="Calibri" w:hAnsi="Arial" w:cs="Arial"/>
                <w:position w:val="-2"/>
                <w:sz w:val="20"/>
                <w:szCs w:val="20"/>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10EB20" w14:textId="77777777" w:rsidR="00D7122E" w:rsidRPr="00C8235F" w:rsidRDefault="00D7122E" w:rsidP="008F3F03">
            <w:pPr>
              <w:spacing w:line="276" w:lineRule="auto"/>
              <w:jc w:val="both"/>
              <w:textAlignment w:val="center"/>
              <w:rPr>
                <w:rFonts w:ascii="Arial" w:eastAsia="Calibri" w:hAnsi="Arial" w:cs="Arial"/>
                <w:b/>
                <w:sz w:val="20"/>
                <w:szCs w:val="20"/>
              </w:rPr>
            </w:pPr>
            <w:r w:rsidRPr="00C8235F">
              <w:rPr>
                <w:rFonts w:ascii="Arial" w:eastAsia="Calibri" w:hAnsi="Arial" w:cs="Arial"/>
                <w:position w:val="-2"/>
                <w:sz w:val="20"/>
                <w:szCs w:val="20"/>
              </w:rPr>
              <w:t>Vrednost del podizvajalca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7C18F27A" w14:textId="77777777" w:rsidR="00D7122E" w:rsidRPr="00C8235F" w:rsidRDefault="00D7122E" w:rsidP="008F3F03">
            <w:pPr>
              <w:spacing w:line="276" w:lineRule="auto"/>
              <w:jc w:val="both"/>
              <w:textAlignment w:val="center"/>
              <w:rPr>
                <w:rFonts w:ascii="Arial" w:eastAsia="Calibri" w:hAnsi="Arial" w:cs="Arial"/>
                <w:position w:val="-2"/>
                <w:sz w:val="20"/>
                <w:szCs w:val="20"/>
              </w:rPr>
            </w:pPr>
            <w:r w:rsidRPr="00C8235F">
              <w:rPr>
                <w:rFonts w:ascii="Arial" w:eastAsia="Calibri" w:hAnsi="Arial" w:cs="Arial"/>
                <w:position w:val="-2"/>
                <w:sz w:val="20"/>
                <w:szCs w:val="20"/>
              </w:rPr>
              <w:t>Zahtevano je neposredno plačilo</w:t>
            </w:r>
          </w:p>
        </w:tc>
      </w:tr>
      <w:tr w:rsidR="00D7122E" w:rsidRPr="00C8235F" w14:paraId="290C89C5" w14:textId="77777777" w:rsidTr="008F3F03">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8AA3B4" w14:textId="77777777" w:rsidR="00D7122E" w:rsidRPr="00C8235F" w:rsidRDefault="00D7122E" w:rsidP="008F3F03">
            <w:pPr>
              <w:spacing w:line="276" w:lineRule="auto"/>
              <w:jc w:val="both"/>
              <w:rPr>
                <w:rFonts w:ascii="Arial" w:eastAsia="Calibri" w:hAnsi="Arial" w:cs="Arial"/>
                <w:b/>
                <w:sz w:val="20"/>
                <w:szCs w:val="20"/>
              </w:rPr>
            </w:pPr>
          </w:p>
          <w:p w14:paraId="78B6D900" w14:textId="77777777" w:rsidR="00D7122E" w:rsidRPr="00C8235F" w:rsidRDefault="00D7122E" w:rsidP="008F3F03">
            <w:pPr>
              <w:spacing w:line="276" w:lineRule="auto"/>
              <w:jc w:val="both"/>
              <w:rPr>
                <w:rFonts w:ascii="Arial" w:eastAsia="Calibri" w:hAnsi="Arial" w:cs="Arial"/>
                <w:b/>
                <w:sz w:val="20"/>
                <w:szCs w:val="20"/>
              </w:rPr>
            </w:pPr>
          </w:p>
          <w:p w14:paraId="19AFC013" w14:textId="77777777" w:rsidR="00D7122E" w:rsidRPr="00C8235F" w:rsidRDefault="00D7122E" w:rsidP="008F3F03">
            <w:pPr>
              <w:spacing w:line="276" w:lineRule="auto"/>
              <w:jc w:val="both"/>
              <w:rPr>
                <w:rFonts w:ascii="Arial" w:eastAsia="Calibri" w:hAnsi="Arial" w:cs="Arial"/>
                <w:b/>
                <w:sz w:val="20"/>
                <w:szCs w:val="20"/>
              </w:rPr>
            </w:pPr>
          </w:p>
          <w:p w14:paraId="0668621C" w14:textId="77777777" w:rsidR="00D7122E" w:rsidRPr="00C8235F" w:rsidRDefault="00D7122E" w:rsidP="008F3F03">
            <w:pPr>
              <w:spacing w:line="276" w:lineRule="auto"/>
              <w:jc w:val="both"/>
              <w:rPr>
                <w:rFonts w:ascii="Arial" w:eastAsia="Calibri" w:hAnsi="Arial" w:cs="Arial"/>
                <w:b/>
                <w:sz w:val="20"/>
                <w:szCs w:val="20"/>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889167" w14:textId="77777777" w:rsidR="00D7122E" w:rsidRPr="00C8235F" w:rsidRDefault="00D7122E" w:rsidP="008F3F03">
            <w:pPr>
              <w:spacing w:line="276" w:lineRule="auto"/>
              <w:jc w:val="both"/>
              <w:rPr>
                <w:rFonts w:ascii="Arial" w:eastAsia="Calibri" w:hAnsi="Arial" w:cs="Arial"/>
                <w:b/>
                <w:sz w:val="20"/>
                <w:szCs w:val="20"/>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3F1654" w14:textId="77777777" w:rsidR="00D7122E" w:rsidRPr="00C8235F" w:rsidRDefault="00D7122E" w:rsidP="008F3F03">
            <w:pPr>
              <w:spacing w:line="276" w:lineRule="auto"/>
              <w:jc w:val="both"/>
              <w:rPr>
                <w:rFonts w:ascii="Arial" w:eastAsia="Calibri" w:hAnsi="Arial" w:cs="Arial"/>
                <w:b/>
                <w:sz w:val="20"/>
                <w:szCs w:val="20"/>
              </w:rPr>
            </w:pPr>
          </w:p>
        </w:tc>
        <w:tc>
          <w:tcPr>
            <w:tcW w:w="1559" w:type="dxa"/>
            <w:tcBorders>
              <w:top w:val="inset" w:sz="7" w:space="0" w:color="000000"/>
              <w:left w:val="inset" w:sz="7" w:space="0" w:color="000000"/>
              <w:bottom w:val="inset" w:sz="7" w:space="0" w:color="000000"/>
              <w:right w:val="inset" w:sz="7" w:space="0" w:color="000000"/>
            </w:tcBorders>
            <w:vAlign w:val="center"/>
          </w:tcPr>
          <w:p w14:paraId="2E485C60" w14:textId="77777777" w:rsidR="00D7122E" w:rsidRPr="00C8235F" w:rsidRDefault="00D7122E" w:rsidP="008F3F03">
            <w:pPr>
              <w:jc w:val="both"/>
              <w:rPr>
                <w:rFonts w:ascii="Arial" w:eastAsia="Calibri" w:hAnsi="Arial" w:cs="Arial"/>
                <w:sz w:val="20"/>
                <w:szCs w:val="20"/>
              </w:rPr>
            </w:pPr>
            <w:r w:rsidRPr="00C8235F">
              <w:rPr>
                <w:rFonts w:ascii="Arial" w:eastAsia="Calibri" w:hAnsi="Arial" w:cs="Arial"/>
                <w:sz w:val="20"/>
                <w:szCs w:val="20"/>
              </w:rPr>
              <w:t>DA/NE</w:t>
            </w:r>
          </w:p>
        </w:tc>
      </w:tr>
    </w:tbl>
    <w:p w14:paraId="610E1B90" w14:textId="77777777" w:rsidR="00D7122E" w:rsidRPr="00C8235F" w:rsidRDefault="00D7122E" w:rsidP="00D7122E">
      <w:pPr>
        <w:autoSpaceDE w:val="0"/>
        <w:autoSpaceDN w:val="0"/>
        <w:adjustRightInd w:val="0"/>
        <w:spacing w:after="0"/>
        <w:jc w:val="both"/>
        <w:rPr>
          <w:rFonts w:ascii="Arial" w:eastAsia="Arial" w:hAnsi="Arial" w:cs="Arial"/>
          <w:sz w:val="20"/>
          <w:szCs w:val="20"/>
        </w:rPr>
      </w:pPr>
    </w:p>
    <w:p w14:paraId="75444AB6" w14:textId="77777777" w:rsidR="00D7122E" w:rsidRPr="00C8235F" w:rsidRDefault="00D7122E" w:rsidP="00D7122E">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 xml:space="preserve">V kolikor podizvajalec v skladu in na način, določen v drugem in tretjem odstavku 94. člena ZJN-3, zahteva neposredno plačilo, se šteje, da je neposredno plačilo podizvajalcu obvezno in obveznost zavezuje naročnika in izvajalca. </w:t>
      </w:r>
    </w:p>
    <w:p w14:paraId="247039C8" w14:textId="77777777" w:rsidR="00D7122E" w:rsidRPr="00C8235F" w:rsidRDefault="00D7122E" w:rsidP="00D7122E">
      <w:pPr>
        <w:autoSpaceDE w:val="0"/>
        <w:autoSpaceDN w:val="0"/>
        <w:adjustRightInd w:val="0"/>
        <w:spacing w:after="0"/>
        <w:contextualSpacing/>
        <w:jc w:val="both"/>
        <w:rPr>
          <w:rFonts w:ascii="Arial" w:eastAsia="Arial" w:hAnsi="Arial" w:cs="Arial"/>
          <w:sz w:val="20"/>
          <w:szCs w:val="20"/>
        </w:rPr>
      </w:pPr>
      <w:r w:rsidRPr="00C8235F">
        <w:rPr>
          <w:rFonts w:ascii="Arial" w:eastAsia="Arial" w:hAnsi="Arial" w:cs="Arial"/>
          <w:sz w:val="20"/>
          <w:szCs w:val="20"/>
        </w:rPr>
        <w:t>V kolikor bo podizvajalec v skladu in na način, določen v drugem in tretjem odstavku 94. člena ZJN-3 zahteval neposredna plačila, se šteje, da:</w:t>
      </w:r>
    </w:p>
    <w:p w14:paraId="006579F0" w14:textId="77777777" w:rsidR="00D7122E" w:rsidRPr="00C8235F" w:rsidRDefault="00D7122E" w:rsidP="000B461F">
      <w:pPr>
        <w:numPr>
          <w:ilvl w:val="0"/>
          <w:numId w:val="17"/>
        </w:numPr>
        <w:autoSpaceDE w:val="0"/>
        <w:autoSpaceDN w:val="0"/>
        <w:adjustRightInd w:val="0"/>
        <w:spacing w:after="0" w:line="259" w:lineRule="auto"/>
        <w:contextualSpacing/>
        <w:jc w:val="both"/>
        <w:rPr>
          <w:rFonts w:ascii="Arial" w:eastAsia="Arial" w:hAnsi="Arial" w:cs="Arial"/>
          <w:sz w:val="20"/>
          <w:szCs w:val="20"/>
        </w:rPr>
      </w:pPr>
      <w:r w:rsidRPr="00C8235F">
        <w:rPr>
          <w:rFonts w:ascii="Arial" w:eastAsia="Arial" w:hAnsi="Arial" w:cs="Arial"/>
          <w:sz w:val="20"/>
          <w:szCs w:val="20"/>
        </w:rPr>
        <w:t>glavni izvajalec s podpisom te pogodbe pooblašča naročnika, da na podlagi potrjenega računa oziroma situacije s strani izvajalca neposredno plačuje podizvajalcu,</w:t>
      </w:r>
    </w:p>
    <w:p w14:paraId="50039C37" w14:textId="77777777" w:rsidR="00D7122E" w:rsidRPr="00C8235F" w:rsidRDefault="00D7122E" w:rsidP="000B461F">
      <w:pPr>
        <w:numPr>
          <w:ilvl w:val="0"/>
          <w:numId w:val="17"/>
        </w:numPr>
        <w:autoSpaceDE w:val="0"/>
        <w:autoSpaceDN w:val="0"/>
        <w:adjustRightInd w:val="0"/>
        <w:spacing w:after="0" w:line="259" w:lineRule="auto"/>
        <w:contextualSpacing/>
        <w:jc w:val="both"/>
        <w:rPr>
          <w:rFonts w:ascii="Arial" w:eastAsia="Arial" w:hAnsi="Arial" w:cs="Arial"/>
          <w:sz w:val="20"/>
          <w:szCs w:val="20"/>
        </w:rPr>
      </w:pPr>
      <w:r w:rsidRPr="00C8235F">
        <w:rPr>
          <w:rFonts w:ascii="Arial" w:eastAsia="Arial" w:hAnsi="Arial" w:cs="Arial"/>
          <w:sz w:val="20"/>
          <w:szCs w:val="20"/>
        </w:rPr>
        <w:t xml:space="preserve">je podizvajalec dolžan najkasneje z izstavitvijo prvega računa/situacije predložiti soglasje, na podlagi katerega naročnik namesto izvajalca poravna podizvajalčevo terjatev do izvajalca, </w:t>
      </w:r>
    </w:p>
    <w:p w14:paraId="358CD462" w14:textId="77777777" w:rsidR="00D7122E" w:rsidRPr="00C8235F" w:rsidRDefault="00D7122E" w:rsidP="000B461F">
      <w:pPr>
        <w:numPr>
          <w:ilvl w:val="0"/>
          <w:numId w:val="17"/>
        </w:numPr>
        <w:autoSpaceDE w:val="0"/>
        <w:autoSpaceDN w:val="0"/>
        <w:adjustRightInd w:val="0"/>
        <w:spacing w:after="0" w:line="259" w:lineRule="auto"/>
        <w:contextualSpacing/>
        <w:jc w:val="both"/>
        <w:rPr>
          <w:rFonts w:ascii="Arial" w:eastAsia="Arial" w:hAnsi="Arial" w:cs="Arial"/>
          <w:sz w:val="20"/>
          <w:szCs w:val="20"/>
        </w:rPr>
      </w:pPr>
      <w:r w:rsidRPr="00C8235F">
        <w:rPr>
          <w:rFonts w:ascii="Arial" w:eastAsia="Arial" w:hAnsi="Arial" w:cs="Arial"/>
          <w:sz w:val="20"/>
          <w:szCs w:val="20"/>
        </w:rPr>
        <w:t>glavni izvajalec svojemu računu ali situaciji priloži račun ali situacijo podizvajalca, ki ga je predhodno potrdil.</w:t>
      </w:r>
    </w:p>
    <w:p w14:paraId="76BC72C3" w14:textId="77777777" w:rsidR="00D7122E" w:rsidRPr="00C8235F" w:rsidRDefault="00D7122E" w:rsidP="00D7122E">
      <w:pPr>
        <w:autoSpaceDE w:val="0"/>
        <w:autoSpaceDN w:val="0"/>
        <w:adjustRightInd w:val="0"/>
        <w:spacing w:after="0"/>
        <w:jc w:val="both"/>
        <w:rPr>
          <w:rFonts w:ascii="Arial" w:eastAsia="Arial" w:hAnsi="Arial" w:cs="Arial"/>
          <w:sz w:val="20"/>
          <w:szCs w:val="20"/>
        </w:rPr>
      </w:pPr>
    </w:p>
    <w:p w14:paraId="368BA7C3" w14:textId="2788D85D" w:rsidR="00D7122E" w:rsidRPr="00C8235F" w:rsidRDefault="00D7122E" w:rsidP="00D7122E">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Zgolj ob izpolnitvi vseh pogojev iz predhodnega odstavka, je naročnik</w:t>
      </w:r>
      <w:r w:rsidR="00C00E6F" w:rsidRPr="00C8235F">
        <w:rPr>
          <w:rFonts w:ascii="Arial" w:eastAsia="Arial" w:hAnsi="Arial" w:cs="Arial"/>
          <w:sz w:val="20"/>
          <w:szCs w:val="20"/>
        </w:rPr>
        <w:t xml:space="preserve"> oz. koordinator</w:t>
      </w:r>
      <w:r w:rsidRPr="00C8235F">
        <w:rPr>
          <w:rFonts w:ascii="Arial" w:eastAsia="Arial" w:hAnsi="Arial" w:cs="Arial"/>
          <w:sz w:val="20"/>
          <w:szCs w:val="20"/>
        </w:rPr>
        <w:t xml:space="preserve"> obvezan izvršiti neposredno plačilo podizvajalcu. </w:t>
      </w:r>
    </w:p>
    <w:p w14:paraId="26AFC6AC" w14:textId="77777777" w:rsidR="00D7122E" w:rsidRPr="00C8235F" w:rsidRDefault="00D7122E" w:rsidP="00D7122E">
      <w:pPr>
        <w:autoSpaceDE w:val="0"/>
        <w:autoSpaceDN w:val="0"/>
        <w:adjustRightInd w:val="0"/>
        <w:spacing w:after="0"/>
        <w:jc w:val="both"/>
        <w:rPr>
          <w:rFonts w:ascii="Arial" w:eastAsia="Arial" w:hAnsi="Arial" w:cs="Arial"/>
          <w:sz w:val="20"/>
          <w:szCs w:val="20"/>
        </w:rPr>
      </w:pPr>
    </w:p>
    <w:p w14:paraId="40657E5D" w14:textId="6FB35240" w:rsidR="00D7122E" w:rsidRPr="00C8235F" w:rsidRDefault="00D7122E" w:rsidP="00D7122E">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Plačila podizvajalcem se izvedejo v rokih in na enak način k</w:t>
      </w:r>
      <w:r w:rsidR="00B42E32" w:rsidRPr="00C8235F">
        <w:rPr>
          <w:rFonts w:ascii="Arial" w:eastAsia="Arial" w:hAnsi="Arial" w:cs="Arial"/>
          <w:sz w:val="20"/>
          <w:szCs w:val="20"/>
        </w:rPr>
        <w:t xml:space="preserve">ot velja za plačila izvajalcu. </w:t>
      </w:r>
      <w:r w:rsidR="00C00E6F" w:rsidRPr="00C8235F">
        <w:rPr>
          <w:rFonts w:ascii="Arial" w:eastAsia="Arial" w:hAnsi="Arial" w:cs="Arial"/>
          <w:sz w:val="20"/>
          <w:szCs w:val="20"/>
        </w:rPr>
        <w:t xml:space="preserve">Koordinator </w:t>
      </w:r>
      <w:r w:rsidRPr="00C8235F">
        <w:rPr>
          <w:rFonts w:ascii="Arial" w:eastAsia="Arial" w:hAnsi="Arial" w:cs="Arial"/>
          <w:sz w:val="20"/>
          <w:szCs w:val="20"/>
        </w:rPr>
        <w:t>o izvedenem plačilu obvesti izvajalca na e-naslov: ________________________________.</w:t>
      </w:r>
    </w:p>
    <w:p w14:paraId="3D54E3D6" w14:textId="77777777" w:rsidR="00255D19" w:rsidRPr="00C8235F" w:rsidRDefault="00255D19" w:rsidP="00D7122E">
      <w:pPr>
        <w:autoSpaceDE w:val="0"/>
        <w:autoSpaceDN w:val="0"/>
        <w:adjustRightInd w:val="0"/>
        <w:spacing w:after="0"/>
        <w:jc w:val="both"/>
        <w:rPr>
          <w:rFonts w:ascii="Arial" w:eastAsia="Arial" w:hAnsi="Arial" w:cs="Arial"/>
          <w:sz w:val="20"/>
          <w:szCs w:val="20"/>
        </w:rPr>
      </w:pPr>
    </w:p>
    <w:p w14:paraId="4E76310B" w14:textId="77777777" w:rsidR="000E619F" w:rsidRPr="00C8235F" w:rsidRDefault="00D7122E" w:rsidP="00D7122E">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Izvajalec mora med izvajanjem javnega naročila naročnika</w:t>
      </w:r>
      <w:r w:rsidR="00C00E6F" w:rsidRPr="00C8235F">
        <w:rPr>
          <w:rFonts w:ascii="Arial" w:eastAsia="Arial" w:hAnsi="Arial" w:cs="Arial"/>
          <w:sz w:val="20"/>
          <w:szCs w:val="20"/>
        </w:rPr>
        <w:t xml:space="preserve"> in koordinatorja</w:t>
      </w:r>
      <w:r w:rsidRPr="00C8235F">
        <w:rPr>
          <w:rFonts w:ascii="Arial" w:eastAsia="Arial" w:hAnsi="Arial" w:cs="Arial"/>
          <w:sz w:val="20"/>
          <w:szCs w:val="20"/>
        </w:rPr>
        <w:t xml:space="preserve"> obvestiti o morebitnih spremembah informacij iz 2. odstavka 94. člena ZJN-3 in poslati informacije o novih podizvajalcih, ki jih namerava naknadno vključiti v izvajanje, in sicer najkasneje v petih dneh po spremembi. </w:t>
      </w:r>
    </w:p>
    <w:p w14:paraId="6DFB7854" w14:textId="5BAB1CA1" w:rsidR="00D7122E" w:rsidRPr="00C8235F" w:rsidRDefault="00D7122E" w:rsidP="00D7122E">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lastRenderedPageBreak/>
        <w:t>V primeru vključitve novih podizvajalcev mora izvajalec skupaj z obvestilom posredovati tudi podatke in dokumente iz druge, tretje in četrte alineje 2. odstavka 94. člena ZJN-3.</w:t>
      </w:r>
    </w:p>
    <w:p w14:paraId="63442008" w14:textId="77777777" w:rsidR="00D7122E" w:rsidRPr="00C8235F" w:rsidRDefault="00D7122E" w:rsidP="00D7122E">
      <w:pPr>
        <w:autoSpaceDE w:val="0"/>
        <w:autoSpaceDN w:val="0"/>
        <w:adjustRightInd w:val="0"/>
        <w:spacing w:after="0"/>
        <w:jc w:val="both"/>
        <w:rPr>
          <w:rFonts w:ascii="Arial" w:eastAsia="Arial" w:hAnsi="Arial" w:cs="Arial"/>
          <w:sz w:val="20"/>
          <w:szCs w:val="20"/>
        </w:rPr>
      </w:pPr>
    </w:p>
    <w:p w14:paraId="478DB3F0" w14:textId="77777777" w:rsidR="00D7122E" w:rsidRPr="00C8235F" w:rsidRDefault="00D7122E" w:rsidP="00D7122E">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4D15CD2C" w14:textId="77777777" w:rsidR="00CE0A5A" w:rsidRPr="00C8235F" w:rsidRDefault="00CE0A5A" w:rsidP="00D7122E">
      <w:pPr>
        <w:autoSpaceDE w:val="0"/>
        <w:autoSpaceDN w:val="0"/>
        <w:adjustRightInd w:val="0"/>
        <w:spacing w:after="0"/>
        <w:jc w:val="both"/>
        <w:rPr>
          <w:rFonts w:ascii="Arial" w:eastAsia="Arial" w:hAnsi="Arial" w:cs="Arial"/>
          <w:sz w:val="20"/>
          <w:szCs w:val="20"/>
        </w:rPr>
      </w:pPr>
    </w:p>
    <w:p w14:paraId="1482E758" w14:textId="68E24FA1" w:rsidR="00D7122E" w:rsidRPr="00C8235F" w:rsidRDefault="00D7122E" w:rsidP="00D7122E">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6B1B4301" w14:textId="77777777" w:rsidR="00A0268C" w:rsidRPr="00C8235F" w:rsidRDefault="00A0268C" w:rsidP="00D7122E">
      <w:pPr>
        <w:autoSpaceDE w:val="0"/>
        <w:autoSpaceDN w:val="0"/>
        <w:adjustRightInd w:val="0"/>
        <w:spacing w:after="0"/>
        <w:jc w:val="both"/>
        <w:rPr>
          <w:rFonts w:ascii="Arial" w:eastAsia="Arial" w:hAnsi="Arial" w:cs="Arial"/>
          <w:sz w:val="20"/>
          <w:szCs w:val="20"/>
        </w:rPr>
      </w:pPr>
    </w:p>
    <w:p w14:paraId="672FF30E" w14:textId="0A7CA6E5" w:rsidR="00D7122E" w:rsidRPr="00C8235F" w:rsidRDefault="00D7122E" w:rsidP="00D7122E">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sidRPr="00C8235F">
        <w:rPr>
          <w:rFonts w:ascii="Arial" w:eastAsia="Calibri" w:hAnsi="Arial" w:cs="Arial"/>
          <w:sz w:val="20"/>
          <w:szCs w:val="20"/>
        </w:rPr>
        <w:t xml:space="preserve"> </w:t>
      </w:r>
      <w:r w:rsidRPr="00C8235F">
        <w:rPr>
          <w:rFonts w:ascii="Arial" w:eastAsia="Arial" w:hAnsi="Arial" w:cs="Arial"/>
          <w:sz w:val="20"/>
          <w:szCs w:val="20"/>
        </w:rPr>
        <w:t>V primeru, da izvajalec  krši obveznost iz tega člena, odgovarja za prekršek skladno z 2. točko prvega odstavka 112. člena ZJN-3.</w:t>
      </w:r>
    </w:p>
    <w:p w14:paraId="358C3CEC" w14:textId="4E78F9CD" w:rsidR="00D7122E" w:rsidRPr="00C8235F" w:rsidRDefault="00D7122E" w:rsidP="00D7122E">
      <w:pPr>
        <w:autoSpaceDE w:val="0"/>
        <w:autoSpaceDN w:val="0"/>
        <w:adjustRightInd w:val="0"/>
        <w:spacing w:after="0"/>
        <w:jc w:val="both"/>
        <w:rPr>
          <w:rFonts w:ascii="Arial" w:eastAsia="Arial" w:hAnsi="Arial" w:cs="Arial"/>
          <w:b/>
          <w:i/>
          <w:sz w:val="20"/>
          <w:szCs w:val="20"/>
        </w:rPr>
      </w:pPr>
      <w:r w:rsidRPr="00C8235F">
        <w:rPr>
          <w:rFonts w:ascii="Arial" w:eastAsia="Arial" w:hAnsi="Arial" w:cs="Arial"/>
          <w:b/>
          <w:i/>
          <w:sz w:val="20"/>
          <w:szCs w:val="20"/>
        </w:rPr>
        <w:t>(selektivna uporaba člena v pogodbi)</w:t>
      </w:r>
    </w:p>
    <w:p w14:paraId="600A0598" w14:textId="77777777" w:rsidR="00241289" w:rsidRPr="00C8235F" w:rsidRDefault="00241289" w:rsidP="00D7122E">
      <w:pPr>
        <w:autoSpaceDE w:val="0"/>
        <w:autoSpaceDN w:val="0"/>
        <w:adjustRightInd w:val="0"/>
        <w:spacing w:after="0"/>
        <w:jc w:val="both"/>
        <w:rPr>
          <w:rFonts w:ascii="Arial" w:eastAsia="Arial" w:hAnsi="Arial" w:cs="Arial"/>
          <w:b/>
          <w:i/>
          <w:sz w:val="20"/>
          <w:szCs w:val="20"/>
        </w:rPr>
      </w:pPr>
    </w:p>
    <w:p w14:paraId="7B858C94" w14:textId="77777777" w:rsidR="00D7122E" w:rsidRPr="00C8235F" w:rsidRDefault="00D7122E" w:rsidP="00A4533A">
      <w:pPr>
        <w:pStyle w:val="Odstavekseznama"/>
        <w:numPr>
          <w:ilvl w:val="0"/>
          <w:numId w:val="28"/>
        </w:numPr>
        <w:spacing w:after="0" w:line="240" w:lineRule="auto"/>
        <w:jc w:val="center"/>
        <w:rPr>
          <w:rFonts w:ascii="Arial" w:hAnsi="Arial" w:cs="Arial"/>
          <w:sz w:val="20"/>
          <w:szCs w:val="20"/>
        </w:rPr>
      </w:pPr>
      <w:r w:rsidRPr="00C8235F">
        <w:rPr>
          <w:rFonts w:ascii="Arial" w:hAnsi="Arial" w:cs="Arial"/>
          <w:sz w:val="20"/>
          <w:szCs w:val="20"/>
        </w:rPr>
        <w:t>PREDSTAVNIKI STRANK NA GRADBIŠČU</w:t>
      </w:r>
    </w:p>
    <w:p w14:paraId="4D6F0D57" w14:textId="77777777" w:rsidR="00D7122E" w:rsidRPr="00C8235F" w:rsidRDefault="00D7122E" w:rsidP="000B461F">
      <w:pPr>
        <w:numPr>
          <w:ilvl w:val="0"/>
          <w:numId w:val="19"/>
        </w:numPr>
        <w:spacing w:after="0" w:line="240" w:lineRule="auto"/>
        <w:contextualSpacing/>
        <w:jc w:val="center"/>
        <w:rPr>
          <w:rFonts w:ascii="Arial" w:eastAsia="Calibri" w:hAnsi="Arial" w:cs="Arial"/>
          <w:sz w:val="20"/>
          <w:szCs w:val="20"/>
        </w:rPr>
      </w:pPr>
      <w:r w:rsidRPr="00C8235F">
        <w:rPr>
          <w:rFonts w:ascii="Arial" w:eastAsia="Calibri" w:hAnsi="Arial" w:cs="Arial"/>
          <w:sz w:val="20"/>
          <w:szCs w:val="20"/>
        </w:rPr>
        <w:t>člen</w:t>
      </w:r>
    </w:p>
    <w:p w14:paraId="385F9AF2" w14:textId="77777777" w:rsidR="00D7122E" w:rsidRPr="00C8235F" w:rsidRDefault="00D7122E" w:rsidP="00D7122E">
      <w:pPr>
        <w:autoSpaceDE w:val="0"/>
        <w:autoSpaceDN w:val="0"/>
        <w:adjustRightInd w:val="0"/>
        <w:spacing w:after="0"/>
        <w:contextualSpacing/>
        <w:jc w:val="both"/>
        <w:rPr>
          <w:rFonts w:ascii="Arial" w:eastAsia="Arial" w:hAnsi="Arial" w:cs="Arial"/>
          <w:sz w:val="20"/>
          <w:szCs w:val="20"/>
        </w:rPr>
      </w:pPr>
    </w:p>
    <w:p w14:paraId="3D72D1E2" w14:textId="7FC88E8C" w:rsidR="00C00E6F" w:rsidRPr="00C8235F" w:rsidRDefault="00C00E6F" w:rsidP="00C00E6F">
      <w:pPr>
        <w:numPr>
          <w:ilvl w:val="12"/>
          <w:numId w:val="0"/>
        </w:numPr>
        <w:spacing w:after="0" w:line="240" w:lineRule="auto"/>
        <w:jc w:val="both"/>
        <w:rPr>
          <w:rFonts w:ascii="Arial" w:eastAsia="Times New Roman" w:hAnsi="Arial" w:cs="Arial"/>
          <w:sz w:val="20"/>
          <w:szCs w:val="20"/>
          <w:lang w:eastAsia="sl-SI"/>
        </w:rPr>
      </w:pPr>
      <w:r w:rsidRPr="00C8235F">
        <w:rPr>
          <w:rFonts w:ascii="Arial" w:eastAsia="Times New Roman" w:hAnsi="Arial" w:cs="Arial"/>
          <w:sz w:val="20"/>
          <w:szCs w:val="20"/>
          <w:lang w:eastAsia="sl-SI"/>
        </w:rPr>
        <w:t>Predstavnik naročnika:</w:t>
      </w:r>
    </w:p>
    <w:p w14:paraId="78EAAF6D" w14:textId="06BF2B5F" w:rsidR="00C00E6F" w:rsidRPr="00C8235F" w:rsidRDefault="00C00E6F" w:rsidP="004B03BE">
      <w:pPr>
        <w:numPr>
          <w:ilvl w:val="0"/>
          <w:numId w:val="39"/>
        </w:numPr>
        <w:spacing w:after="0" w:line="240" w:lineRule="auto"/>
        <w:contextualSpacing/>
        <w:jc w:val="both"/>
        <w:rPr>
          <w:rFonts w:ascii="Arial" w:eastAsia="Times New Roman" w:hAnsi="Arial" w:cs="Arial"/>
          <w:sz w:val="20"/>
          <w:szCs w:val="20"/>
          <w:lang w:eastAsia="sl-SI"/>
        </w:rPr>
      </w:pPr>
      <w:r w:rsidRPr="00C8235F">
        <w:rPr>
          <w:rFonts w:ascii="Arial" w:eastAsia="Times New Roman" w:hAnsi="Arial" w:cs="Arial"/>
          <w:sz w:val="20"/>
          <w:szCs w:val="20"/>
          <w:lang w:eastAsia="sl-SI"/>
        </w:rPr>
        <w:t xml:space="preserve">za Mestno občino Velenje: </w:t>
      </w:r>
      <w:r w:rsidRPr="00C8235F">
        <w:rPr>
          <w:rFonts w:ascii="Arial" w:eastAsia="Times New Roman" w:hAnsi="Arial" w:cs="Arial"/>
          <w:sz w:val="20"/>
          <w:szCs w:val="20"/>
          <w:lang w:eastAsia="sl-SI"/>
        </w:rPr>
        <w:tab/>
      </w:r>
      <w:r w:rsidRPr="00C8235F">
        <w:rPr>
          <w:rFonts w:ascii="Arial" w:eastAsia="Times New Roman" w:hAnsi="Arial" w:cs="Arial"/>
          <w:sz w:val="20"/>
          <w:szCs w:val="20"/>
          <w:lang w:eastAsia="sl-SI"/>
        </w:rPr>
        <w:tab/>
      </w:r>
      <w:r w:rsidRPr="00C8235F">
        <w:rPr>
          <w:rFonts w:ascii="Arial" w:eastAsia="Times New Roman" w:hAnsi="Arial" w:cs="Arial"/>
          <w:sz w:val="20"/>
          <w:szCs w:val="20"/>
          <w:lang w:eastAsia="sl-SI"/>
        </w:rPr>
        <w:tab/>
        <w:t xml:space="preserve">Anton Brodnik, </w:t>
      </w:r>
      <w:r w:rsidR="00E5501C" w:rsidRPr="00C8235F">
        <w:rPr>
          <w:rFonts w:ascii="Arial" w:eastAsia="Times New Roman" w:hAnsi="Arial" w:cs="Arial"/>
          <w:sz w:val="20"/>
          <w:szCs w:val="20"/>
          <w:lang w:eastAsia="sl-SI"/>
        </w:rPr>
        <w:t>Janez Vranc</w:t>
      </w:r>
    </w:p>
    <w:p w14:paraId="5E58F11E" w14:textId="77777777" w:rsidR="00C00E6F" w:rsidRPr="00C8235F" w:rsidRDefault="00C00E6F" w:rsidP="00A4533A">
      <w:pPr>
        <w:numPr>
          <w:ilvl w:val="0"/>
          <w:numId w:val="39"/>
        </w:numPr>
        <w:spacing w:after="0" w:line="240" w:lineRule="auto"/>
        <w:contextualSpacing/>
        <w:jc w:val="both"/>
        <w:rPr>
          <w:rFonts w:ascii="Arial" w:eastAsia="Times New Roman" w:hAnsi="Arial" w:cs="Arial"/>
          <w:sz w:val="20"/>
          <w:szCs w:val="20"/>
          <w:lang w:eastAsia="sl-SI"/>
        </w:rPr>
      </w:pPr>
      <w:r w:rsidRPr="00C8235F">
        <w:rPr>
          <w:rFonts w:ascii="Arial" w:eastAsia="Times New Roman" w:hAnsi="Arial" w:cs="Arial"/>
          <w:sz w:val="20"/>
          <w:szCs w:val="20"/>
          <w:lang w:eastAsia="sl-SI"/>
        </w:rPr>
        <w:t>za Občino Šoštanj:</w:t>
      </w:r>
      <w:r w:rsidRPr="00C8235F">
        <w:rPr>
          <w:rFonts w:ascii="Arial" w:eastAsia="Times New Roman" w:hAnsi="Arial" w:cs="Arial"/>
          <w:sz w:val="20"/>
          <w:szCs w:val="20"/>
          <w:lang w:eastAsia="sl-SI"/>
        </w:rPr>
        <w:tab/>
      </w:r>
      <w:r w:rsidRPr="00C8235F">
        <w:rPr>
          <w:rFonts w:ascii="Arial" w:eastAsia="Times New Roman" w:hAnsi="Arial" w:cs="Arial"/>
          <w:sz w:val="20"/>
          <w:szCs w:val="20"/>
          <w:lang w:eastAsia="sl-SI"/>
        </w:rPr>
        <w:tab/>
      </w:r>
      <w:r w:rsidRPr="00C8235F">
        <w:rPr>
          <w:rFonts w:ascii="Arial" w:eastAsia="Times New Roman" w:hAnsi="Arial" w:cs="Arial"/>
          <w:sz w:val="20"/>
          <w:szCs w:val="20"/>
          <w:lang w:eastAsia="sl-SI"/>
        </w:rPr>
        <w:tab/>
      </w:r>
      <w:r w:rsidRPr="00C8235F">
        <w:rPr>
          <w:rFonts w:ascii="Arial" w:eastAsia="Times New Roman" w:hAnsi="Arial" w:cs="Arial"/>
          <w:sz w:val="20"/>
          <w:szCs w:val="20"/>
          <w:lang w:eastAsia="sl-SI"/>
        </w:rPr>
        <w:tab/>
        <w:t>Viktor Drev, Simon Usar</w:t>
      </w:r>
    </w:p>
    <w:p w14:paraId="2A4415C6" w14:textId="670C6C8D" w:rsidR="00C56FAD" w:rsidRPr="00C8235F" w:rsidRDefault="00C56FAD" w:rsidP="00D7122E">
      <w:pPr>
        <w:numPr>
          <w:ilvl w:val="12"/>
          <w:numId w:val="0"/>
        </w:numPr>
        <w:spacing w:after="0" w:line="240" w:lineRule="auto"/>
        <w:jc w:val="both"/>
        <w:rPr>
          <w:rFonts w:ascii="Arial" w:eastAsia="Times New Roman" w:hAnsi="Arial" w:cs="Arial"/>
          <w:sz w:val="20"/>
          <w:szCs w:val="20"/>
          <w:lang w:eastAsia="sl-SI"/>
        </w:rPr>
      </w:pPr>
    </w:p>
    <w:p w14:paraId="62AD4A17" w14:textId="77777777" w:rsidR="00E5501C" w:rsidRPr="00C8235F" w:rsidRDefault="00E5501C" w:rsidP="00D7122E">
      <w:pPr>
        <w:numPr>
          <w:ilvl w:val="12"/>
          <w:numId w:val="0"/>
        </w:numPr>
        <w:spacing w:after="0" w:line="240" w:lineRule="auto"/>
        <w:jc w:val="both"/>
        <w:rPr>
          <w:rFonts w:ascii="Arial" w:eastAsia="Times New Roman" w:hAnsi="Arial" w:cs="Arial"/>
          <w:sz w:val="20"/>
          <w:szCs w:val="20"/>
          <w:lang w:eastAsia="sl-SI"/>
        </w:rPr>
      </w:pPr>
    </w:p>
    <w:p w14:paraId="1E8E2200" w14:textId="77777777" w:rsidR="00E5501C" w:rsidRPr="00C8235F" w:rsidRDefault="00E5501C" w:rsidP="00E5501C">
      <w:pPr>
        <w:numPr>
          <w:ilvl w:val="12"/>
          <w:numId w:val="0"/>
        </w:numPr>
        <w:spacing w:after="0" w:line="240" w:lineRule="auto"/>
        <w:jc w:val="both"/>
        <w:rPr>
          <w:rFonts w:ascii="Arial" w:eastAsia="Times New Roman" w:hAnsi="Arial" w:cs="Arial"/>
          <w:sz w:val="20"/>
          <w:szCs w:val="20"/>
          <w:lang w:eastAsia="sl-SI"/>
        </w:rPr>
      </w:pPr>
      <w:r w:rsidRPr="00C8235F">
        <w:rPr>
          <w:rFonts w:ascii="Arial" w:eastAsia="Times New Roman" w:hAnsi="Arial" w:cs="Arial"/>
          <w:sz w:val="20"/>
          <w:szCs w:val="20"/>
          <w:lang w:eastAsia="sl-SI"/>
        </w:rPr>
        <w:t xml:space="preserve">Predstavnik koordinatorja: </w:t>
      </w:r>
      <w:r w:rsidRPr="00C8235F">
        <w:rPr>
          <w:rFonts w:ascii="Arial" w:eastAsia="Times New Roman" w:hAnsi="Arial" w:cs="Arial"/>
          <w:sz w:val="20"/>
          <w:szCs w:val="20"/>
          <w:lang w:eastAsia="sl-SI"/>
        </w:rPr>
        <w:tab/>
      </w:r>
      <w:r w:rsidRPr="00C8235F">
        <w:rPr>
          <w:rFonts w:ascii="Arial" w:eastAsia="Times New Roman" w:hAnsi="Arial" w:cs="Arial"/>
          <w:sz w:val="20"/>
          <w:szCs w:val="20"/>
          <w:lang w:eastAsia="sl-SI"/>
        </w:rPr>
        <w:tab/>
      </w:r>
      <w:r w:rsidRPr="00C8235F">
        <w:rPr>
          <w:rFonts w:ascii="Arial" w:eastAsia="Times New Roman" w:hAnsi="Arial" w:cs="Arial"/>
          <w:sz w:val="20"/>
          <w:szCs w:val="20"/>
          <w:lang w:eastAsia="sl-SI"/>
        </w:rPr>
        <w:tab/>
      </w:r>
      <w:r w:rsidRPr="00C8235F">
        <w:rPr>
          <w:rFonts w:ascii="Arial" w:eastAsia="Times New Roman" w:hAnsi="Arial" w:cs="Arial"/>
          <w:sz w:val="20"/>
          <w:szCs w:val="20"/>
          <w:lang w:eastAsia="sl-SI"/>
        </w:rPr>
        <w:tab/>
        <w:t>Ervin Miklavžina</w:t>
      </w:r>
    </w:p>
    <w:p w14:paraId="4E5C22C7" w14:textId="577FF67B" w:rsidR="00E5501C" w:rsidRPr="00C8235F" w:rsidRDefault="00E5501C" w:rsidP="00D7122E">
      <w:pPr>
        <w:numPr>
          <w:ilvl w:val="12"/>
          <w:numId w:val="0"/>
        </w:numPr>
        <w:spacing w:after="0" w:line="240" w:lineRule="auto"/>
        <w:jc w:val="both"/>
        <w:rPr>
          <w:rFonts w:ascii="Arial" w:eastAsia="Times New Roman" w:hAnsi="Arial" w:cs="Arial"/>
          <w:sz w:val="20"/>
          <w:szCs w:val="20"/>
          <w:lang w:eastAsia="sl-SI"/>
        </w:rPr>
      </w:pPr>
    </w:p>
    <w:p w14:paraId="631FB8F4" w14:textId="77777777" w:rsidR="00E5501C" w:rsidRPr="00C8235F" w:rsidRDefault="00E5501C" w:rsidP="00D7122E">
      <w:pPr>
        <w:numPr>
          <w:ilvl w:val="12"/>
          <w:numId w:val="0"/>
        </w:numPr>
        <w:spacing w:after="0" w:line="240" w:lineRule="auto"/>
        <w:jc w:val="both"/>
        <w:rPr>
          <w:rFonts w:ascii="Arial" w:eastAsia="Times New Roman" w:hAnsi="Arial" w:cs="Arial"/>
          <w:sz w:val="20"/>
          <w:szCs w:val="20"/>
          <w:lang w:eastAsia="sl-SI"/>
        </w:rPr>
      </w:pPr>
    </w:p>
    <w:p w14:paraId="11041264" w14:textId="77777777" w:rsidR="00D7122E" w:rsidRPr="00C8235F" w:rsidRDefault="00D7122E" w:rsidP="00D7122E">
      <w:pPr>
        <w:numPr>
          <w:ilvl w:val="12"/>
          <w:numId w:val="0"/>
        </w:numPr>
        <w:spacing w:after="0" w:line="240" w:lineRule="auto"/>
        <w:jc w:val="both"/>
        <w:rPr>
          <w:rFonts w:ascii="Arial" w:eastAsia="Times New Roman" w:hAnsi="Arial" w:cs="Arial"/>
          <w:sz w:val="20"/>
          <w:szCs w:val="20"/>
          <w:lang w:eastAsia="sl-SI"/>
        </w:rPr>
      </w:pPr>
      <w:r w:rsidRPr="00C8235F">
        <w:rPr>
          <w:rFonts w:ascii="Arial" w:eastAsia="Times New Roman" w:hAnsi="Arial" w:cs="Arial"/>
          <w:sz w:val="20"/>
          <w:szCs w:val="20"/>
          <w:lang w:eastAsia="sl-SI"/>
        </w:rPr>
        <w:t>Nadzornik:</w:t>
      </w:r>
      <w:r w:rsidRPr="00C8235F">
        <w:rPr>
          <w:rFonts w:ascii="Arial" w:eastAsia="Times New Roman" w:hAnsi="Arial" w:cs="Arial"/>
          <w:sz w:val="20"/>
          <w:szCs w:val="20"/>
          <w:lang w:eastAsia="sl-SI"/>
        </w:rPr>
        <w:tab/>
      </w:r>
      <w:r w:rsidRPr="00C8235F">
        <w:rPr>
          <w:rFonts w:ascii="Arial" w:eastAsia="Times New Roman" w:hAnsi="Arial" w:cs="Arial"/>
          <w:sz w:val="20"/>
          <w:szCs w:val="20"/>
          <w:lang w:eastAsia="sl-SI"/>
        </w:rPr>
        <w:tab/>
      </w:r>
      <w:r w:rsidRPr="00C8235F">
        <w:rPr>
          <w:rFonts w:ascii="Arial" w:eastAsia="Times New Roman" w:hAnsi="Arial" w:cs="Arial"/>
          <w:sz w:val="20"/>
          <w:szCs w:val="20"/>
          <w:lang w:eastAsia="sl-SI"/>
        </w:rPr>
        <w:tab/>
      </w:r>
      <w:r w:rsidRPr="00C8235F">
        <w:rPr>
          <w:rFonts w:ascii="Arial" w:eastAsia="Times New Roman" w:hAnsi="Arial" w:cs="Arial"/>
          <w:sz w:val="20"/>
          <w:szCs w:val="20"/>
          <w:lang w:eastAsia="sl-SI"/>
        </w:rPr>
        <w:tab/>
      </w:r>
      <w:r w:rsidRPr="00C8235F">
        <w:rPr>
          <w:rFonts w:ascii="Arial" w:eastAsia="Times New Roman" w:hAnsi="Arial" w:cs="Arial"/>
          <w:sz w:val="20"/>
          <w:szCs w:val="20"/>
          <w:lang w:eastAsia="sl-SI"/>
        </w:rPr>
        <w:tab/>
      </w:r>
      <w:r w:rsidRPr="00C8235F">
        <w:rPr>
          <w:rFonts w:ascii="Arial" w:eastAsia="Times New Roman" w:hAnsi="Arial" w:cs="Arial"/>
          <w:sz w:val="20"/>
          <w:szCs w:val="20"/>
          <w:lang w:eastAsia="sl-SI"/>
        </w:rPr>
        <w:tab/>
        <w:t>_____________________________</w:t>
      </w:r>
    </w:p>
    <w:p w14:paraId="6442486A" w14:textId="5C940A94" w:rsidR="00D7122E" w:rsidRPr="00C8235F" w:rsidRDefault="00D7122E" w:rsidP="00D7122E">
      <w:pPr>
        <w:numPr>
          <w:ilvl w:val="12"/>
          <w:numId w:val="0"/>
        </w:numPr>
        <w:spacing w:after="0" w:line="240" w:lineRule="auto"/>
        <w:jc w:val="both"/>
        <w:rPr>
          <w:rFonts w:ascii="Arial" w:eastAsia="Times New Roman" w:hAnsi="Arial" w:cs="Arial"/>
          <w:sz w:val="20"/>
          <w:szCs w:val="20"/>
          <w:lang w:eastAsia="sl-SI"/>
        </w:rPr>
      </w:pPr>
    </w:p>
    <w:p w14:paraId="5DE0EC4A" w14:textId="7396FAA4" w:rsidR="00D7122E" w:rsidRPr="00C8235F" w:rsidRDefault="00800747" w:rsidP="00D7122E">
      <w:pPr>
        <w:numPr>
          <w:ilvl w:val="12"/>
          <w:numId w:val="0"/>
        </w:numPr>
        <w:spacing w:after="0" w:line="240" w:lineRule="auto"/>
        <w:jc w:val="both"/>
        <w:rPr>
          <w:rFonts w:ascii="Arial" w:eastAsia="Times New Roman" w:hAnsi="Arial" w:cs="Arial"/>
          <w:sz w:val="20"/>
          <w:szCs w:val="20"/>
          <w:lang w:eastAsia="sl-SI"/>
        </w:rPr>
      </w:pPr>
      <w:r w:rsidRPr="00C8235F">
        <w:rPr>
          <w:rFonts w:ascii="Arial" w:eastAsia="Times New Roman" w:hAnsi="Arial" w:cs="Arial"/>
          <w:sz w:val="20"/>
          <w:szCs w:val="20"/>
          <w:lang w:eastAsia="sl-SI"/>
        </w:rPr>
        <w:t>Vodja nadzora</w:t>
      </w:r>
      <w:r w:rsidR="00D7122E" w:rsidRPr="00C8235F">
        <w:rPr>
          <w:rFonts w:ascii="Arial" w:eastAsia="Times New Roman" w:hAnsi="Arial" w:cs="Arial"/>
          <w:sz w:val="20"/>
          <w:szCs w:val="20"/>
          <w:lang w:eastAsia="sl-SI"/>
        </w:rPr>
        <w:t xml:space="preserve">:  </w:t>
      </w:r>
      <w:r w:rsidR="00D7122E" w:rsidRPr="00C8235F">
        <w:rPr>
          <w:rFonts w:ascii="Arial" w:eastAsia="Times New Roman" w:hAnsi="Arial" w:cs="Arial"/>
          <w:sz w:val="20"/>
          <w:szCs w:val="20"/>
          <w:lang w:eastAsia="sl-SI"/>
        </w:rPr>
        <w:tab/>
      </w:r>
      <w:r w:rsidR="00D7122E" w:rsidRPr="00C8235F">
        <w:rPr>
          <w:rFonts w:ascii="Arial" w:eastAsia="Times New Roman" w:hAnsi="Arial" w:cs="Arial"/>
          <w:sz w:val="20"/>
          <w:szCs w:val="20"/>
          <w:lang w:eastAsia="sl-SI"/>
        </w:rPr>
        <w:tab/>
      </w:r>
      <w:r w:rsidR="00D7122E" w:rsidRPr="00C8235F">
        <w:rPr>
          <w:rFonts w:ascii="Arial" w:eastAsia="Times New Roman" w:hAnsi="Arial" w:cs="Arial"/>
          <w:sz w:val="20"/>
          <w:szCs w:val="20"/>
          <w:lang w:eastAsia="sl-SI"/>
        </w:rPr>
        <w:tab/>
      </w:r>
      <w:r w:rsidR="00D7122E" w:rsidRPr="00C8235F">
        <w:rPr>
          <w:rFonts w:ascii="Arial" w:eastAsia="Times New Roman" w:hAnsi="Arial" w:cs="Arial"/>
          <w:sz w:val="20"/>
          <w:szCs w:val="20"/>
          <w:lang w:eastAsia="sl-SI"/>
        </w:rPr>
        <w:tab/>
      </w:r>
      <w:r w:rsidR="00D7122E" w:rsidRPr="00C8235F">
        <w:rPr>
          <w:rFonts w:ascii="Arial" w:eastAsia="Times New Roman" w:hAnsi="Arial" w:cs="Arial"/>
          <w:sz w:val="20"/>
          <w:szCs w:val="20"/>
          <w:lang w:eastAsia="sl-SI"/>
        </w:rPr>
        <w:tab/>
        <w:t>_____________________________</w:t>
      </w:r>
    </w:p>
    <w:p w14:paraId="18D5AE4C" w14:textId="77777777" w:rsidR="00D7122E" w:rsidRPr="00C8235F" w:rsidRDefault="00D7122E" w:rsidP="00D7122E">
      <w:pPr>
        <w:numPr>
          <w:ilvl w:val="12"/>
          <w:numId w:val="0"/>
        </w:numPr>
        <w:spacing w:after="0" w:line="240" w:lineRule="auto"/>
        <w:jc w:val="both"/>
        <w:rPr>
          <w:rFonts w:ascii="Arial" w:eastAsia="Times New Roman" w:hAnsi="Arial" w:cs="Arial"/>
          <w:sz w:val="20"/>
          <w:szCs w:val="20"/>
          <w:lang w:eastAsia="sl-SI"/>
        </w:rPr>
      </w:pPr>
    </w:p>
    <w:p w14:paraId="588C6429" w14:textId="205D0C81" w:rsidR="00C56FAD" w:rsidRPr="00C8235F" w:rsidRDefault="00C56FAD" w:rsidP="00D7122E">
      <w:pPr>
        <w:numPr>
          <w:ilvl w:val="12"/>
          <w:numId w:val="0"/>
        </w:numPr>
        <w:spacing w:after="0" w:line="240" w:lineRule="auto"/>
        <w:jc w:val="both"/>
        <w:rPr>
          <w:rFonts w:ascii="Arial" w:eastAsia="Times New Roman" w:hAnsi="Arial" w:cs="Arial"/>
          <w:sz w:val="20"/>
          <w:szCs w:val="20"/>
          <w:lang w:eastAsia="sl-SI"/>
        </w:rPr>
      </w:pPr>
    </w:p>
    <w:p w14:paraId="618001CA" w14:textId="77777777" w:rsidR="00C00E6F" w:rsidRPr="00C8235F" w:rsidRDefault="00C00E6F" w:rsidP="00C00E6F">
      <w:pPr>
        <w:numPr>
          <w:ilvl w:val="12"/>
          <w:numId w:val="0"/>
        </w:numPr>
        <w:spacing w:after="0" w:line="240" w:lineRule="auto"/>
        <w:jc w:val="both"/>
        <w:rPr>
          <w:rFonts w:ascii="Arial" w:eastAsia="Times New Roman" w:hAnsi="Arial" w:cs="Arial"/>
          <w:sz w:val="20"/>
          <w:szCs w:val="20"/>
          <w:lang w:eastAsia="sl-SI"/>
        </w:rPr>
      </w:pPr>
      <w:r w:rsidRPr="00C8235F">
        <w:rPr>
          <w:rFonts w:ascii="Arial" w:eastAsia="Times New Roman" w:hAnsi="Arial" w:cs="Arial"/>
          <w:sz w:val="20"/>
          <w:szCs w:val="20"/>
          <w:lang w:eastAsia="sl-SI"/>
        </w:rPr>
        <w:t>Skrbniki pogodbe</w:t>
      </w:r>
    </w:p>
    <w:p w14:paraId="06D17A0D" w14:textId="38AE3D7D" w:rsidR="00C00E6F" w:rsidRPr="00C8235F" w:rsidRDefault="00C00E6F" w:rsidP="00A4533A">
      <w:pPr>
        <w:numPr>
          <w:ilvl w:val="0"/>
          <w:numId w:val="40"/>
        </w:numPr>
        <w:spacing w:after="0" w:line="240" w:lineRule="auto"/>
        <w:contextualSpacing/>
        <w:jc w:val="both"/>
        <w:rPr>
          <w:rFonts w:ascii="Arial" w:eastAsia="Times New Roman" w:hAnsi="Arial" w:cs="Arial"/>
          <w:sz w:val="20"/>
          <w:szCs w:val="20"/>
          <w:lang w:eastAsia="sl-SI"/>
        </w:rPr>
      </w:pPr>
      <w:r w:rsidRPr="00C8235F">
        <w:rPr>
          <w:rFonts w:ascii="Arial" w:eastAsia="Times New Roman" w:hAnsi="Arial" w:cs="Arial"/>
          <w:sz w:val="20"/>
          <w:szCs w:val="20"/>
          <w:lang w:eastAsia="sl-SI"/>
        </w:rPr>
        <w:t>za koordinatorja:</w:t>
      </w:r>
      <w:r w:rsidRPr="00C8235F">
        <w:rPr>
          <w:rFonts w:ascii="Arial" w:eastAsia="Times New Roman" w:hAnsi="Arial" w:cs="Arial"/>
          <w:sz w:val="20"/>
          <w:szCs w:val="20"/>
          <w:lang w:eastAsia="sl-SI"/>
        </w:rPr>
        <w:tab/>
      </w:r>
      <w:r w:rsidRPr="00C8235F">
        <w:rPr>
          <w:rFonts w:ascii="Arial" w:eastAsia="Times New Roman" w:hAnsi="Arial" w:cs="Arial"/>
          <w:sz w:val="20"/>
          <w:szCs w:val="20"/>
          <w:lang w:eastAsia="sl-SI"/>
        </w:rPr>
        <w:tab/>
      </w:r>
      <w:r w:rsidRPr="00C8235F">
        <w:rPr>
          <w:rFonts w:ascii="Arial" w:eastAsia="Times New Roman" w:hAnsi="Arial" w:cs="Arial"/>
          <w:sz w:val="20"/>
          <w:szCs w:val="20"/>
          <w:lang w:eastAsia="sl-SI"/>
        </w:rPr>
        <w:tab/>
      </w:r>
      <w:r w:rsidRPr="00C8235F">
        <w:rPr>
          <w:rFonts w:ascii="Arial" w:eastAsia="Times New Roman" w:hAnsi="Arial" w:cs="Arial"/>
          <w:sz w:val="20"/>
          <w:szCs w:val="20"/>
          <w:lang w:eastAsia="sl-SI"/>
        </w:rPr>
        <w:tab/>
        <w:t xml:space="preserve"> _____________________________</w:t>
      </w:r>
    </w:p>
    <w:p w14:paraId="2D440C21" w14:textId="244E961B" w:rsidR="00C00E6F" w:rsidRPr="00C8235F" w:rsidRDefault="00C00E6F" w:rsidP="00A4533A">
      <w:pPr>
        <w:numPr>
          <w:ilvl w:val="0"/>
          <w:numId w:val="40"/>
        </w:numPr>
        <w:spacing w:after="0" w:line="240" w:lineRule="auto"/>
        <w:contextualSpacing/>
        <w:jc w:val="both"/>
        <w:rPr>
          <w:rFonts w:ascii="Arial" w:eastAsia="Times New Roman" w:hAnsi="Arial" w:cs="Arial"/>
          <w:sz w:val="20"/>
          <w:szCs w:val="20"/>
          <w:lang w:eastAsia="sl-SI"/>
        </w:rPr>
      </w:pPr>
      <w:r w:rsidRPr="00C8235F">
        <w:rPr>
          <w:rFonts w:ascii="Arial" w:eastAsia="Times New Roman" w:hAnsi="Arial" w:cs="Arial"/>
          <w:sz w:val="20"/>
          <w:szCs w:val="20"/>
          <w:lang w:eastAsia="sl-SI"/>
        </w:rPr>
        <w:t xml:space="preserve">za Mestno občino Velenje: </w:t>
      </w:r>
      <w:r w:rsidRPr="00C8235F">
        <w:rPr>
          <w:rFonts w:ascii="Arial" w:eastAsia="Times New Roman" w:hAnsi="Arial" w:cs="Arial"/>
          <w:sz w:val="20"/>
          <w:szCs w:val="20"/>
          <w:lang w:eastAsia="sl-SI"/>
        </w:rPr>
        <w:tab/>
      </w:r>
      <w:r w:rsidRPr="00C8235F">
        <w:rPr>
          <w:rFonts w:ascii="Arial" w:eastAsia="Times New Roman" w:hAnsi="Arial" w:cs="Arial"/>
          <w:sz w:val="20"/>
          <w:szCs w:val="20"/>
          <w:lang w:eastAsia="sl-SI"/>
        </w:rPr>
        <w:tab/>
      </w:r>
      <w:r w:rsidRPr="00C8235F">
        <w:rPr>
          <w:rFonts w:ascii="Arial" w:eastAsia="Times New Roman" w:hAnsi="Arial" w:cs="Arial"/>
          <w:sz w:val="20"/>
          <w:szCs w:val="20"/>
          <w:lang w:eastAsia="sl-SI"/>
        </w:rPr>
        <w:tab/>
      </w:r>
      <w:r w:rsidR="00E5501C" w:rsidRPr="00C8235F">
        <w:rPr>
          <w:rFonts w:ascii="Arial" w:eastAsia="Times New Roman" w:hAnsi="Arial" w:cs="Arial"/>
          <w:sz w:val="20"/>
          <w:szCs w:val="20"/>
          <w:lang w:eastAsia="sl-SI"/>
        </w:rPr>
        <w:t>Janez Vranc</w:t>
      </w:r>
    </w:p>
    <w:p w14:paraId="26922BCD" w14:textId="77777777" w:rsidR="00C00E6F" w:rsidRPr="00C8235F" w:rsidRDefault="00C00E6F" w:rsidP="00A4533A">
      <w:pPr>
        <w:numPr>
          <w:ilvl w:val="0"/>
          <w:numId w:val="40"/>
        </w:numPr>
        <w:spacing w:after="0" w:line="240" w:lineRule="auto"/>
        <w:contextualSpacing/>
        <w:jc w:val="both"/>
        <w:rPr>
          <w:rFonts w:ascii="Arial" w:eastAsia="Times New Roman" w:hAnsi="Arial" w:cs="Arial"/>
          <w:sz w:val="20"/>
          <w:szCs w:val="20"/>
          <w:lang w:eastAsia="sl-SI"/>
        </w:rPr>
      </w:pPr>
      <w:r w:rsidRPr="00C8235F">
        <w:rPr>
          <w:rFonts w:ascii="Arial" w:eastAsia="Times New Roman" w:hAnsi="Arial" w:cs="Arial"/>
          <w:sz w:val="20"/>
          <w:szCs w:val="20"/>
          <w:lang w:eastAsia="sl-SI"/>
        </w:rPr>
        <w:t>za Občino Šoštanj:</w:t>
      </w:r>
      <w:r w:rsidRPr="00C8235F">
        <w:rPr>
          <w:rFonts w:ascii="Arial" w:eastAsia="Times New Roman" w:hAnsi="Arial" w:cs="Arial"/>
          <w:sz w:val="20"/>
          <w:szCs w:val="20"/>
          <w:lang w:eastAsia="sl-SI"/>
        </w:rPr>
        <w:tab/>
      </w:r>
      <w:r w:rsidRPr="00C8235F">
        <w:rPr>
          <w:rFonts w:ascii="Arial" w:eastAsia="Times New Roman" w:hAnsi="Arial" w:cs="Arial"/>
          <w:sz w:val="20"/>
          <w:szCs w:val="20"/>
          <w:lang w:eastAsia="sl-SI"/>
        </w:rPr>
        <w:tab/>
      </w:r>
      <w:r w:rsidRPr="00C8235F">
        <w:rPr>
          <w:rFonts w:ascii="Arial" w:eastAsia="Times New Roman" w:hAnsi="Arial" w:cs="Arial"/>
          <w:sz w:val="20"/>
          <w:szCs w:val="20"/>
          <w:lang w:eastAsia="sl-SI"/>
        </w:rPr>
        <w:tab/>
      </w:r>
      <w:r w:rsidRPr="00C8235F">
        <w:rPr>
          <w:rFonts w:ascii="Arial" w:eastAsia="Times New Roman" w:hAnsi="Arial" w:cs="Arial"/>
          <w:sz w:val="20"/>
          <w:szCs w:val="20"/>
          <w:lang w:eastAsia="sl-SI"/>
        </w:rPr>
        <w:tab/>
        <w:t>Simon Usar</w:t>
      </w:r>
    </w:p>
    <w:p w14:paraId="430E4758" w14:textId="6A98AAFC" w:rsidR="0071758C" w:rsidRPr="00C8235F" w:rsidRDefault="0071758C" w:rsidP="00C77C88">
      <w:pPr>
        <w:numPr>
          <w:ilvl w:val="12"/>
          <w:numId w:val="0"/>
        </w:numPr>
        <w:spacing w:after="0" w:line="240" w:lineRule="auto"/>
        <w:jc w:val="both"/>
        <w:rPr>
          <w:rFonts w:ascii="Arial" w:eastAsia="Times New Roman" w:hAnsi="Arial" w:cs="Arial"/>
          <w:sz w:val="20"/>
          <w:szCs w:val="20"/>
          <w:lang w:eastAsia="sl-SI"/>
        </w:rPr>
      </w:pPr>
    </w:p>
    <w:p w14:paraId="44A20B63" w14:textId="77777777" w:rsidR="0071758C" w:rsidRPr="00C8235F" w:rsidRDefault="0071758C" w:rsidP="0071758C">
      <w:pPr>
        <w:spacing w:after="0" w:line="240" w:lineRule="auto"/>
        <w:contextualSpacing/>
        <w:jc w:val="both"/>
        <w:rPr>
          <w:rFonts w:ascii="Arial" w:eastAsia="Times New Roman" w:hAnsi="Arial" w:cs="Arial"/>
          <w:sz w:val="20"/>
          <w:szCs w:val="20"/>
          <w:lang w:eastAsia="sl-SI"/>
        </w:rPr>
      </w:pPr>
    </w:p>
    <w:p w14:paraId="70980B29" w14:textId="2EA680A5" w:rsidR="0071758C" w:rsidRPr="00C8235F" w:rsidRDefault="0071758C" w:rsidP="0071758C">
      <w:pPr>
        <w:spacing w:after="0" w:line="240" w:lineRule="auto"/>
        <w:contextualSpacing/>
        <w:jc w:val="both"/>
        <w:rPr>
          <w:rFonts w:ascii="Arial" w:eastAsia="Times New Roman" w:hAnsi="Arial" w:cs="Arial"/>
          <w:sz w:val="20"/>
          <w:szCs w:val="20"/>
          <w:lang w:eastAsia="sl-SI"/>
        </w:rPr>
      </w:pPr>
      <w:r w:rsidRPr="00C8235F">
        <w:rPr>
          <w:rFonts w:ascii="Arial" w:eastAsia="Times New Roman" w:hAnsi="Arial" w:cs="Arial"/>
          <w:sz w:val="20"/>
          <w:szCs w:val="20"/>
          <w:lang w:eastAsia="sl-SI"/>
        </w:rPr>
        <w:t xml:space="preserve">Predstavnik izvajalca: </w:t>
      </w:r>
      <w:r w:rsidRPr="00C8235F">
        <w:rPr>
          <w:rFonts w:ascii="Arial" w:eastAsia="Times New Roman" w:hAnsi="Arial" w:cs="Arial"/>
          <w:sz w:val="20"/>
          <w:szCs w:val="20"/>
          <w:lang w:eastAsia="sl-SI"/>
        </w:rPr>
        <w:tab/>
      </w:r>
      <w:r w:rsidRPr="00C8235F">
        <w:rPr>
          <w:rFonts w:ascii="Arial" w:eastAsia="Times New Roman" w:hAnsi="Arial" w:cs="Arial"/>
          <w:sz w:val="20"/>
          <w:szCs w:val="20"/>
          <w:lang w:eastAsia="sl-SI"/>
        </w:rPr>
        <w:tab/>
      </w:r>
      <w:r w:rsidRPr="00C8235F">
        <w:rPr>
          <w:rFonts w:ascii="Arial" w:eastAsia="Times New Roman" w:hAnsi="Arial" w:cs="Arial"/>
          <w:sz w:val="20"/>
          <w:szCs w:val="20"/>
          <w:lang w:eastAsia="sl-SI"/>
        </w:rPr>
        <w:tab/>
      </w:r>
      <w:r w:rsidRPr="00C8235F">
        <w:rPr>
          <w:rFonts w:ascii="Arial" w:eastAsia="Times New Roman" w:hAnsi="Arial" w:cs="Arial"/>
          <w:sz w:val="20"/>
          <w:szCs w:val="20"/>
          <w:lang w:eastAsia="sl-SI"/>
        </w:rPr>
        <w:tab/>
      </w:r>
      <w:r w:rsidRPr="00C8235F">
        <w:rPr>
          <w:rFonts w:ascii="Arial" w:eastAsia="Times New Roman" w:hAnsi="Arial" w:cs="Arial"/>
          <w:sz w:val="20"/>
          <w:szCs w:val="20"/>
          <w:lang w:eastAsia="sl-SI"/>
        </w:rPr>
        <w:tab/>
        <w:t>_____________________________</w:t>
      </w:r>
    </w:p>
    <w:p w14:paraId="13F1108B" w14:textId="77777777" w:rsidR="0071758C" w:rsidRPr="00C8235F" w:rsidRDefault="0071758C" w:rsidP="0071758C">
      <w:pPr>
        <w:spacing w:after="0" w:line="240" w:lineRule="auto"/>
        <w:contextualSpacing/>
        <w:jc w:val="both"/>
        <w:rPr>
          <w:rFonts w:ascii="Arial" w:eastAsia="Times New Roman" w:hAnsi="Arial" w:cs="Arial"/>
          <w:sz w:val="20"/>
          <w:szCs w:val="20"/>
          <w:lang w:eastAsia="sl-SI"/>
        </w:rPr>
      </w:pPr>
    </w:p>
    <w:p w14:paraId="221466A9" w14:textId="586CEA39" w:rsidR="0071758C" w:rsidRPr="00C8235F" w:rsidRDefault="0071758C" w:rsidP="0071758C">
      <w:pPr>
        <w:spacing w:after="0" w:line="240" w:lineRule="auto"/>
        <w:contextualSpacing/>
        <w:jc w:val="both"/>
        <w:rPr>
          <w:rFonts w:ascii="Arial" w:eastAsia="Times New Roman" w:hAnsi="Arial" w:cs="Arial"/>
          <w:sz w:val="20"/>
          <w:szCs w:val="20"/>
          <w:lang w:eastAsia="sl-SI"/>
        </w:rPr>
      </w:pPr>
      <w:r w:rsidRPr="00C8235F">
        <w:rPr>
          <w:rFonts w:ascii="Arial" w:eastAsia="Times New Roman" w:hAnsi="Arial" w:cs="Arial"/>
          <w:sz w:val="20"/>
          <w:szCs w:val="20"/>
          <w:lang w:eastAsia="sl-SI"/>
        </w:rPr>
        <w:t xml:space="preserve">Vodja del: </w:t>
      </w:r>
      <w:r w:rsidRPr="00C8235F">
        <w:rPr>
          <w:rFonts w:ascii="Arial" w:eastAsia="Times New Roman" w:hAnsi="Arial" w:cs="Arial"/>
          <w:sz w:val="20"/>
          <w:szCs w:val="20"/>
          <w:lang w:eastAsia="sl-SI"/>
        </w:rPr>
        <w:tab/>
      </w:r>
      <w:r w:rsidRPr="00C8235F">
        <w:rPr>
          <w:rFonts w:ascii="Arial" w:eastAsia="Times New Roman" w:hAnsi="Arial" w:cs="Arial"/>
          <w:sz w:val="20"/>
          <w:szCs w:val="20"/>
          <w:lang w:eastAsia="sl-SI"/>
        </w:rPr>
        <w:tab/>
      </w:r>
      <w:r w:rsidRPr="00C8235F">
        <w:rPr>
          <w:rFonts w:ascii="Arial" w:eastAsia="Times New Roman" w:hAnsi="Arial" w:cs="Arial"/>
          <w:sz w:val="20"/>
          <w:szCs w:val="20"/>
          <w:lang w:eastAsia="sl-SI"/>
        </w:rPr>
        <w:tab/>
      </w:r>
      <w:r w:rsidRPr="00C8235F">
        <w:rPr>
          <w:rFonts w:ascii="Arial" w:eastAsia="Times New Roman" w:hAnsi="Arial" w:cs="Arial"/>
          <w:sz w:val="20"/>
          <w:szCs w:val="20"/>
          <w:lang w:eastAsia="sl-SI"/>
        </w:rPr>
        <w:tab/>
      </w:r>
      <w:r w:rsidRPr="00C8235F">
        <w:rPr>
          <w:rFonts w:ascii="Arial" w:eastAsia="Times New Roman" w:hAnsi="Arial" w:cs="Arial"/>
          <w:sz w:val="20"/>
          <w:szCs w:val="20"/>
          <w:lang w:eastAsia="sl-SI"/>
        </w:rPr>
        <w:tab/>
      </w:r>
      <w:r w:rsidRPr="00C8235F">
        <w:rPr>
          <w:rFonts w:ascii="Arial" w:eastAsia="Times New Roman" w:hAnsi="Arial" w:cs="Arial"/>
          <w:sz w:val="20"/>
          <w:szCs w:val="20"/>
          <w:lang w:eastAsia="sl-SI"/>
        </w:rPr>
        <w:tab/>
        <w:t>_____________________________</w:t>
      </w:r>
    </w:p>
    <w:p w14:paraId="6562735B" w14:textId="0CF0646C" w:rsidR="00CE0A5A" w:rsidRPr="00C8235F" w:rsidRDefault="00CE0A5A" w:rsidP="0071758C">
      <w:pPr>
        <w:spacing w:after="0" w:line="240" w:lineRule="auto"/>
        <w:contextualSpacing/>
        <w:jc w:val="both"/>
        <w:rPr>
          <w:rFonts w:ascii="Arial" w:eastAsia="Times New Roman" w:hAnsi="Arial" w:cs="Arial"/>
          <w:sz w:val="20"/>
          <w:szCs w:val="20"/>
          <w:lang w:eastAsia="sl-SI"/>
        </w:rPr>
      </w:pPr>
    </w:p>
    <w:p w14:paraId="36166B7C" w14:textId="77777777" w:rsidR="00D7122E" w:rsidRPr="00C8235F" w:rsidRDefault="00283227" w:rsidP="00A4533A">
      <w:pPr>
        <w:pStyle w:val="Odstavekseznama"/>
        <w:numPr>
          <w:ilvl w:val="0"/>
          <w:numId w:val="28"/>
        </w:numPr>
        <w:spacing w:after="0" w:line="240" w:lineRule="auto"/>
        <w:jc w:val="center"/>
        <w:rPr>
          <w:rFonts w:ascii="Arial" w:hAnsi="Arial" w:cs="Arial"/>
          <w:sz w:val="20"/>
          <w:szCs w:val="20"/>
        </w:rPr>
      </w:pPr>
      <w:r w:rsidRPr="00C8235F">
        <w:rPr>
          <w:rFonts w:ascii="Arial" w:hAnsi="Arial" w:cs="Arial"/>
          <w:sz w:val="20"/>
          <w:szCs w:val="20"/>
        </w:rPr>
        <w:t>ZAMUDE</w:t>
      </w:r>
    </w:p>
    <w:p w14:paraId="15263550" w14:textId="77777777" w:rsidR="00D7122E" w:rsidRPr="00C8235F" w:rsidRDefault="00D7122E" w:rsidP="000B461F">
      <w:pPr>
        <w:numPr>
          <w:ilvl w:val="0"/>
          <w:numId w:val="19"/>
        </w:numPr>
        <w:spacing w:after="0" w:line="240" w:lineRule="auto"/>
        <w:contextualSpacing/>
        <w:jc w:val="center"/>
        <w:rPr>
          <w:rFonts w:ascii="Arial" w:eastAsia="Calibri" w:hAnsi="Arial" w:cs="Arial"/>
          <w:sz w:val="20"/>
          <w:szCs w:val="20"/>
        </w:rPr>
      </w:pPr>
      <w:r w:rsidRPr="00C8235F">
        <w:rPr>
          <w:rFonts w:ascii="Arial" w:eastAsia="Calibri" w:hAnsi="Arial" w:cs="Arial"/>
          <w:sz w:val="20"/>
          <w:szCs w:val="20"/>
        </w:rPr>
        <w:t>člen</w:t>
      </w:r>
    </w:p>
    <w:p w14:paraId="75D7F98D" w14:textId="77777777" w:rsidR="00D7122E" w:rsidRPr="00C8235F" w:rsidRDefault="00D7122E" w:rsidP="00D7122E">
      <w:pPr>
        <w:autoSpaceDE w:val="0"/>
        <w:autoSpaceDN w:val="0"/>
        <w:adjustRightInd w:val="0"/>
        <w:spacing w:after="0"/>
        <w:jc w:val="both"/>
        <w:rPr>
          <w:rFonts w:ascii="Arial" w:eastAsia="Arial" w:hAnsi="Arial" w:cs="Arial"/>
          <w:sz w:val="20"/>
          <w:szCs w:val="20"/>
        </w:rPr>
      </w:pPr>
    </w:p>
    <w:p w14:paraId="798D9EF7" w14:textId="50C275B5" w:rsidR="00DC59ED" w:rsidRPr="00C8235F" w:rsidRDefault="00D7122E" w:rsidP="00D7122E">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Izvajalec se zavezuje, da bo ob izpolnjenih obveznostih naročnika spoštoval pogodbene roke. Če izvajalec po svoji krivdi zamudi z dokončanjem del, je dolžan plačati naročniku pogodbeno kazen v višini pol procenta (0,5%) od pogodbene vrednosti z DDV za vsak zamujeni koledarski dan do</w:t>
      </w:r>
      <w:r w:rsidR="0018107F" w:rsidRPr="00C8235F">
        <w:rPr>
          <w:rFonts w:ascii="Arial" w:eastAsia="Arial" w:hAnsi="Arial" w:cs="Arial"/>
          <w:sz w:val="20"/>
          <w:szCs w:val="20"/>
        </w:rPr>
        <w:t xml:space="preserve"> 1</w:t>
      </w:r>
      <w:r w:rsidR="00DC59ED" w:rsidRPr="00C8235F">
        <w:rPr>
          <w:rFonts w:ascii="Arial" w:eastAsia="Arial" w:hAnsi="Arial" w:cs="Arial"/>
          <w:sz w:val="20"/>
          <w:szCs w:val="20"/>
        </w:rPr>
        <w:t xml:space="preserve">0% pogodbene vrednosti z DDV. </w:t>
      </w:r>
    </w:p>
    <w:p w14:paraId="162F38A7" w14:textId="77777777" w:rsidR="00255D19" w:rsidRPr="00C8235F" w:rsidRDefault="00255D19" w:rsidP="00D7122E">
      <w:pPr>
        <w:autoSpaceDE w:val="0"/>
        <w:autoSpaceDN w:val="0"/>
        <w:adjustRightInd w:val="0"/>
        <w:spacing w:after="0"/>
        <w:jc w:val="both"/>
        <w:rPr>
          <w:rFonts w:ascii="Arial" w:eastAsia="Arial" w:hAnsi="Arial" w:cs="Arial"/>
          <w:sz w:val="20"/>
          <w:szCs w:val="20"/>
        </w:rPr>
      </w:pPr>
    </w:p>
    <w:p w14:paraId="45BF28F0" w14:textId="243812A0" w:rsidR="00D7122E" w:rsidRPr="00C8235F" w:rsidRDefault="00D7122E" w:rsidP="00D7122E">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lastRenderedPageBreak/>
        <w:t>V primeru zamude planiranih rokov po terminskem planu lahko naročnik zaračuna pogodbeno kazen v višini pol procenta 0,5% od pogodbene vrednosti z DDV za vsak zamujeni koledarski dan že med izvajanjem del.</w:t>
      </w:r>
    </w:p>
    <w:p w14:paraId="5192549B" w14:textId="77777777" w:rsidR="00283227" w:rsidRPr="00C8235F" w:rsidRDefault="00283227" w:rsidP="00D7122E">
      <w:pPr>
        <w:autoSpaceDE w:val="0"/>
        <w:autoSpaceDN w:val="0"/>
        <w:adjustRightInd w:val="0"/>
        <w:spacing w:after="0"/>
        <w:jc w:val="both"/>
        <w:rPr>
          <w:rFonts w:ascii="Arial" w:eastAsia="Arial" w:hAnsi="Arial" w:cs="Arial"/>
          <w:sz w:val="20"/>
          <w:szCs w:val="20"/>
        </w:rPr>
      </w:pPr>
    </w:p>
    <w:p w14:paraId="75C49AD8" w14:textId="77777777" w:rsidR="00D7122E" w:rsidRPr="00C8235F" w:rsidRDefault="00D7122E" w:rsidP="00D7122E">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Za uveljavljanje pogodbene kazni naročnik izvajalcu izstavi račun, ki ga je izvajalec dolžan poravnati v osmih (8) dneh od izstavitve.</w:t>
      </w:r>
    </w:p>
    <w:p w14:paraId="127536D3" w14:textId="77777777" w:rsidR="00D7122E" w:rsidRPr="00C8235F" w:rsidRDefault="00D7122E" w:rsidP="00D7122E">
      <w:pPr>
        <w:autoSpaceDE w:val="0"/>
        <w:autoSpaceDN w:val="0"/>
        <w:adjustRightInd w:val="0"/>
        <w:spacing w:after="0"/>
        <w:jc w:val="both"/>
        <w:rPr>
          <w:rFonts w:ascii="Arial" w:eastAsia="Arial" w:hAnsi="Arial" w:cs="Arial"/>
          <w:sz w:val="20"/>
          <w:szCs w:val="20"/>
        </w:rPr>
      </w:pPr>
    </w:p>
    <w:p w14:paraId="35C4F4ED" w14:textId="77777777" w:rsidR="00D7122E" w:rsidRPr="00C8235F" w:rsidRDefault="00D7122E" w:rsidP="00D7122E">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088E4006" w14:textId="77777777" w:rsidR="00307B17" w:rsidRPr="00C8235F" w:rsidRDefault="00307B17" w:rsidP="00D7122E">
      <w:pPr>
        <w:autoSpaceDE w:val="0"/>
        <w:autoSpaceDN w:val="0"/>
        <w:adjustRightInd w:val="0"/>
        <w:spacing w:after="0"/>
        <w:jc w:val="both"/>
        <w:rPr>
          <w:rFonts w:ascii="Arial" w:eastAsia="Arial" w:hAnsi="Arial" w:cs="Arial"/>
          <w:sz w:val="20"/>
          <w:szCs w:val="20"/>
        </w:rPr>
      </w:pPr>
    </w:p>
    <w:p w14:paraId="51F6ECC9" w14:textId="1FA142D9" w:rsidR="00D7122E" w:rsidRPr="00C8235F" w:rsidRDefault="00D7122E" w:rsidP="00D7122E">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Če bi po ugotovitvi naročnika ugotavljanje višine dejanske škode povzročilo nesorazmerne stroške, se odškodnina odmeri pavšalno, in sicer v višini 20 % celotne pogodbene vrednosti.</w:t>
      </w:r>
    </w:p>
    <w:p w14:paraId="08E6C13A" w14:textId="77777777" w:rsidR="00D7122E" w:rsidRPr="00C8235F" w:rsidRDefault="00D7122E" w:rsidP="00D7122E">
      <w:pPr>
        <w:autoSpaceDE w:val="0"/>
        <w:autoSpaceDN w:val="0"/>
        <w:adjustRightInd w:val="0"/>
        <w:spacing w:after="0"/>
        <w:jc w:val="both"/>
        <w:rPr>
          <w:rFonts w:ascii="Arial" w:eastAsia="Arial" w:hAnsi="Arial" w:cs="Arial"/>
          <w:sz w:val="20"/>
          <w:szCs w:val="20"/>
        </w:rPr>
      </w:pPr>
    </w:p>
    <w:p w14:paraId="178F7842" w14:textId="77777777" w:rsidR="00D7122E" w:rsidRPr="00C8235F" w:rsidRDefault="00D7122E" w:rsidP="00D7122E">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14:paraId="76053991" w14:textId="77777777" w:rsidR="00C77C88" w:rsidRPr="00C8235F" w:rsidRDefault="00C77C88" w:rsidP="00D7122E">
      <w:pPr>
        <w:autoSpaceDE w:val="0"/>
        <w:autoSpaceDN w:val="0"/>
        <w:adjustRightInd w:val="0"/>
        <w:spacing w:after="0"/>
        <w:jc w:val="both"/>
        <w:rPr>
          <w:rFonts w:ascii="Arial" w:eastAsia="Arial" w:hAnsi="Arial" w:cs="Arial"/>
          <w:sz w:val="20"/>
          <w:szCs w:val="20"/>
        </w:rPr>
      </w:pPr>
    </w:p>
    <w:p w14:paraId="417E555B" w14:textId="77777777" w:rsidR="00D7122E" w:rsidRPr="00C8235F" w:rsidRDefault="00D7122E" w:rsidP="00D7122E">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Naročnik premij za predčasno končanje del ne priznava.</w:t>
      </w:r>
    </w:p>
    <w:p w14:paraId="7848F957" w14:textId="77777777" w:rsidR="009C580B" w:rsidRPr="00C8235F" w:rsidRDefault="009C580B" w:rsidP="00D7122E">
      <w:pPr>
        <w:autoSpaceDE w:val="0"/>
        <w:autoSpaceDN w:val="0"/>
        <w:adjustRightInd w:val="0"/>
        <w:spacing w:after="0"/>
        <w:jc w:val="both"/>
        <w:rPr>
          <w:rFonts w:ascii="Arial" w:eastAsia="Arial" w:hAnsi="Arial" w:cs="Arial"/>
          <w:sz w:val="20"/>
          <w:szCs w:val="20"/>
        </w:rPr>
      </w:pPr>
    </w:p>
    <w:p w14:paraId="7B36F41B" w14:textId="77777777" w:rsidR="00D7122E" w:rsidRPr="00C8235F" w:rsidRDefault="00D7122E" w:rsidP="00A4533A">
      <w:pPr>
        <w:pStyle w:val="Odstavekseznama"/>
        <w:numPr>
          <w:ilvl w:val="0"/>
          <w:numId w:val="28"/>
        </w:numPr>
        <w:spacing w:after="0" w:line="240" w:lineRule="auto"/>
        <w:jc w:val="center"/>
        <w:rPr>
          <w:rFonts w:ascii="Arial" w:hAnsi="Arial" w:cs="Arial"/>
          <w:sz w:val="20"/>
          <w:szCs w:val="20"/>
        </w:rPr>
      </w:pPr>
      <w:r w:rsidRPr="00C8235F">
        <w:rPr>
          <w:rFonts w:ascii="Arial" w:hAnsi="Arial" w:cs="Arial"/>
          <w:sz w:val="20"/>
          <w:szCs w:val="20"/>
        </w:rPr>
        <w:t>PREVZEM DEL IN KONČNI OBRAČUN</w:t>
      </w:r>
    </w:p>
    <w:p w14:paraId="063FB51C" w14:textId="77777777" w:rsidR="00D7122E" w:rsidRPr="00C8235F" w:rsidRDefault="00D7122E" w:rsidP="000B461F">
      <w:pPr>
        <w:numPr>
          <w:ilvl w:val="0"/>
          <w:numId w:val="19"/>
        </w:numPr>
        <w:spacing w:after="0" w:line="240" w:lineRule="auto"/>
        <w:contextualSpacing/>
        <w:jc w:val="center"/>
        <w:rPr>
          <w:rFonts w:ascii="Arial" w:eastAsia="Calibri" w:hAnsi="Arial" w:cs="Arial"/>
          <w:sz w:val="20"/>
          <w:szCs w:val="20"/>
        </w:rPr>
      </w:pPr>
      <w:r w:rsidRPr="00C8235F">
        <w:rPr>
          <w:rFonts w:ascii="Arial" w:eastAsia="Calibri" w:hAnsi="Arial" w:cs="Arial"/>
          <w:sz w:val="20"/>
          <w:szCs w:val="20"/>
        </w:rPr>
        <w:t>člen</w:t>
      </w:r>
    </w:p>
    <w:p w14:paraId="5513AC0B" w14:textId="77777777" w:rsidR="00D7122E" w:rsidRPr="00C8235F" w:rsidRDefault="00D7122E" w:rsidP="00D7122E">
      <w:pPr>
        <w:autoSpaceDE w:val="0"/>
        <w:autoSpaceDN w:val="0"/>
        <w:adjustRightInd w:val="0"/>
        <w:spacing w:after="0"/>
        <w:jc w:val="both"/>
        <w:rPr>
          <w:rFonts w:ascii="Arial" w:eastAsia="Arial" w:hAnsi="Arial" w:cs="Arial"/>
          <w:sz w:val="20"/>
          <w:szCs w:val="20"/>
        </w:rPr>
      </w:pPr>
    </w:p>
    <w:p w14:paraId="6EBBF6AA" w14:textId="1F9673EA" w:rsidR="00D7122E" w:rsidRPr="00C8235F" w:rsidRDefault="00D7122E" w:rsidP="00D7122E">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 xml:space="preserve">Predstavnik naročnika, </w:t>
      </w:r>
      <w:r w:rsidR="00C00E6F" w:rsidRPr="00C8235F">
        <w:rPr>
          <w:rFonts w:ascii="Arial" w:eastAsia="Arial" w:hAnsi="Arial" w:cs="Arial"/>
          <w:sz w:val="20"/>
          <w:szCs w:val="20"/>
        </w:rPr>
        <w:t xml:space="preserve">koordinatorja, </w:t>
      </w:r>
      <w:r w:rsidR="00B42E32" w:rsidRPr="00C8235F">
        <w:rPr>
          <w:rFonts w:ascii="Arial" w:eastAsia="Arial" w:hAnsi="Arial" w:cs="Arial"/>
          <w:sz w:val="20"/>
          <w:szCs w:val="20"/>
        </w:rPr>
        <w:t xml:space="preserve">nadzornik </w:t>
      </w:r>
      <w:r w:rsidRPr="00C8235F">
        <w:rPr>
          <w:rFonts w:ascii="Arial" w:eastAsia="Arial" w:hAnsi="Arial" w:cs="Arial"/>
          <w:sz w:val="20"/>
          <w:szCs w:val="20"/>
        </w:rPr>
        <w:t xml:space="preserve">in izvajalca po izpolnitvi vseh pogodbenih obveznosti izvedejo prevzem del in sestavijo primopredajni zapisnik o prevzemu del. Pogoj za veljavnost </w:t>
      </w:r>
      <w:r w:rsidR="005E1EB8" w:rsidRPr="00C8235F">
        <w:rPr>
          <w:rFonts w:ascii="Arial" w:eastAsia="Arial" w:hAnsi="Arial" w:cs="Arial"/>
          <w:sz w:val="20"/>
          <w:szCs w:val="20"/>
        </w:rPr>
        <w:t xml:space="preserve">primopredajnega </w:t>
      </w:r>
      <w:r w:rsidRPr="00C8235F">
        <w:rPr>
          <w:rFonts w:ascii="Arial" w:eastAsia="Arial" w:hAnsi="Arial" w:cs="Arial"/>
          <w:sz w:val="20"/>
          <w:szCs w:val="20"/>
        </w:rPr>
        <w:t>zapisnika o prevzemu del je predložitev finančnega zavarovanja za odpravo napak v garancijskem roku.</w:t>
      </w:r>
    </w:p>
    <w:p w14:paraId="3BF2BB57" w14:textId="77777777" w:rsidR="00241289" w:rsidRPr="00C8235F" w:rsidRDefault="00241289" w:rsidP="00D7122E">
      <w:pPr>
        <w:autoSpaceDE w:val="0"/>
        <w:autoSpaceDN w:val="0"/>
        <w:adjustRightInd w:val="0"/>
        <w:spacing w:after="0"/>
        <w:contextualSpacing/>
        <w:jc w:val="both"/>
        <w:rPr>
          <w:rFonts w:ascii="Arial" w:eastAsia="Arial" w:hAnsi="Arial" w:cs="Arial"/>
          <w:sz w:val="20"/>
          <w:szCs w:val="20"/>
        </w:rPr>
      </w:pPr>
    </w:p>
    <w:p w14:paraId="6A09BB84" w14:textId="77777777" w:rsidR="00D7122E" w:rsidRPr="00C8235F" w:rsidRDefault="00283227" w:rsidP="00A4533A">
      <w:pPr>
        <w:pStyle w:val="Odstavekseznama"/>
        <w:numPr>
          <w:ilvl w:val="0"/>
          <w:numId w:val="28"/>
        </w:numPr>
        <w:spacing w:after="0" w:line="240" w:lineRule="auto"/>
        <w:jc w:val="center"/>
        <w:rPr>
          <w:rFonts w:ascii="Arial" w:hAnsi="Arial" w:cs="Arial"/>
          <w:sz w:val="20"/>
          <w:szCs w:val="20"/>
        </w:rPr>
      </w:pPr>
      <w:r w:rsidRPr="00C8235F">
        <w:rPr>
          <w:rFonts w:ascii="Arial" w:hAnsi="Arial" w:cs="Arial"/>
          <w:sz w:val="20"/>
          <w:szCs w:val="20"/>
        </w:rPr>
        <w:t>ODSTOP OD</w:t>
      </w:r>
      <w:r w:rsidR="00D7122E" w:rsidRPr="00C8235F">
        <w:rPr>
          <w:rFonts w:ascii="Arial" w:hAnsi="Arial" w:cs="Arial"/>
          <w:sz w:val="20"/>
          <w:szCs w:val="20"/>
        </w:rPr>
        <w:t xml:space="preserve"> POGODBE</w:t>
      </w:r>
    </w:p>
    <w:p w14:paraId="126B98AA" w14:textId="77777777" w:rsidR="00D7122E" w:rsidRPr="00C8235F" w:rsidRDefault="00D7122E" w:rsidP="000B461F">
      <w:pPr>
        <w:numPr>
          <w:ilvl w:val="0"/>
          <w:numId w:val="19"/>
        </w:numPr>
        <w:spacing w:after="0" w:line="240" w:lineRule="auto"/>
        <w:contextualSpacing/>
        <w:jc w:val="center"/>
        <w:rPr>
          <w:rFonts w:ascii="Arial" w:eastAsia="Calibri" w:hAnsi="Arial" w:cs="Arial"/>
          <w:sz w:val="20"/>
          <w:szCs w:val="20"/>
        </w:rPr>
      </w:pPr>
      <w:r w:rsidRPr="00C8235F">
        <w:rPr>
          <w:rFonts w:ascii="Arial" w:eastAsia="Calibri" w:hAnsi="Arial" w:cs="Arial"/>
          <w:sz w:val="20"/>
          <w:szCs w:val="20"/>
        </w:rPr>
        <w:t>člen</w:t>
      </w:r>
    </w:p>
    <w:p w14:paraId="44CC5FD7" w14:textId="77777777" w:rsidR="00D7122E" w:rsidRPr="00C8235F" w:rsidRDefault="00D7122E" w:rsidP="00D7122E">
      <w:pPr>
        <w:autoSpaceDE w:val="0"/>
        <w:autoSpaceDN w:val="0"/>
        <w:adjustRightInd w:val="0"/>
        <w:spacing w:after="0"/>
        <w:contextualSpacing/>
        <w:jc w:val="both"/>
        <w:rPr>
          <w:rFonts w:ascii="Arial" w:eastAsia="Arial" w:hAnsi="Arial" w:cs="Arial"/>
          <w:sz w:val="20"/>
          <w:szCs w:val="20"/>
        </w:rPr>
      </w:pPr>
    </w:p>
    <w:p w14:paraId="6F8589C7" w14:textId="77777777" w:rsidR="00283227" w:rsidRPr="00C8235F" w:rsidRDefault="00283227" w:rsidP="00283227">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Izvajalec ima pravico odstopiti od pogodbe v naslednjih primerih če:</w:t>
      </w:r>
    </w:p>
    <w:p w14:paraId="71038CDA" w14:textId="5BC64C0A" w:rsidR="00D7122E" w:rsidRPr="00C8235F"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C8235F">
        <w:rPr>
          <w:rFonts w:ascii="Arial" w:eastAsia="Arial" w:hAnsi="Arial" w:cs="Arial"/>
          <w:sz w:val="20"/>
          <w:szCs w:val="20"/>
        </w:rPr>
        <w:t xml:space="preserve">z deli ne more pričeti po krivdi naročnika </w:t>
      </w:r>
      <w:r w:rsidR="00C00E6F" w:rsidRPr="00C8235F">
        <w:rPr>
          <w:rFonts w:ascii="Arial" w:eastAsia="Arial" w:hAnsi="Arial" w:cs="Arial"/>
          <w:sz w:val="20"/>
          <w:szCs w:val="20"/>
        </w:rPr>
        <w:t xml:space="preserve">ali koordinatorja </w:t>
      </w:r>
      <w:r w:rsidRPr="00C8235F">
        <w:rPr>
          <w:rFonts w:ascii="Arial" w:eastAsia="Arial" w:hAnsi="Arial" w:cs="Arial"/>
          <w:sz w:val="20"/>
          <w:szCs w:val="20"/>
        </w:rPr>
        <w:t>v dogovorjenem roku po podpisu pogodbe,</w:t>
      </w:r>
    </w:p>
    <w:p w14:paraId="303F8740" w14:textId="1D018C48" w:rsidR="00D7122E" w:rsidRPr="00C8235F"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C8235F">
        <w:rPr>
          <w:rFonts w:ascii="Arial" w:eastAsia="Arial" w:hAnsi="Arial" w:cs="Arial"/>
          <w:sz w:val="20"/>
          <w:szCs w:val="20"/>
        </w:rPr>
        <w:t>se dela pre</w:t>
      </w:r>
      <w:r w:rsidR="003A25B7" w:rsidRPr="00C8235F">
        <w:rPr>
          <w:rFonts w:ascii="Arial" w:eastAsia="Arial" w:hAnsi="Arial" w:cs="Arial"/>
          <w:sz w:val="20"/>
          <w:szCs w:val="20"/>
        </w:rPr>
        <w:t>kinejo po krivdi naročnika ali koordinatorja,</w:t>
      </w:r>
    </w:p>
    <w:p w14:paraId="10346610" w14:textId="1D546E80" w:rsidR="00D7122E" w:rsidRPr="00C8235F" w:rsidRDefault="003A25B7"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C8235F">
        <w:rPr>
          <w:rFonts w:ascii="Arial" w:eastAsia="Arial" w:hAnsi="Arial" w:cs="Arial"/>
          <w:sz w:val="20"/>
          <w:szCs w:val="20"/>
        </w:rPr>
        <w:t>koordinator</w:t>
      </w:r>
      <w:r w:rsidR="00D7122E" w:rsidRPr="00C8235F">
        <w:rPr>
          <w:rFonts w:ascii="Arial" w:eastAsia="Arial" w:hAnsi="Arial" w:cs="Arial"/>
          <w:sz w:val="20"/>
          <w:szCs w:val="20"/>
        </w:rPr>
        <w:t xml:space="preserve"> zamuja s plačilom situacij za več kot 30 dni od zapadlosti.</w:t>
      </w:r>
    </w:p>
    <w:p w14:paraId="453C360D" w14:textId="77777777" w:rsidR="00D7122E" w:rsidRPr="00C8235F" w:rsidRDefault="00D7122E" w:rsidP="00D7122E">
      <w:pPr>
        <w:autoSpaceDE w:val="0"/>
        <w:autoSpaceDN w:val="0"/>
        <w:adjustRightInd w:val="0"/>
        <w:spacing w:after="0"/>
        <w:contextualSpacing/>
        <w:jc w:val="both"/>
        <w:rPr>
          <w:rFonts w:ascii="Arial" w:eastAsia="Arial" w:hAnsi="Arial" w:cs="Arial"/>
          <w:sz w:val="20"/>
          <w:szCs w:val="20"/>
        </w:rPr>
      </w:pPr>
    </w:p>
    <w:p w14:paraId="31F25A14" w14:textId="77777777" w:rsidR="00D7122E" w:rsidRPr="00C8235F" w:rsidRDefault="00D7122E" w:rsidP="000B461F">
      <w:pPr>
        <w:numPr>
          <w:ilvl w:val="0"/>
          <w:numId w:val="19"/>
        </w:numPr>
        <w:spacing w:after="0" w:line="240" w:lineRule="auto"/>
        <w:contextualSpacing/>
        <w:jc w:val="center"/>
        <w:rPr>
          <w:rFonts w:ascii="Arial" w:eastAsia="Calibri" w:hAnsi="Arial" w:cs="Arial"/>
          <w:sz w:val="20"/>
          <w:szCs w:val="20"/>
        </w:rPr>
      </w:pPr>
      <w:r w:rsidRPr="00C8235F">
        <w:rPr>
          <w:rFonts w:ascii="Arial" w:eastAsia="Calibri" w:hAnsi="Arial" w:cs="Arial"/>
          <w:sz w:val="20"/>
          <w:szCs w:val="20"/>
        </w:rPr>
        <w:t>člen</w:t>
      </w:r>
    </w:p>
    <w:p w14:paraId="39768470" w14:textId="77777777" w:rsidR="00D7122E" w:rsidRPr="00C8235F" w:rsidRDefault="00D7122E" w:rsidP="00D7122E">
      <w:pPr>
        <w:autoSpaceDE w:val="0"/>
        <w:autoSpaceDN w:val="0"/>
        <w:adjustRightInd w:val="0"/>
        <w:spacing w:after="0"/>
        <w:contextualSpacing/>
        <w:jc w:val="both"/>
        <w:rPr>
          <w:rFonts w:ascii="Arial" w:eastAsia="Arial" w:hAnsi="Arial" w:cs="Arial"/>
          <w:sz w:val="20"/>
          <w:szCs w:val="20"/>
        </w:rPr>
      </w:pPr>
    </w:p>
    <w:p w14:paraId="12C387FE" w14:textId="77777777" w:rsidR="00D7122E" w:rsidRPr="00C8235F" w:rsidRDefault="00D7122E" w:rsidP="00D7122E">
      <w:pPr>
        <w:autoSpaceDE w:val="0"/>
        <w:autoSpaceDN w:val="0"/>
        <w:adjustRightInd w:val="0"/>
        <w:spacing w:after="0"/>
        <w:contextualSpacing/>
        <w:jc w:val="both"/>
        <w:rPr>
          <w:rFonts w:ascii="Arial" w:eastAsia="Arial" w:hAnsi="Arial" w:cs="Arial"/>
          <w:sz w:val="20"/>
          <w:szCs w:val="20"/>
        </w:rPr>
      </w:pPr>
      <w:r w:rsidRPr="00C8235F">
        <w:rPr>
          <w:rFonts w:ascii="Arial" w:eastAsia="Arial" w:hAnsi="Arial" w:cs="Arial"/>
          <w:sz w:val="20"/>
          <w:szCs w:val="20"/>
        </w:rPr>
        <w:t>Naročnik ima pravico odstopiti od pogodbe, če:</w:t>
      </w:r>
    </w:p>
    <w:p w14:paraId="7244E3CD" w14:textId="77777777" w:rsidR="00D7122E" w:rsidRPr="00C8235F"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C8235F">
        <w:rPr>
          <w:rFonts w:ascii="Arial" w:eastAsia="Arial" w:hAnsi="Arial" w:cs="Arial"/>
          <w:sz w:val="20"/>
          <w:szCs w:val="20"/>
        </w:rPr>
        <w:t>izvajalec po pisnem pozivu naročnika in dodatnem roku ne prične z deli ali z njimi po prekinitvi ne nadaljuje;</w:t>
      </w:r>
    </w:p>
    <w:p w14:paraId="57E42915" w14:textId="77777777" w:rsidR="00D7122E" w:rsidRPr="00C8235F"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C8235F">
        <w:rPr>
          <w:rFonts w:ascii="Arial" w:eastAsia="Arial" w:hAnsi="Arial" w:cs="Arial"/>
          <w:sz w:val="20"/>
          <w:szCs w:val="20"/>
        </w:rPr>
        <w:t>izvajalec zamuja z deli za več kot 20 dni po terminskem planu;</w:t>
      </w:r>
    </w:p>
    <w:p w14:paraId="6708DCF9" w14:textId="77777777" w:rsidR="00D7122E" w:rsidRPr="00C8235F"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C8235F">
        <w:rPr>
          <w:rFonts w:ascii="Arial" w:eastAsia="Arial" w:hAnsi="Arial" w:cs="Arial"/>
          <w:sz w:val="20"/>
          <w:szCs w:val="20"/>
        </w:rPr>
        <w:t>nadzornik ugotovi, da izvajalec dela nekvalitetno in v nasprotju s pravili stroke;</w:t>
      </w:r>
    </w:p>
    <w:p w14:paraId="5A122E32" w14:textId="77777777" w:rsidR="00D7122E" w:rsidRPr="00C8235F"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C8235F">
        <w:rPr>
          <w:rFonts w:ascii="Arial" w:eastAsia="Arial" w:hAnsi="Arial" w:cs="Arial"/>
          <w:sz w:val="20"/>
          <w:szCs w:val="20"/>
        </w:rPr>
        <w:t>izvajalec brez soglasja naročnika odda dela podizvajalcem, ki niso bili navedeni v ponudbi;</w:t>
      </w:r>
    </w:p>
    <w:p w14:paraId="06832A08" w14:textId="77777777" w:rsidR="00D7122E" w:rsidRPr="00C8235F"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C8235F">
        <w:rPr>
          <w:rFonts w:ascii="Arial" w:eastAsia="Arial" w:hAnsi="Arial" w:cs="Arial"/>
          <w:sz w:val="20"/>
          <w:szCs w:val="20"/>
        </w:rPr>
        <w:t>izvajalec krši določila te pogodbe in zaostaja z napredovanjem del po svoji krivdi za več kot 30% po terminskem planu,</w:t>
      </w:r>
    </w:p>
    <w:p w14:paraId="70F01DAA" w14:textId="77777777" w:rsidR="00D7122E" w:rsidRPr="00C8235F"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C8235F">
        <w:rPr>
          <w:rFonts w:ascii="Arial" w:eastAsia="Arial" w:hAnsi="Arial" w:cs="Arial"/>
          <w:sz w:val="20"/>
          <w:szCs w:val="20"/>
        </w:rPr>
        <w:t>izvajalec ne opravlja del po tej pogodbi v skladu s pravili stroke in pogoji v dokumentaciji,</w:t>
      </w:r>
    </w:p>
    <w:p w14:paraId="46AEFBC4" w14:textId="77777777" w:rsidR="00D7122E" w:rsidRPr="00C8235F"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C8235F">
        <w:rPr>
          <w:rFonts w:ascii="Arial" w:eastAsia="Arial" w:hAnsi="Arial" w:cs="Arial"/>
          <w:sz w:val="20"/>
          <w:szCs w:val="20"/>
        </w:rPr>
        <w:t>izvajalec krši druge obveznosti, dogovorjene s to pogodbo;</w:t>
      </w:r>
    </w:p>
    <w:p w14:paraId="41FD7588" w14:textId="77777777" w:rsidR="00D7122E" w:rsidRPr="00C8235F"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C8235F">
        <w:rPr>
          <w:rFonts w:ascii="Arial" w:eastAsia="Arial" w:hAnsi="Arial" w:cs="Arial"/>
          <w:sz w:val="20"/>
          <w:szCs w:val="20"/>
        </w:rPr>
        <w:t>je v času oddaje javnega naročila bil izvajalec v enem od položajev, zaradi katerega bi ga naročnik moral izključiti iz postopka javnega naročanja, pa s tem dejstvom naročnik ni bil seznanjen v postopku javnega naročanja;</w:t>
      </w:r>
    </w:p>
    <w:p w14:paraId="3392A864" w14:textId="77777777" w:rsidR="00D7122E" w:rsidRPr="00C8235F"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C8235F">
        <w:rPr>
          <w:rFonts w:ascii="Arial" w:eastAsia="Arial" w:hAnsi="Arial" w:cs="Arial"/>
          <w:sz w:val="20"/>
          <w:szCs w:val="20"/>
        </w:rPr>
        <w:t>javno naročilo ne bi smelo biti oddano izvajalcu zaradi hudih kršitev obveznosti iz PEU, PDEU in ZJN-3, ki jih je po postopku v skladu z 258. členom PDEU ugotovilo Sodišče Evropske unije;</w:t>
      </w:r>
    </w:p>
    <w:p w14:paraId="1C52D0D5" w14:textId="0F3C9975" w:rsidR="00D7122E" w:rsidRPr="00C8235F"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C8235F">
        <w:rPr>
          <w:rFonts w:ascii="Arial" w:eastAsia="Arial" w:hAnsi="Arial" w:cs="Arial"/>
          <w:sz w:val="20"/>
          <w:szCs w:val="20"/>
        </w:rPr>
        <w:lastRenderedPageBreak/>
        <w:t>iz drugih razlogov na strani naročnika</w:t>
      </w:r>
      <w:r w:rsidR="003A25B7" w:rsidRPr="00C8235F">
        <w:rPr>
          <w:rFonts w:ascii="Arial" w:eastAsia="Arial" w:hAnsi="Arial" w:cs="Arial"/>
          <w:sz w:val="20"/>
          <w:szCs w:val="20"/>
        </w:rPr>
        <w:t xml:space="preserve"> oz. koordinatorja</w:t>
      </w:r>
      <w:r w:rsidRPr="00C8235F">
        <w:rPr>
          <w:rFonts w:ascii="Arial" w:eastAsia="Arial" w:hAnsi="Arial" w:cs="Arial"/>
          <w:sz w:val="20"/>
          <w:szCs w:val="20"/>
        </w:rPr>
        <w:t>.</w:t>
      </w:r>
    </w:p>
    <w:p w14:paraId="03B13682" w14:textId="77777777" w:rsidR="005E1EB8" w:rsidRPr="00C8235F" w:rsidRDefault="005E1EB8" w:rsidP="00D7122E">
      <w:pPr>
        <w:autoSpaceDE w:val="0"/>
        <w:autoSpaceDN w:val="0"/>
        <w:adjustRightInd w:val="0"/>
        <w:spacing w:after="0"/>
        <w:jc w:val="both"/>
        <w:rPr>
          <w:rFonts w:ascii="Arial" w:eastAsia="Arial" w:hAnsi="Arial" w:cs="Arial"/>
          <w:sz w:val="20"/>
          <w:szCs w:val="20"/>
        </w:rPr>
      </w:pPr>
    </w:p>
    <w:p w14:paraId="2D0A1B19" w14:textId="0672F86E" w:rsidR="00241289" w:rsidRPr="00C8235F" w:rsidRDefault="00D7122E" w:rsidP="00D7122E">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V primeru odstopa od pogodbe iz zgoraj navedenih razlogov, naročnik ustavi vsa plačila izvajalcu do ugotovitve nastale škode, ki jo je dolžan izvajalec plačati, istočasno pa ima pravico zaračunati izvajalcu pogodbeno kazen in škodo zaradi neizpolnjevanja pogodbenih obveznosti. Za pogodbeno kazen in uveljavljanje odškodnine lahko naročnik</w:t>
      </w:r>
      <w:r w:rsidR="003A25B7" w:rsidRPr="00C8235F">
        <w:rPr>
          <w:rFonts w:ascii="Arial" w:eastAsia="Arial" w:hAnsi="Arial" w:cs="Arial"/>
          <w:sz w:val="20"/>
          <w:szCs w:val="20"/>
        </w:rPr>
        <w:t xml:space="preserve"> oz. koordinator</w:t>
      </w:r>
      <w:r w:rsidR="00241289" w:rsidRPr="00C8235F">
        <w:rPr>
          <w:rFonts w:ascii="Arial" w:eastAsia="Arial" w:hAnsi="Arial" w:cs="Arial"/>
          <w:sz w:val="20"/>
          <w:szCs w:val="20"/>
        </w:rPr>
        <w:t xml:space="preserve"> izstavi račun. </w:t>
      </w:r>
    </w:p>
    <w:p w14:paraId="77BE6658" w14:textId="77777777" w:rsidR="00241289" w:rsidRPr="00C8235F" w:rsidRDefault="00241289" w:rsidP="00D7122E">
      <w:pPr>
        <w:autoSpaceDE w:val="0"/>
        <w:autoSpaceDN w:val="0"/>
        <w:adjustRightInd w:val="0"/>
        <w:spacing w:after="0"/>
        <w:jc w:val="both"/>
        <w:rPr>
          <w:rFonts w:ascii="Arial" w:eastAsia="Arial" w:hAnsi="Arial" w:cs="Arial"/>
          <w:sz w:val="20"/>
          <w:szCs w:val="20"/>
        </w:rPr>
      </w:pPr>
    </w:p>
    <w:p w14:paraId="5E693D1F" w14:textId="77777777" w:rsidR="00D7122E" w:rsidRPr="00C8235F" w:rsidRDefault="00D7122E" w:rsidP="00D7122E">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Če naročnik odstopi od pogodbe iz zgoraj navedenih razlogov, mu mora izvajalec plačati pogodbeno kazen za neizpolnitev v višini 30 % pogodbene vrednosti z DDV.</w:t>
      </w:r>
    </w:p>
    <w:p w14:paraId="065AB18C" w14:textId="77777777" w:rsidR="00D7122E" w:rsidRPr="00C8235F" w:rsidRDefault="00D7122E" w:rsidP="00D7122E">
      <w:pPr>
        <w:autoSpaceDE w:val="0"/>
        <w:autoSpaceDN w:val="0"/>
        <w:adjustRightInd w:val="0"/>
        <w:spacing w:after="0"/>
        <w:jc w:val="both"/>
        <w:rPr>
          <w:rFonts w:ascii="Arial" w:eastAsia="Arial" w:hAnsi="Arial" w:cs="Arial"/>
          <w:sz w:val="20"/>
          <w:szCs w:val="20"/>
        </w:rPr>
      </w:pPr>
    </w:p>
    <w:p w14:paraId="6059EED2" w14:textId="77777777" w:rsidR="00D7122E" w:rsidRPr="00C8235F" w:rsidRDefault="00D7122E" w:rsidP="00D7122E">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Odstop od pogodbe učinkuje z dnem, ko izvajalec prejme pisno izjavo naročnika o odstopu.</w:t>
      </w:r>
    </w:p>
    <w:p w14:paraId="752BD982" w14:textId="77777777" w:rsidR="00D7122E" w:rsidRPr="00C8235F" w:rsidRDefault="00D7122E" w:rsidP="00D7122E">
      <w:pPr>
        <w:autoSpaceDE w:val="0"/>
        <w:autoSpaceDN w:val="0"/>
        <w:adjustRightInd w:val="0"/>
        <w:spacing w:after="0"/>
        <w:jc w:val="both"/>
        <w:rPr>
          <w:rFonts w:ascii="Arial" w:eastAsia="Arial" w:hAnsi="Arial" w:cs="Arial"/>
          <w:sz w:val="20"/>
          <w:szCs w:val="20"/>
        </w:rPr>
      </w:pPr>
    </w:p>
    <w:p w14:paraId="5A1C6EF8" w14:textId="77777777" w:rsidR="000533E2" w:rsidRPr="00C8235F" w:rsidRDefault="00D7122E" w:rsidP="00D7122E">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 xml:space="preserve">Pogodba preneha veljati, če je naročnik seznanjen, da je pristojni državni organ ali sodišče s pravnomočno odločitvijo ugotovilo kršitev delovne, okoljske ali socialne zakonodaje s strani izvajalca ali njegovega podizvajalca. </w:t>
      </w:r>
    </w:p>
    <w:p w14:paraId="79C52BB0" w14:textId="77777777" w:rsidR="009C580B" w:rsidRPr="00C8235F" w:rsidRDefault="009C580B" w:rsidP="00D7122E">
      <w:pPr>
        <w:autoSpaceDE w:val="0"/>
        <w:autoSpaceDN w:val="0"/>
        <w:adjustRightInd w:val="0"/>
        <w:spacing w:after="0"/>
        <w:jc w:val="both"/>
        <w:rPr>
          <w:rFonts w:ascii="Arial" w:eastAsia="Arial" w:hAnsi="Arial" w:cs="Arial"/>
          <w:sz w:val="20"/>
          <w:szCs w:val="20"/>
        </w:rPr>
      </w:pPr>
    </w:p>
    <w:p w14:paraId="31B3682D" w14:textId="1B24B095" w:rsidR="005E1EB8" w:rsidRPr="00C8235F" w:rsidRDefault="005E1EB8" w:rsidP="005E1EB8">
      <w:pPr>
        <w:pStyle w:val="Odstavekseznama"/>
        <w:numPr>
          <w:ilvl w:val="0"/>
          <w:numId w:val="28"/>
        </w:numPr>
        <w:spacing w:after="0" w:line="240" w:lineRule="auto"/>
        <w:jc w:val="center"/>
        <w:rPr>
          <w:rFonts w:ascii="Arial" w:hAnsi="Arial" w:cs="Arial"/>
          <w:sz w:val="20"/>
          <w:szCs w:val="20"/>
        </w:rPr>
      </w:pPr>
      <w:r w:rsidRPr="00C8235F">
        <w:rPr>
          <w:rFonts w:ascii="Arial" w:hAnsi="Arial" w:cs="Arial"/>
          <w:sz w:val="20"/>
          <w:szCs w:val="20"/>
        </w:rPr>
        <w:t>RAZVEZNI POGOJ</w:t>
      </w:r>
    </w:p>
    <w:p w14:paraId="7A4C35E7" w14:textId="77777777" w:rsidR="00F62979" w:rsidRPr="00C8235F" w:rsidRDefault="00F62979" w:rsidP="005E1EB8">
      <w:pPr>
        <w:numPr>
          <w:ilvl w:val="0"/>
          <w:numId w:val="19"/>
        </w:numPr>
        <w:spacing w:after="0" w:line="240" w:lineRule="auto"/>
        <w:contextualSpacing/>
        <w:jc w:val="center"/>
        <w:rPr>
          <w:rFonts w:ascii="Arial" w:eastAsia="Calibri" w:hAnsi="Arial" w:cs="Arial"/>
          <w:sz w:val="20"/>
          <w:szCs w:val="20"/>
        </w:rPr>
      </w:pPr>
      <w:r w:rsidRPr="00C8235F">
        <w:rPr>
          <w:rFonts w:ascii="Arial" w:eastAsia="Calibri" w:hAnsi="Arial" w:cs="Arial"/>
          <w:sz w:val="20"/>
          <w:szCs w:val="20"/>
        </w:rPr>
        <w:t>člen</w:t>
      </w:r>
    </w:p>
    <w:p w14:paraId="58BCE7D0" w14:textId="77777777" w:rsidR="00F62979" w:rsidRPr="00C8235F" w:rsidRDefault="00F62979" w:rsidP="005E1EB8">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jc w:val="both"/>
        <w:textAlignment w:val="baseline"/>
        <w:rPr>
          <w:rFonts w:ascii="Arial" w:hAnsi="Arial" w:cs="Arial"/>
          <w:b/>
          <w:sz w:val="20"/>
          <w:szCs w:val="20"/>
        </w:rPr>
      </w:pPr>
    </w:p>
    <w:p w14:paraId="6215EB01" w14:textId="77777777" w:rsidR="00F62979" w:rsidRPr="00C8235F" w:rsidRDefault="00F62979" w:rsidP="005E1EB8">
      <w:pPr>
        <w:spacing w:after="0" w:line="240" w:lineRule="auto"/>
        <w:jc w:val="both"/>
        <w:rPr>
          <w:rFonts w:ascii="Arial" w:hAnsi="Arial" w:cs="Arial"/>
          <w:sz w:val="20"/>
          <w:szCs w:val="20"/>
        </w:rPr>
      </w:pPr>
      <w:r w:rsidRPr="00C8235F">
        <w:rPr>
          <w:rFonts w:ascii="Arial" w:hAnsi="Arial" w:cs="Arial"/>
          <w:sz w:val="20"/>
          <w:szCs w:val="20"/>
        </w:rPr>
        <w:t>Ta pogodba je sklenjena pod razveznim pogojem, ki se uresniči v primeru izpolnitve ene od naslednjih okoliščin:</w:t>
      </w:r>
    </w:p>
    <w:p w14:paraId="70D3474B" w14:textId="77777777" w:rsidR="005E1EB8" w:rsidRPr="00C8235F" w:rsidRDefault="00F62979" w:rsidP="006203E3">
      <w:pPr>
        <w:pStyle w:val="Odstavekseznama"/>
        <w:numPr>
          <w:ilvl w:val="0"/>
          <w:numId w:val="48"/>
        </w:numPr>
        <w:spacing w:after="0" w:line="240" w:lineRule="auto"/>
        <w:jc w:val="both"/>
        <w:rPr>
          <w:rFonts w:ascii="Arial" w:hAnsi="Arial" w:cs="Arial"/>
          <w:sz w:val="20"/>
          <w:szCs w:val="20"/>
        </w:rPr>
      </w:pPr>
      <w:r w:rsidRPr="00C8235F">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14:paraId="391D8CA9" w14:textId="77777777" w:rsidR="005E1EB8" w:rsidRPr="00C8235F" w:rsidRDefault="00F62979" w:rsidP="006203E3">
      <w:pPr>
        <w:pStyle w:val="Odstavekseznama"/>
        <w:numPr>
          <w:ilvl w:val="0"/>
          <w:numId w:val="48"/>
        </w:numPr>
        <w:spacing w:after="0" w:line="240" w:lineRule="auto"/>
        <w:jc w:val="both"/>
        <w:rPr>
          <w:rFonts w:ascii="Arial" w:hAnsi="Arial" w:cs="Arial"/>
          <w:sz w:val="20"/>
          <w:szCs w:val="20"/>
        </w:rPr>
      </w:pPr>
      <w:r w:rsidRPr="00C8235F">
        <w:rPr>
          <w:rFonts w:ascii="Arial" w:hAnsi="Arial" w:cs="Arial"/>
          <w:sz w:val="20"/>
          <w:szCs w:val="20"/>
        </w:rPr>
        <w:t>če bo naročnik seznanjen, da je pristojni državni organ pri izvajalcu ali podizvajalcu v času izvajanja pogodbe ugotovil najmanj dve kršitvi v zvezi s:</w:t>
      </w:r>
    </w:p>
    <w:p w14:paraId="53F1E750" w14:textId="77777777" w:rsidR="005E1EB8" w:rsidRPr="00C8235F" w:rsidRDefault="00F62979" w:rsidP="006203E3">
      <w:pPr>
        <w:pStyle w:val="Odstavekseznama"/>
        <w:numPr>
          <w:ilvl w:val="1"/>
          <w:numId w:val="48"/>
        </w:numPr>
        <w:spacing w:after="0" w:line="240" w:lineRule="auto"/>
        <w:jc w:val="both"/>
        <w:rPr>
          <w:rFonts w:ascii="Arial" w:hAnsi="Arial" w:cs="Arial"/>
          <w:sz w:val="20"/>
          <w:szCs w:val="20"/>
        </w:rPr>
      </w:pPr>
      <w:r w:rsidRPr="00C8235F">
        <w:rPr>
          <w:rFonts w:ascii="Arial" w:hAnsi="Arial" w:cs="Arial"/>
          <w:sz w:val="20"/>
          <w:szCs w:val="20"/>
        </w:rPr>
        <w:t xml:space="preserve">plačilom za delo, </w:t>
      </w:r>
    </w:p>
    <w:p w14:paraId="28976991" w14:textId="77777777" w:rsidR="005E1EB8" w:rsidRPr="00C8235F" w:rsidRDefault="00F62979" w:rsidP="006203E3">
      <w:pPr>
        <w:pStyle w:val="Odstavekseznama"/>
        <w:numPr>
          <w:ilvl w:val="1"/>
          <w:numId w:val="48"/>
        </w:numPr>
        <w:spacing w:after="0" w:line="240" w:lineRule="auto"/>
        <w:jc w:val="both"/>
        <w:rPr>
          <w:rFonts w:ascii="Arial" w:hAnsi="Arial" w:cs="Arial"/>
          <w:sz w:val="20"/>
          <w:szCs w:val="20"/>
        </w:rPr>
      </w:pPr>
      <w:r w:rsidRPr="00C8235F">
        <w:rPr>
          <w:rFonts w:ascii="Arial" w:hAnsi="Arial" w:cs="Arial"/>
          <w:sz w:val="20"/>
          <w:szCs w:val="20"/>
        </w:rPr>
        <w:t xml:space="preserve">delovnim časom, </w:t>
      </w:r>
    </w:p>
    <w:p w14:paraId="43CB7690" w14:textId="77777777" w:rsidR="005E1EB8" w:rsidRPr="00C8235F" w:rsidRDefault="00F62979" w:rsidP="006203E3">
      <w:pPr>
        <w:pStyle w:val="Odstavekseznama"/>
        <w:numPr>
          <w:ilvl w:val="1"/>
          <w:numId w:val="48"/>
        </w:numPr>
        <w:spacing w:after="0" w:line="240" w:lineRule="auto"/>
        <w:jc w:val="both"/>
        <w:rPr>
          <w:rFonts w:ascii="Arial" w:hAnsi="Arial" w:cs="Arial"/>
          <w:sz w:val="20"/>
          <w:szCs w:val="20"/>
        </w:rPr>
      </w:pPr>
      <w:r w:rsidRPr="00C8235F">
        <w:rPr>
          <w:rFonts w:ascii="Arial" w:hAnsi="Arial" w:cs="Arial"/>
          <w:sz w:val="20"/>
          <w:szCs w:val="20"/>
        </w:rPr>
        <w:t xml:space="preserve">počitki, </w:t>
      </w:r>
    </w:p>
    <w:p w14:paraId="72447762" w14:textId="19BEB250" w:rsidR="00F62979" w:rsidRPr="00C8235F" w:rsidRDefault="00F62979" w:rsidP="006203E3">
      <w:pPr>
        <w:pStyle w:val="Odstavekseznama"/>
        <w:numPr>
          <w:ilvl w:val="1"/>
          <w:numId w:val="48"/>
        </w:numPr>
        <w:spacing w:after="0" w:line="240" w:lineRule="auto"/>
        <w:jc w:val="both"/>
        <w:rPr>
          <w:rFonts w:ascii="Arial" w:hAnsi="Arial" w:cs="Arial"/>
          <w:sz w:val="20"/>
          <w:szCs w:val="20"/>
        </w:rPr>
      </w:pPr>
      <w:r w:rsidRPr="00C8235F">
        <w:rPr>
          <w:rFonts w:ascii="Arial" w:hAnsi="Arial" w:cs="Arial"/>
          <w:sz w:val="20"/>
          <w:szCs w:val="20"/>
        </w:rPr>
        <w:t xml:space="preserve">opravljanjem dela na podlagi pogodb civilnega prava kljub obstoju elementov delovnega razmerja ali v zvezi z zaposlovanjem na črno </w:t>
      </w:r>
    </w:p>
    <w:p w14:paraId="47A4E3C3" w14:textId="1DF75B0D" w:rsidR="00F62979" w:rsidRPr="00C8235F" w:rsidRDefault="00F62979" w:rsidP="005E1EB8">
      <w:pPr>
        <w:spacing w:after="0" w:line="240" w:lineRule="auto"/>
        <w:ind w:left="708"/>
        <w:jc w:val="both"/>
        <w:rPr>
          <w:rFonts w:ascii="Arial" w:hAnsi="Arial" w:cs="Arial"/>
          <w:sz w:val="20"/>
          <w:szCs w:val="20"/>
        </w:rPr>
      </w:pPr>
      <w:r w:rsidRPr="00C8235F">
        <w:rPr>
          <w:rFonts w:ascii="Arial" w:hAnsi="Arial" w:cs="Arial"/>
          <w:sz w:val="20"/>
          <w:szCs w:val="20"/>
        </w:rPr>
        <w:t>in za kateri mu je bila s pravnomočno odločitvijo ali več pravnomočnimi odločitvami izrečena globa za prekršek,</w:t>
      </w:r>
    </w:p>
    <w:p w14:paraId="709A92E0" w14:textId="77777777" w:rsidR="005E1EB8" w:rsidRPr="00C8235F" w:rsidRDefault="005E1EB8" w:rsidP="005E1EB8">
      <w:pPr>
        <w:spacing w:after="0" w:line="240" w:lineRule="auto"/>
        <w:jc w:val="both"/>
        <w:rPr>
          <w:rFonts w:ascii="Arial" w:hAnsi="Arial" w:cs="Arial"/>
          <w:sz w:val="20"/>
          <w:szCs w:val="20"/>
        </w:rPr>
      </w:pPr>
    </w:p>
    <w:p w14:paraId="1BC27EBE" w14:textId="2EA7AE6A" w:rsidR="00F62979" w:rsidRPr="00C8235F" w:rsidRDefault="00F62979" w:rsidP="005E1EB8">
      <w:pPr>
        <w:spacing w:after="0" w:line="240" w:lineRule="auto"/>
        <w:jc w:val="both"/>
        <w:rPr>
          <w:rFonts w:ascii="Arial" w:hAnsi="Arial" w:cs="Arial"/>
          <w:sz w:val="20"/>
          <w:szCs w:val="20"/>
        </w:rPr>
      </w:pPr>
      <w:r w:rsidRPr="00C8235F">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C8235F">
        <w:rPr>
          <w:rFonts w:ascii="Arial" w:hAnsi="Arial" w:cs="Arial"/>
          <w:iCs/>
          <w:sz w:val="20"/>
          <w:szCs w:val="20"/>
        </w:rPr>
        <w:t>skladu s 94. členom ZJN-3</w:t>
      </w:r>
      <w:r w:rsidRPr="00C8235F">
        <w:rPr>
          <w:rFonts w:ascii="Arial" w:hAnsi="Arial" w:cs="Arial"/>
          <w:sz w:val="20"/>
          <w:szCs w:val="20"/>
        </w:rPr>
        <w:t xml:space="preserve"> in določili te pogodbe v roku 30 dni od seznanitve s kršitvijo. </w:t>
      </w:r>
    </w:p>
    <w:p w14:paraId="71DAD293" w14:textId="77777777" w:rsidR="005E1EB8" w:rsidRPr="00C8235F" w:rsidRDefault="005E1EB8" w:rsidP="005E1EB8">
      <w:pPr>
        <w:spacing w:after="0" w:line="240" w:lineRule="auto"/>
        <w:jc w:val="both"/>
        <w:rPr>
          <w:rFonts w:ascii="Arial" w:hAnsi="Arial" w:cs="Arial"/>
          <w:sz w:val="20"/>
          <w:szCs w:val="20"/>
        </w:rPr>
      </w:pPr>
    </w:p>
    <w:p w14:paraId="0F84FCC5" w14:textId="04C0D063" w:rsidR="00F62979" w:rsidRPr="00C8235F" w:rsidRDefault="00F62979" w:rsidP="005E1EB8">
      <w:pPr>
        <w:spacing w:after="0" w:line="240" w:lineRule="auto"/>
        <w:jc w:val="both"/>
        <w:rPr>
          <w:rFonts w:ascii="Arial" w:hAnsi="Arial" w:cs="Arial"/>
          <w:sz w:val="20"/>
          <w:szCs w:val="20"/>
        </w:rPr>
      </w:pPr>
      <w:r w:rsidRPr="00C8235F">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740713F8" w14:textId="77777777" w:rsidR="005E1EB8" w:rsidRPr="00C8235F" w:rsidRDefault="005E1EB8" w:rsidP="005E1EB8">
      <w:pPr>
        <w:spacing w:after="0" w:line="240" w:lineRule="auto"/>
        <w:jc w:val="both"/>
        <w:rPr>
          <w:rFonts w:ascii="Arial" w:hAnsi="Arial" w:cs="Arial"/>
          <w:sz w:val="20"/>
          <w:szCs w:val="20"/>
        </w:rPr>
      </w:pPr>
    </w:p>
    <w:p w14:paraId="7BE1B873" w14:textId="2E1112A8" w:rsidR="00F62979" w:rsidRPr="00C8235F" w:rsidRDefault="00F62979" w:rsidP="005E1EB8">
      <w:pPr>
        <w:spacing w:after="0" w:line="240" w:lineRule="auto"/>
        <w:jc w:val="both"/>
        <w:rPr>
          <w:rFonts w:ascii="Arial" w:hAnsi="Arial" w:cs="Arial"/>
          <w:sz w:val="20"/>
          <w:szCs w:val="20"/>
        </w:rPr>
      </w:pPr>
      <w:r w:rsidRPr="00C8235F">
        <w:rPr>
          <w:rFonts w:ascii="Arial" w:hAnsi="Arial" w:cs="Arial"/>
          <w:sz w:val="20"/>
          <w:szCs w:val="20"/>
        </w:rPr>
        <w:t>Če naročnik v roku 30 dni od seznanitve s kršitvijo ne začne novega postopka javnega naročila, se šteje, da je pogodba razvezana trideseti dan od seznanitve s kršitvijo.</w:t>
      </w:r>
    </w:p>
    <w:p w14:paraId="6005845B" w14:textId="77777777" w:rsidR="005E1EB8" w:rsidRPr="00C8235F" w:rsidRDefault="005E1EB8" w:rsidP="005E1EB8">
      <w:pPr>
        <w:spacing w:after="0" w:line="240" w:lineRule="auto"/>
        <w:jc w:val="both"/>
        <w:rPr>
          <w:sz w:val="20"/>
          <w:szCs w:val="20"/>
        </w:rPr>
      </w:pPr>
    </w:p>
    <w:p w14:paraId="1D6E1E66" w14:textId="77777777" w:rsidR="00F62979" w:rsidRPr="00C8235F" w:rsidRDefault="00F62979" w:rsidP="005E1EB8">
      <w:pPr>
        <w:spacing w:after="0" w:line="240" w:lineRule="auto"/>
        <w:jc w:val="both"/>
        <w:rPr>
          <w:rFonts w:ascii="Arial" w:hAnsi="Arial" w:cs="Arial"/>
          <w:sz w:val="20"/>
          <w:szCs w:val="20"/>
        </w:rPr>
      </w:pPr>
      <w:r w:rsidRPr="00C8235F">
        <w:rPr>
          <w:rFonts w:ascii="Arial" w:hAnsi="Arial" w:cs="Arial"/>
          <w:sz w:val="20"/>
          <w:szCs w:val="20"/>
        </w:rPr>
        <w:t>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14:paraId="401A798A" w14:textId="77777777" w:rsidR="0071758C" w:rsidRPr="00C8235F" w:rsidRDefault="0071758C" w:rsidP="00D7122E">
      <w:pPr>
        <w:autoSpaceDE w:val="0"/>
        <w:autoSpaceDN w:val="0"/>
        <w:adjustRightInd w:val="0"/>
        <w:spacing w:after="0"/>
        <w:jc w:val="both"/>
        <w:rPr>
          <w:rFonts w:ascii="Arial" w:eastAsia="Arial" w:hAnsi="Arial" w:cs="Arial"/>
          <w:sz w:val="20"/>
          <w:szCs w:val="20"/>
        </w:rPr>
      </w:pPr>
    </w:p>
    <w:p w14:paraId="50C35B07" w14:textId="77777777" w:rsidR="00D7122E" w:rsidRPr="00C8235F" w:rsidRDefault="00D7122E" w:rsidP="005E1EB8">
      <w:pPr>
        <w:pStyle w:val="Odstavekseznama"/>
        <w:numPr>
          <w:ilvl w:val="0"/>
          <w:numId w:val="28"/>
        </w:numPr>
        <w:spacing w:after="0" w:line="240" w:lineRule="auto"/>
        <w:jc w:val="center"/>
        <w:rPr>
          <w:rFonts w:ascii="Arial" w:hAnsi="Arial" w:cs="Arial"/>
          <w:sz w:val="20"/>
          <w:szCs w:val="20"/>
        </w:rPr>
      </w:pPr>
      <w:r w:rsidRPr="00C8235F">
        <w:rPr>
          <w:rFonts w:ascii="Arial" w:hAnsi="Arial" w:cs="Arial"/>
          <w:sz w:val="20"/>
          <w:szCs w:val="20"/>
        </w:rPr>
        <w:t>UPORABA PRAVA</w:t>
      </w:r>
    </w:p>
    <w:p w14:paraId="7187FA06" w14:textId="77777777" w:rsidR="00D7122E" w:rsidRPr="00C8235F" w:rsidRDefault="00D7122E" w:rsidP="000B461F">
      <w:pPr>
        <w:numPr>
          <w:ilvl w:val="0"/>
          <w:numId w:val="19"/>
        </w:numPr>
        <w:spacing w:after="0" w:line="240" w:lineRule="auto"/>
        <w:contextualSpacing/>
        <w:jc w:val="center"/>
        <w:rPr>
          <w:rFonts w:ascii="Arial" w:eastAsia="Calibri" w:hAnsi="Arial" w:cs="Arial"/>
          <w:sz w:val="20"/>
          <w:szCs w:val="20"/>
        </w:rPr>
      </w:pPr>
      <w:r w:rsidRPr="00C8235F">
        <w:rPr>
          <w:rFonts w:ascii="Arial" w:eastAsia="Calibri" w:hAnsi="Arial" w:cs="Arial"/>
          <w:sz w:val="20"/>
          <w:szCs w:val="20"/>
        </w:rPr>
        <w:t>člen</w:t>
      </w:r>
    </w:p>
    <w:p w14:paraId="088FBA42" w14:textId="77777777" w:rsidR="00D7122E" w:rsidRPr="00C8235F" w:rsidRDefault="00D7122E" w:rsidP="00D7122E">
      <w:pPr>
        <w:spacing w:after="0" w:line="240" w:lineRule="auto"/>
        <w:rPr>
          <w:rFonts w:ascii="Arial" w:eastAsia="Arial" w:hAnsi="Arial" w:cs="Arial"/>
          <w:sz w:val="20"/>
          <w:szCs w:val="20"/>
        </w:rPr>
      </w:pPr>
    </w:p>
    <w:p w14:paraId="0CE9360B" w14:textId="77777777" w:rsidR="00D7122E" w:rsidRPr="00C8235F" w:rsidRDefault="00D7122E" w:rsidP="00D7122E">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69CB0315" w14:textId="274443B2" w:rsidR="00241289" w:rsidRPr="00C8235F" w:rsidRDefault="00241289" w:rsidP="00D7122E">
      <w:pPr>
        <w:autoSpaceDE w:val="0"/>
        <w:autoSpaceDN w:val="0"/>
        <w:adjustRightInd w:val="0"/>
        <w:spacing w:after="0"/>
        <w:jc w:val="both"/>
        <w:rPr>
          <w:rFonts w:ascii="Arial" w:eastAsia="Arial" w:hAnsi="Arial" w:cs="Arial"/>
          <w:sz w:val="20"/>
          <w:szCs w:val="20"/>
        </w:rPr>
      </w:pPr>
    </w:p>
    <w:p w14:paraId="00E5CF32" w14:textId="77777777" w:rsidR="000E619F" w:rsidRPr="00C8235F" w:rsidRDefault="000E619F" w:rsidP="00D7122E">
      <w:pPr>
        <w:autoSpaceDE w:val="0"/>
        <w:autoSpaceDN w:val="0"/>
        <w:adjustRightInd w:val="0"/>
        <w:spacing w:after="0"/>
        <w:jc w:val="both"/>
        <w:rPr>
          <w:rFonts w:ascii="Arial" w:eastAsia="Arial" w:hAnsi="Arial" w:cs="Arial"/>
          <w:sz w:val="20"/>
          <w:szCs w:val="20"/>
        </w:rPr>
      </w:pPr>
    </w:p>
    <w:p w14:paraId="2C423A96" w14:textId="77777777" w:rsidR="00D7122E" w:rsidRPr="00C8235F" w:rsidRDefault="00D7122E" w:rsidP="005E1EB8">
      <w:pPr>
        <w:pStyle w:val="Odstavekseznama"/>
        <w:numPr>
          <w:ilvl w:val="0"/>
          <w:numId w:val="28"/>
        </w:numPr>
        <w:spacing w:after="0" w:line="240" w:lineRule="auto"/>
        <w:jc w:val="center"/>
        <w:rPr>
          <w:rFonts w:ascii="Arial" w:hAnsi="Arial" w:cs="Arial"/>
          <w:sz w:val="20"/>
          <w:szCs w:val="20"/>
        </w:rPr>
      </w:pPr>
      <w:r w:rsidRPr="00C8235F">
        <w:rPr>
          <w:rFonts w:ascii="Arial" w:hAnsi="Arial" w:cs="Arial"/>
          <w:sz w:val="20"/>
          <w:szCs w:val="20"/>
        </w:rPr>
        <w:lastRenderedPageBreak/>
        <w:t>PREHODNE IN KONČNE DOLOČBE</w:t>
      </w:r>
    </w:p>
    <w:p w14:paraId="03CE4CEF" w14:textId="77777777" w:rsidR="00D7122E" w:rsidRPr="00C8235F" w:rsidRDefault="00D7122E" w:rsidP="000B461F">
      <w:pPr>
        <w:numPr>
          <w:ilvl w:val="0"/>
          <w:numId w:val="19"/>
        </w:numPr>
        <w:spacing w:after="0" w:line="240" w:lineRule="auto"/>
        <w:contextualSpacing/>
        <w:jc w:val="center"/>
        <w:rPr>
          <w:rFonts w:ascii="Arial" w:eastAsia="Calibri" w:hAnsi="Arial" w:cs="Arial"/>
          <w:sz w:val="20"/>
          <w:szCs w:val="20"/>
        </w:rPr>
      </w:pPr>
      <w:r w:rsidRPr="00C8235F">
        <w:rPr>
          <w:rFonts w:ascii="Arial" w:eastAsia="Calibri" w:hAnsi="Arial" w:cs="Arial"/>
          <w:sz w:val="20"/>
          <w:szCs w:val="20"/>
        </w:rPr>
        <w:t>člen</w:t>
      </w:r>
    </w:p>
    <w:p w14:paraId="1C6A2865" w14:textId="77777777" w:rsidR="00D7122E" w:rsidRPr="00C8235F" w:rsidRDefault="00D7122E" w:rsidP="00D7122E">
      <w:pPr>
        <w:autoSpaceDE w:val="0"/>
        <w:autoSpaceDN w:val="0"/>
        <w:adjustRightInd w:val="0"/>
        <w:spacing w:after="0"/>
        <w:jc w:val="both"/>
        <w:rPr>
          <w:rFonts w:ascii="Arial" w:eastAsia="Arial" w:hAnsi="Arial" w:cs="Arial"/>
          <w:sz w:val="20"/>
          <w:szCs w:val="20"/>
        </w:rPr>
      </w:pPr>
    </w:p>
    <w:p w14:paraId="2F9C6DAE" w14:textId="77777777" w:rsidR="00DC59ED" w:rsidRPr="00C8235F" w:rsidRDefault="00D7122E" w:rsidP="00D7122E">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Morebitne spore, ki bi izvirali iz te pogodbe, bodo pogodbene strank</w:t>
      </w:r>
      <w:r w:rsidR="00DC59ED" w:rsidRPr="00C8235F">
        <w:rPr>
          <w:rFonts w:ascii="Arial" w:eastAsia="Arial" w:hAnsi="Arial" w:cs="Arial"/>
          <w:sz w:val="20"/>
          <w:szCs w:val="20"/>
        </w:rPr>
        <w:t xml:space="preserve">e skušale reševati sporazumno. </w:t>
      </w:r>
    </w:p>
    <w:p w14:paraId="1F286E86" w14:textId="77777777" w:rsidR="00DC59ED" w:rsidRPr="00C8235F" w:rsidRDefault="00DC59ED" w:rsidP="00D7122E">
      <w:pPr>
        <w:autoSpaceDE w:val="0"/>
        <w:autoSpaceDN w:val="0"/>
        <w:adjustRightInd w:val="0"/>
        <w:spacing w:after="0"/>
        <w:jc w:val="both"/>
        <w:rPr>
          <w:rFonts w:ascii="Arial" w:eastAsia="Arial" w:hAnsi="Arial" w:cs="Arial"/>
          <w:sz w:val="20"/>
          <w:szCs w:val="20"/>
        </w:rPr>
      </w:pPr>
    </w:p>
    <w:p w14:paraId="6D24DB00" w14:textId="77777777" w:rsidR="00DC59ED" w:rsidRPr="00C8235F" w:rsidRDefault="00D7122E" w:rsidP="00D7122E">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Če spora na ta način ne bo možno rešiti, si bodo pogodbene stranke prizadevale rešiti morebitni spor iz te pogodbe z mediacijo in drugimi alternativnimi način</w:t>
      </w:r>
      <w:r w:rsidR="00DC59ED" w:rsidRPr="00C8235F">
        <w:rPr>
          <w:rFonts w:ascii="Arial" w:eastAsia="Arial" w:hAnsi="Arial" w:cs="Arial"/>
          <w:sz w:val="20"/>
          <w:szCs w:val="20"/>
        </w:rPr>
        <w:t xml:space="preserve">i reševanja morebitnega spora. </w:t>
      </w:r>
    </w:p>
    <w:p w14:paraId="39F2846A" w14:textId="77777777" w:rsidR="00DC59ED" w:rsidRPr="00C8235F" w:rsidRDefault="00DC59ED" w:rsidP="00D7122E">
      <w:pPr>
        <w:autoSpaceDE w:val="0"/>
        <w:autoSpaceDN w:val="0"/>
        <w:adjustRightInd w:val="0"/>
        <w:spacing w:after="0"/>
        <w:jc w:val="both"/>
        <w:rPr>
          <w:rFonts w:ascii="Arial" w:eastAsia="Arial" w:hAnsi="Arial" w:cs="Arial"/>
          <w:sz w:val="20"/>
          <w:szCs w:val="20"/>
        </w:rPr>
      </w:pPr>
    </w:p>
    <w:p w14:paraId="27CEA243" w14:textId="77777777" w:rsidR="00D7122E" w:rsidRPr="00C8235F" w:rsidRDefault="00D7122E" w:rsidP="00D7122E">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 xml:space="preserve">V kolikor to ne bo  mogoče, je za reševanje sporov pristojno stvarno in krajevno pristojno sodišče. </w:t>
      </w:r>
    </w:p>
    <w:p w14:paraId="02FFF450" w14:textId="5A2D7E49" w:rsidR="00D7122E" w:rsidRPr="00C8235F" w:rsidRDefault="00D7122E" w:rsidP="00D7122E">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Pogodbene stranke se zavezujejo, da bodo v morebitnem sodnem sporu iz te pogodbe, soglašale  s predložitvijo spora v mediacijo. Za morebitno sporazumno rešitev sporov imenuje naročnik skupino sestavljeno iz predstavnikov naročnika,</w:t>
      </w:r>
      <w:r w:rsidR="003A25B7" w:rsidRPr="00C8235F">
        <w:rPr>
          <w:rFonts w:ascii="Arial" w:eastAsia="Arial" w:hAnsi="Arial" w:cs="Arial"/>
          <w:sz w:val="20"/>
          <w:szCs w:val="20"/>
        </w:rPr>
        <w:t xml:space="preserve"> koordinatorja,</w:t>
      </w:r>
      <w:r w:rsidRPr="00C8235F">
        <w:rPr>
          <w:rFonts w:ascii="Arial" w:eastAsia="Arial" w:hAnsi="Arial" w:cs="Arial"/>
          <w:sz w:val="20"/>
          <w:szCs w:val="20"/>
        </w:rPr>
        <w:t xml:space="preserve"> izvajalca in po potrebi zunanjih neodvisnih članov.</w:t>
      </w:r>
    </w:p>
    <w:p w14:paraId="304C4F38" w14:textId="77777777" w:rsidR="00D7122E" w:rsidRPr="00C8235F" w:rsidRDefault="00D7122E" w:rsidP="00D7122E">
      <w:pPr>
        <w:autoSpaceDE w:val="0"/>
        <w:autoSpaceDN w:val="0"/>
        <w:adjustRightInd w:val="0"/>
        <w:spacing w:after="0"/>
        <w:jc w:val="both"/>
        <w:rPr>
          <w:rFonts w:ascii="Arial" w:eastAsia="Arial" w:hAnsi="Arial" w:cs="Arial"/>
          <w:sz w:val="20"/>
          <w:szCs w:val="20"/>
        </w:rPr>
      </w:pPr>
    </w:p>
    <w:p w14:paraId="7A87ECFC" w14:textId="395006A0" w:rsidR="00D7122E" w:rsidRPr="00C8235F" w:rsidRDefault="00D7122E" w:rsidP="00D7122E">
      <w:pPr>
        <w:autoSpaceDE w:val="0"/>
        <w:autoSpaceDN w:val="0"/>
        <w:adjustRightInd w:val="0"/>
        <w:spacing w:after="0"/>
        <w:jc w:val="both"/>
        <w:rPr>
          <w:rFonts w:ascii="Arial" w:eastAsia="Arial" w:hAnsi="Arial" w:cs="Arial"/>
          <w:sz w:val="20"/>
          <w:szCs w:val="20"/>
        </w:rPr>
      </w:pPr>
      <w:r w:rsidRPr="00C8235F">
        <w:rPr>
          <w:rFonts w:ascii="Arial" w:eastAsia="Arial" w:hAnsi="Arial" w:cs="Arial"/>
          <w:sz w:val="20"/>
          <w:szCs w:val="20"/>
        </w:rPr>
        <w:t>V primeru statusne spremembe pogodbenih strank, se vse obveznosti po tej pogodbi prenesejo na njihove pravne naslednike.</w:t>
      </w:r>
    </w:p>
    <w:p w14:paraId="13C32785" w14:textId="77777777" w:rsidR="009C580B" w:rsidRPr="00C8235F" w:rsidRDefault="009C580B" w:rsidP="00D7122E">
      <w:pPr>
        <w:autoSpaceDE w:val="0"/>
        <w:autoSpaceDN w:val="0"/>
        <w:adjustRightInd w:val="0"/>
        <w:spacing w:after="0"/>
        <w:jc w:val="both"/>
        <w:rPr>
          <w:rFonts w:ascii="Arial" w:eastAsia="Arial" w:hAnsi="Arial" w:cs="Arial"/>
          <w:sz w:val="20"/>
          <w:szCs w:val="20"/>
        </w:rPr>
      </w:pPr>
    </w:p>
    <w:p w14:paraId="28BCEC46" w14:textId="77777777" w:rsidR="00D7122E" w:rsidRPr="00C8235F" w:rsidRDefault="00D7122E" w:rsidP="000B461F">
      <w:pPr>
        <w:numPr>
          <w:ilvl w:val="0"/>
          <w:numId w:val="19"/>
        </w:numPr>
        <w:spacing w:after="0" w:line="240" w:lineRule="auto"/>
        <w:contextualSpacing/>
        <w:jc w:val="center"/>
        <w:rPr>
          <w:rFonts w:ascii="Arial" w:eastAsia="Calibri" w:hAnsi="Arial" w:cs="Arial"/>
          <w:sz w:val="20"/>
          <w:szCs w:val="20"/>
        </w:rPr>
      </w:pPr>
      <w:r w:rsidRPr="00C8235F">
        <w:rPr>
          <w:rFonts w:ascii="Arial" w:eastAsia="Calibri" w:hAnsi="Arial" w:cs="Arial"/>
          <w:sz w:val="20"/>
          <w:szCs w:val="20"/>
        </w:rPr>
        <w:t>člen</w:t>
      </w:r>
    </w:p>
    <w:p w14:paraId="72C0FA77" w14:textId="77777777" w:rsidR="00D7122E" w:rsidRPr="00C8235F" w:rsidRDefault="00D7122E" w:rsidP="00D7122E">
      <w:pPr>
        <w:autoSpaceDE w:val="0"/>
        <w:autoSpaceDN w:val="0"/>
        <w:adjustRightInd w:val="0"/>
        <w:spacing w:after="0"/>
        <w:contextualSpacing/>
        <w:jc w:val="both"/>
        <w:rPr>
          <w:rFonts w:ascii="Arial" w:eastAsia="Arial" w:hAnsi="Arial" w:cs="Arial"/>
          <w:sz w:val="20"/>
          <w:szCs w:val="20"/>
        </w:rPr>
      </w:pPr>
    </w:p>
    <w:p w14:paraId="70559A8B" w14:textId="3FD797EB" w:rsidR="00D7122E" w:rsidRPr="00C8235F" w:rsidRDefault="00D7122E" w:rsidP="00D7122E">
      <w:pPr>
        <w:spacing w:after="0" w:line="240" w:lineRule="auto"/>
        <w:jc w:val="both"/>
        <w:rPr>
          <w:rFonts w:ascii="Arial" w:eastAsia="Times New Roman" w:hAnsi="Arial" w:cs="Arial"/>
          <w:sz w:val="20"/>
          <w:szCs w:val="20"/>
          <w:lang w:eastAsia="sl-SI"/>
        </w:rPr>
      </w:pPr>
      <w:r w:rsidRPr="00C8235F">
        <w:rPr>
          <w:rFonts w:ascii="Arial" w:eastAsia="Times New Roman" w:hAnsi="Arial" w:cs="Arial"/>
          <w:sz w:val="20"/>
          <w:szCs w:val="20"/>
          <w:lang w:eastAsia="sl-SI"/>
        </w:rPr>
        <w:t xml:space="preserve">Pogodba je nična, v kolikor kdo v imenu ali na račun izvajalca, predstavniku naročnika </w:t>
      </w:r>
      <w:r w:rsidR="003A25B7" w:rsidRPr="00C8235F">
        <w:rPr>
          <w:rFonts w:ascii="Arial" w:eastAsia="Times New Roman" w:hAnsi="Arial" w:cs="Arial"/>
          <w:sz w:val="20"/>
          <w:szCs w:val="20"/>
          <w:lang w:eastAsia="sl-SI"/>
        </w:rPr>
        <w:t xml:space="preserve">ali koordinatorja </w:t>
      </w:r>
      <w:r w:rsidRPr="00C8235F">
        <w:rPr>
          <w:rFonts w:ascii="Arial" w:eastAsia="Times New Roman" w:hAnsi="Arial" w:cs="Arial"/>
          <w:sz w:val="20"/>
          <w:szCs w:val="20"/>
          <w:lang w:eastAsia="sl-SI"/>
        </w:rPr>
        <w:t xml:space="preserve">obljubi, ponudi ali da kakšno nedovoljeno korist za pridobitev posla, sklenitev posla pod ugodnejšimi pogoji, opustitev dolžnega nadzora nad izvajanjem pogodbenih obveznosti ali drugo ravnanje ali opustitev s katerim je naročniku </w:t>
      </w:r>
      <w:r w:rsidR="003A25B7" w:rsidRPr="00C8235F">
        <w:rPr>
          <w:rFonts w:ascii="Arial" w:eastAsia="Times New Roman" w:hAnsi="Arial" w:cs="Arial"/>
          <w:sz w:val="20"/>
          <w:szCs w:val="20"/>
          <w:lang w:eastAsia="sl-SI"/>
        </w:rPr>
        <w:t xml:space="preserve">ali koordinatorju </w:t>
      </w:r>
      <w:r w:rsidRPr="00C8235F">
        <w:rPr>
          <w:rFonts w:ascii="Arial" w:eastAsia="Times New Roman" w:hAnsi="Arial" w:cs="Arial"/>
          <w:sz w:val="20"/>
          <w:szCs w:val="20"/>
          <w:lang w:eastAsia="sl-SI"/>
        </w:rPr>
        <w:t>povzročena škoda ali je omogočena pridobitev nedovoljene koristi predstavniku naročnika</w:t>
      </w:r>
      <w:r w:rsidR="003A25B7" w:rsidRPr="00C8235F">
        <w:rPr>
          <w:rFonts w:ascii="Arial" w:eastAsia="Times New Roman" w:hAnsi="Arial" w:cs="Arial"/>
          <w:sz w:val="20"/>
          <w:szCs w:val="20"/>
          <w:lang w:eastAsia="sl-SI"/>
        </w:rPr>
        <w:t xml:space="preserve"> ali ko</w:t>
      </w:r>
      <w:r w:rsidR="005E1EB8" w:rsidRPr="00C8235F">
        <w:rPr>
          <w:rFonts w:ascii="Arial" w:eastAsia="Times New Roman" w:hAnsi="Arial" w:cs="Arial"/>
          <w:sz w:val="20"/>
          <w:szCs w:val="20"/>
          <w:lang w:eastAsia="sl-SI"/>
        </w:rPr>
        <w:t>o</w:t>
      </w:r>
      <w:r w:rsidR="003A25B7" w:rsidRPr="00C8235F">
        <w:rPr>
          <w:rFonts w:ascii="Arial" w:eastAsia="Times New Roman" w:hAnsi="Arial" w:cs="Arial"/>
          <w:sz w:val="20"/>
          <w:szCs w:val="20"/>
          <w:lang w:eastAsia="sl-SI"/>
        </w:rPr>
        <w:t>rdinatorja</w:t>
      </w:r>
      <w:r w:rsidRPr="00C8235F">
        <w:rPr>
          <w:rFonts w:ascii="Arial" w:eastAsia="Times New Roman" w:hAnsi="Arial" w:cs="Arial"/>
          <w:sz w:val="20"/>
          <w:szCs w:val="20"/>
          <w:lang w:eastAsia="sl-SI"/>
        </w:rPr>
        <w:t>, izvajalcu ali njegovemu predstavniku, zastopniku ali posredniku. Izvajalec ne bo dal ali obljubil kakršnegakoli darila ali plačila v denarju ali kakem drugem dragocenem predmetu posredno ali neposredno.</w:t>
      </w:r>
    </w:p>
    <w:p w14:paraId="51295058" w14:textId="77777777" w:rsidR="00E5501C" w:rsidRPr="00C8235F" w:rsidRDefault="00E5501C" w:rsidP="00D7122E">
      <w:pPr>
        <w:spacing w:after="0" w:line="240" w:lineRule="auto"/>
        <w:jc w:val="both"/>
        <w:rPr>
          <w:rFonts w:ascii="Arial" w:eastAsia="Times New Roman" w:hAnsi="Arial" w:cs="Arial"/>
          <w:sz w:val="20"/>
          <w:szCs w:val="20"/>
          <w:lang w:eastAsia="sl-SI"/>
        </w:rPr>
      </w:pPr>
    </w:p>
    <w:p w14:paraId="4536B0C7" w14:textId="77777777" w:rsidR="00D7122E" w:rsidRPr="00C8235F" w:rsidRDefault="00D7122E" w:rsidP="000B461F">
      <w:pPr>
        <w:numPr>
          <w:ilvl w:val="0"/>
          <w:numId w:val="19"/>
        </w:numPr>
        <w:spacing w:after="0" w:line="240" w:lineRule="auto"/>
        <w:contextualSpacing/>
        <w:jc w:val="center"/>
        <w:rPr>
          <w:rFonts w:ascii="Arial" w:eastAsia="Calibri" w:hAnsi="Arial" w:cs="Arial"/>
          <w:sz w:val="20"/>
          <w:szCs w:val="20"/>
        </w:rPr>
      </w:pPr>
      <w:r w:rsidRPr="00C8235F">
        <w:rPr>
          <w:rFonts w:ascii="Arial" w:eastAsia="Calibri" w:hAnsi="Arial" w:cs="Arial"/>
          <w:sz w:val="20"/>
          <w:szCs w:val="20"/>
        </w:rPr>
        <w:t>člen</w:t>
      </w:r>
    </w:p>
    <w:p w14:paraId="5E289FA7" w14:textId="77777777" w:rsidR="00D7122E" w:rsidRPr="00C8235F" w:rsidRDefault="00D7122E" w:rsidP="00D7122E">
      <w:pPr>
        <w:autoSpaceDE w:val="0"/>
        <w:autoSpaceDN w:val="0"/>
        <w:adjustRightInd w:val="0"/>
        <w:spacing w:after="0"/>
        <w:contextualSpacing/>
        <w:jc w:val="both"/>
        <w:rPr>
          <w:rFonts w:ascii="Arial" w:eastAsia="Arial" w:hAnsi="Arial" w:cs="Arial"/>
          <w:sz w:val="20"/>
          <w:szCs w:val="20"/>
        </w:rPr>
      </w:pPr>
    </w:p>
    <w:p w14:paraId="5781AFF2" w14:textId="2C29F535" w:rsidR="00D7122E" w:rsidRPr="00C8235F" w:rsidRDefault="00D7122E" w:rsidP="00D7122E">
      <w:pPr>
        <w:autoSpaceDE w:val="0"/>
        <w:autoSpaceDN w:val="0"/>
        <w:adjustRightInd w:val="0"/>
        <w:spacing w:after="0"/>
        <w:contextualSpacing/>
        <w:jc w:val="both"/>
        <w:rPr>
          <w:rFonts w:ascii="Arial" w:eastAsia="Arial" w:hAnsi="Arial" w:cs="Arial"/>
          <w:sz w:val="20"/>
          <w:szCs w:val="20"/>
        </w:rPr>
      </w:pPr>
      <w:r w:rsidRPr="00C8235F">
        <w:rPr>
          <w:rFonts w:ascii="Arial" w:eastAsia="Arial" w:hAnsi="Arial" w:cs="Arial"/>
          <w:sz w:val="20"/>
          <w:szCs w:val="20"/>
        </w:rPr>
        <w:t>Pogodba je sklenjena in začne veljati , ko jo podpišejo vse pogodbene stranke.</w:t>
      </w:r>
    </w:p>
    <w:p w14:paraId="60B0B769" w14:textId="77777777" w:rsidR="005E1EB8" w:rsidRPr="00C8235F" w:rsidRDefault="005E1EB8" w:rsidP="00D7122E">
      <w:pPr>
        <w:autoSpaceDE w:val="0"/>
        <w:autoSpaceDN w:val="0"/>
        <w:adjustRightInd w:val="0"/>
        <w:spacing w:after="0"/>
        <w:contextualSpacing/>
        <w:jc w:val="both"/>
        <w:rPr>
          <w:rFonts w:ascii="Arial" w:eastAsia="Arial" w:hAnsi="Arial" w:cs="Arial"/>
          <w:sz w:val="20"/>
          <w:szCs w:val="20"/>
        </w:rPr>
      </w:pPr>
    </w:p>
    <w:p w14:paraId="37292EA5" w14:textId="4D5E2CD5" w:rsidR="003A25B7" w:rsidRPr="00C8235F" w:rsidRDefault="003A25B7" w:rsidP="003A25B7">
      <w:pPr>
        <w:spacing w:after="0" w:line="240" w:lineRule="auto"/>
        <w:contextualSpacing/>
        <w:jc w:val="both"/>
        <w:rPr>
          <w:rFonts w:ascii="Arial" w:eastAsia="Arial" w:hAnsi="Arial" w:cs="Arial"/>
          <w:sz w:val="20"/>
          <w:szCs w:val="20"/>
        </w:rPr>
      </w:pPr>
      <w:r w:rsidRPr="00C8235F">
        <w:rPr>
          <w:rFonts w:ascii="Arial" w:eastAsia="Arial" w:hAnsi="Arial" w:cs="Arial"/>
          <w:sz w:val="20"/>
          <w:szCs w:val="20"/>
        </w:rPr>
        <w:t>Po</w:t>
      </w:r>
      <w:r w:rsidR="00E5501C" w:rsidRPr="00C8235F">
        <w:rPr>
          <w:rFonts w:ascii="Arial" w:eastAsia="Arial" w:hAnsi="Arial" w:cs="Arial"/>
          <w:sz w:val="20"/>
          <w:szCs w:val="20"/>
        </w:rPr>
        <w:t>godba je sestavljena v petih (5</w:t>
      </w:r>
      <w:r w:rsidRPr="00C8235F">
        <w:rPr>
          <w:rFonts w:ascii="Arial" w:eastAsia="Arial" w:hAnsi="Arial" w:cs="Arial"/>
          <w:sz w:val="20"/>
          <w:szCs w:val="20"/>
        </w:rPr>
        <w:t>) enakih izvodih, od katerih prejme MOV dva (2) izvoda, ostale pogodbene stranke pa en (1) izvod.</w:t>
      </w:r>
    </w:p>
    <w:p w14:paraId="41EF3361" w14:textId="77777777" w:rsidR="003A25B7" w:rsidRPr="00C8235F" w:rsidRDefault="003A25B7" w:rsidP="003A25B7">
      <w:pPr>
        <w:spacing w:after="0" w:line="240" w:lineRule="auto"/>
        <w:contextualSpacing/>
        <w:jc w:val="both"/>
        <w:rPr>
          <w:rFonts w:ascii="Arial" w:hAnsi="Arial" w:cs="Arial"/>
          <w:b/>
          <w:sz w:val="20"/>
          <w:szCs w:val="20"/>
        </w:rPr>
      </w:pPr>
    </w:p>
    <w:p w14:paraId="1092D600" w14:textId="77777777" w:rsidR="003A25B7" w:rsidRPr="00C8235F" w:rsidRDefault="003A25B7" w:rsidP="003A25B7">
      <w:pPr>
        <w:spacing w:after="0" w:line="240" w:lineRule="auto"/>
        <w:contextualSpacing/>
        <w:jc w:val="both"/>
        <w:rPr>
          <w:rFonts w:ascii="Arial" w:hAnsi="Arial" w:cs="Arial"/>
          <w:b/>
          <w:sz w:val="20"/>
          <w:szCs w:val="20"/>
        </w:rPr>
      </w:pPr>
      <w:r w:rsidRPr="00C8235F">
        <w:rPr>
          <w:rFonts w:ascii="Arial" w:hAnsi="Arial" w:cs="Arial"/>
          <w:sz w:val="20"/>
          <w:szCs w:val="20"/>
        </w:rPr>
        <w:t>……………….., dne ………………</w:t>
      </w: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t>Velenje, dne …………………</w:t>
      </w:r>
    </w:p>
    <w:p w14:paraId="6C287598" w14:textId="77777777" w:rsidR="003A25B7" w:rsidRPr="00C8235F" w:rsidRDefault="003A25B7" w:rsidP="003A25B7">
      <w:pPr>
        <w:spacing w:after="0" w:line="240" w:lineRule="auto"/>
        <w:contextualSpacing/>
        <w:jc w:val="both"/>
        <w:rPr>
          <w:rFonts w:ascii="Arial" w:hAnsi="Arial" w:cs="Arial"/>
          <w:sz w:val="20"/>
          <w:szCs w:val="20"/>
        </w:rPr>
      </w:pPr>
    </w:p>
    <w:p w14:paraId="67343FE1" w14:textId="77777777" w:rsidR="003A25B7" w:rsidRPr="00C8235F" w:rsidRDefault="003A25B7" w:rsidP="00371A34">
      <w:pPr>
        <w:spacing w:after="0" w:line="240" w:lineRule="auto"/>
        <w:ind w:left="4956" w:firstLine="708"/>
        <w:contextualSpacing/>
        <w:jc w:val="both"/>
        <w:rPr>
          <w:rFonts w:ascii="Arial" w:eastAsia="Calibri" w:hAnsi="Arial" w:cs="Arial"/>
          <w:sz w:val="20"/>
          <w:szCs w:val="20"/>
        </w:rPr>
      </w:pPr>
      <w:r w:rsidRPr="00C8235F">
        <w:rPr>
          <w:rFonts w:ascii="Arial" w:eastAsia="Calibri" w:hAnsi="Arial" w:cs="Arial"/>
          <w:sz w:val="20"/>
          <w:szCs w:val="20"/>
        </w:rPr>
        <w:t>Številka:</w:t>
      </w:r>
    </w:p>
    <w:p w14:paraId="5A8377B9" w14:textId="77777777" w:rsidR="003A25B7" w:rsidRPr="00C8235F" w:rsidRDefault="003A25B7" w:rsidP="003A25B7">
      <w:pPr>
        <w:spacing w:after="0" w:line="240" w:lineRule="auto"/>
        <w:contextualSpacing/>
        <w:jc w:val="both"/>
        <w:rPr>
          <w:rFonts w:ascii="Arial" w:eastAsia="Calibri" w:hAnsi="Arial" w:cs="Arial"/>
          <w:sz w:val="20"/>
          <w:szCs w:val="20"/>
        </w:rPr>
      </w:pPr>
    </w:p>
    <w:p w14:paraId="0094DE03" w14:textId="6C2ECB21" w:rsidR="003A25B7" w:rsidRPr="00C8235F" w:rsidRDefault="003A25B7" w:rsidP="003A25B7">
      <w:pPr>
        <w:spacing w:after="0" w:line="240" w:lineRule="auto"/>
        <w:contextualSpacing/>
        <w:jc w:val="both"/>
        <w:rPr>
          <w:rFonts w:ascii="Arial" w:eastAsia="Calibri" w:hAnsi="Arial" w:cs="Arial"/>
          <w:b/>
          <w:sz w:val="20"/>
          <w:szCs w:val="20"/>
        </w:rPr>
      </w:pPr>
      <w:r w:rsidRPr="00C8235F">
        <w:rPr>
          <w:rFonts w:ascii="Arial" w:eastAsia="Calibri" w:hAnsi="Arial" w:cs="Arial"/>
          <w:sz w:val="20"/>
          <w:szCs w:val="20"/>
        </w:rPr>
        <w:t>Izvajalec:</w:t>
      </w:r>
      <w:r w:rsidRPr="00C8235F">
        <w:rPr>
          <w:rFonts w:ascii="Arial" w:eastAsia="Calibri" w:hAnsi="Arial" w:cs="Arial"/>
          <w:sz w:val="20"/>
          <w:szCs w:val="20"/>
        </w:rPr>
        <w:tab/>
      </w:r>
      <w:r w:rsidRPr="00C8235F">
        <w:rPr>
          <w:rFonts w:ascii="Arial" w:eastAsia="Calibri" w:hAnsi="Arial" w:cs="Arial"/>
          <w:sz w:val="20"/>
          <w:szCs w:val="20"/>
        </w:rPr>
        <w:tab/>
      </w:r>
      <w:r w:rsidRPr="00C8235F">
        <w:rPr>
          <w:rFonts w:ascii="Arial" w:eastAsia="Calibri" w:hAnsi="Arial" w:cs="Arial"/>
          <w:sz w:val="20"/>
          <w:szCs w:val="20"/>
        </w:rPr>
        <w:tab/>
      </w:r>
      <w:r w:rsidRPr="00C8235F">
        <w:rPr>
          <w:rFonts w:ascii="Arial" w:eastAsia="Calibri" w:hAnsi="Arial" w:cs="Arial"/>
          <w:sz w:val="20"/>
          <w:szCs w:val="20"/>
        </w:rPr>
        <w:tab/>
      </w:r>
      <w:r w:rsidRPr="00C8235F">
        <w:rPr>
          <w:rFonts w:ascii="Arial" w:eastAsia="Calibri" w:hAnsi="Arial" w:cs="Arial"/>
          <w:sz w:val="20"/>
          <w:szCs w:val="20"/>
        </w:rPr>
        <w:tab/>
      </w:r>
      <w:r w:rsidRPr="00C8235F">
        <w:rPr>
          <w:rFonts w:ascii="Arial" w:eastAsia="Calibri" w:hAnsi="Arial" w:cs="Arial"/>
          <w:sz w:val="20"/>
          <w:szCs w:val="20"/>
        </w:rPr>
        <w:tab/>
      </w:r>
      <w:r w:rsidR="00371A34" w:rsidRPr="00C8235F">
        <w:rPr>
          <w:rFonts w:ascii="Arial" w:eastAsia="Calibri" w:hAnsi="Arial" w:cs="Arial"/>
          <w:sz w:val="20"/>
          <w:szCs w:val="20"/>
        </w:rPr>
        <w:tab/>
      </w:r>
      <w:r w:rsidRPr="00C8235F">
        <w:rPr>
          <w:rFonts w:ascii="Arial" w:eastAsia="Calibri" w:hAnsi="Arial" w:cs="Arial"/>
          <w:sz w:val="20"/>
          <w:szCs w:val="20"/>
        </w:rPr>
        <w:t>Naročnik:</w:t>
      </w:r>
    </w:p>
    <w:p w14:paraId="6A15B87C" w14:textId="5A3393BE" w:rsidR="003A25B7" w:rsidRPr="00C8235F" w:rsidRDefault="003A25B7" w:rsidP="003A25B7">
      <w:pPr>
        <w:spacing w:after="0" w:line="240" w:lineRule="auto"/>
        <w:contextualSpacing/>
        <w:jc w:val="both"/>
        <w:rPr>
          <w:rFonts w:ascii="Arial" w:eastAsia="Calibri" w:hAnsi="Arial" w:cs="Arial"/>
          <w:b/>
          <w:sz w:val="20"/>
          <w:szCs w:val="20"/>
        </w:rPr>
      </w:pPr>
      <w:r w:rsidRPr="00C8235F">
        <w:rPr>
          <w:rFonts w:ascii="Arial" w:eastAsia="Calibri" w:hAnsi="Arial" w:cs="Arial"/>
          <w:sz w:val="20"/>
          <w:szCs w:val="20"/>
        </w:rPr>
        <w:t>…………………………………………</w:t>
      </w:r>
      <w:r w:rsidRPr="00C8235F">
        <w:rPr>
          <w:rFonts w:ascii="Arial" w:eastAsia="Calibri" w:hAnsi="Arial" w:cs="Arial"/>
          <w:sz w:val="20"/>
          <w:szCs w:val="20"/>
        </w:rPr>
        <w:tab/>
      </w:r>
      <w:r w:rsidRPr="00C8235F">
        <w:rPr>
          <w:rFonts w:ascii="Arial" w:eastAsia="Calibri" w:hAnsi="Arial" w:cs="Arial"/>
          <w:sz w:val="20"/>
          <w:szCs w:val="20"/>
        </w:rPr>
        <w:tab/>
      </w:r>
      <w:r w:rsidRPr="00C8235F">
        <w:rPr>
          <w:rFonts w:ascii="Arial" w:eastAsia="Calibri" w:hAnsi="Arial" w:cs="Arial"/>
          <w:sz w:val="20"/>
          <w:szCs w:val="20"/>
        </w:rPr>
        <w:tab/>
      </w:r>
      <w:r w:rsidR="00371A34" w:rsidRPr="00C8235F">
        <w:rPr>
          <w:rFonts w:ascii="Arial" w:eastAsia="Calibri" w:hAnsi="Arial" w:cs="Arial"/>
          <w:sz w:val="20"/>
          <w:szCs w:val="20"/>
        </w:rPr>
        <w:tab/>
      </w:r>
      <w:r w:rsidRPr="00C8235F">
        <w:rPr>
          <w:rFonts w:ascii="Arial" w:eastAsia="Calibri" w:hAnsi="Arial" w:cs="Arial"/>
          <w:sz w:val="20"/>
          <w:szCs w:val="20"/>
        </w:rPr>
        <w:t>Mestna občina Velenje</w:t>
      </w:r>
      <w:r w:rsidRPr="00C8235F">
        <w:rPr>
          <w:rFonts w:ascii="Arial" w:eastAsia="Calibri" w:hAnsi="Arial" w:cs="Arial"/>
          <w:i/>
          <w:sz w:val="20"/>
          <w:szCs w:val="20"/>
        </w:rPr>
        <w:t xml:space="preserve"> </w:t>
      </w:r>
    </w:p>
    <w:p w14:paraId="5E534B02" w14:textId="07B7C974" w:rsidR="003A25B7" w:rsidRPr="00C8235F" w:rsidRDefault="003A25B7" w:rsidP="003A25B7">
      <w:pPr>
        <w:spacing w:after="0" w:line="240" w:lineRule="auto"/>
        <w:contextualSpacing/>
        <w:jc w:val="both"/>
        <w:rPr>
          <w:rFonts w:ascii="Arial" w:eastAsia="Calibri" w:hAnsi="Arial" w:cs="Arial"/>
          <w:b/>
          <w:sz w:val="20"/>
          <w:szCs w:val="20"/>
        </w:rPr>
      </w:pPr>
      <w:r w:rsidRPr="00C8235F">
        <w:rPr>
          <w:rFonts w:ascii="Arial" w:eastAsia="Calibri" w:hAnsi="Arial" w:cs="Arial"/>
          <w:sz w:val="20"/>
          <w:szCs w:val="20"/>
        </w:rPr>
        <w:t>Direktor:</w:t>
      </w:r>
      <w:r w:rsidRPr="00C8235F">
        <w:rPr>
          <w:rFonts w:ascii="Arial" w:eastAsia="Calibri" w:hAnsi="Arial" w:cs="Arial"/>
          <w:sz w:val="20"/>
          <w:szCs w:val="20"/>
        </w:rPr>
        <w:tab/>
      </w:r>
      <w:r w:rsidRPr="00C8235F">
        <w:rPr>
          <w:rFonts w:ascii="Arial" w:eastAsia="Calibri" w:hAnsi="Arial" w:cs="Arial"/>
          <w:sz w:val="20"/>
          <w:szCs w:val="20"/>
        </w:rPr>
        <w:tab/>
      </w:r>
      <w:r w:rsidRPr="00C8235F">
        <w:rPr>
          <w:rFonts w:ascii="Arial" w:eastAsia="Calibri" w:hAnsi="Arial" w:cs="Arial"/>
          <w:sz w:val="20"/>
          <w:szCs w:val="20"/>
        </w:rPr>
        <w:tab/>
      </w:r>
      <w:r w:rsidRPr="00C8235F">
        <w:rPr>
          <w:rFonts w:ascii="Arial" w:eastAsia="Calibri" w:hAnsi="Arial" w:cs="Arial"/>
          <w:sz w:val="20"/>
          <w:szCs w:val="20"/>
        </w:rPr>
        <w:tab/>
      </w:r>
      <w:r w:rsidRPr="00C8235F">
        <w:rPr>
          <w:rFonts w:ascii="Arial" w:eastAsia="Calibri" w:hAnsi="Arial" w:cs="Arial"/>
          <w:sz w:val="20"/>
          <w:szCs w:val="20"/>
        </w:rPr>
        <w:tab/>
      </w:r>
      <w:r w:rsidRPr="00C8235F">
        <w:rPr>
          <w:rFonts w:ascii="Arial" w:eastAsia="Calibri" w:hAnsi="Arial" w:cs="Arial"/>
          <w:sz w:val="20"/>
          <w:szCs w:val="20"/>
        </w:rPr>
        <w:tab/>
      </w:r>
      <w:r w:rsidR="00371A34" w:rsidRPr="00C8235F">
        <w:rPr>
          <w:rFonts w:ascii="Arial" w:eastAsia="Calibri" w:hAnsi="Arial" w:cs="Arial"/>
          <w:sz w:val="20"/>
          <w:szCs w:val="20"/>
        </w:rPr>
        <w:tab/>
      </w:r>
      <w:r w:rsidRPr="00C8235F">
        <w:rPr>
          <w:rFonts w:ascii="Arial" w:eastAsia="Calibri" w:hAnsi="Arial" w:cs="Arial"/>
          <w:sz w:val="20"/>
          <w:szCs w:val="20"/>
        </w:rPr>
        <w:t>Bojan Kontič, župan</w:t>
      </w:r>
    </w:p>
    <w:p w14:paraId="3C71687D" w14:textId="08FF93C1" w:rsidR="003A25B7" w:rsidRPr="00C8235F" w:rsidRDefault="003A25B7" w:rsidP="003A25B7">
      <w:pPr>
        <w:spacing w:after="0" w:line="240" w:lineRule="auto"/>
        <w:contextualSpacing/>
        <w:jc w:val="both"/>
        <w:rPr>
          <w:rFonts w:ascii="Arial" w:eastAsia="Calibri" w:hAnsi="Arial" w:cs="Arial"/>
          <w:sz w:val="20"/>
          <w:szCs w:val="20"/>
        </w:rPr>
      </w:pPr>
      <w:r w:rsidRPr="00C8235F">
        <w:rPr>
          <w:rFonts w:ascii="Arial" w:eastAsia="Calibri" w:hAnsi="Arial" w:cs="Arial"/>
          <w:sz w:val="20"/>
          <w:szCs w:val="20"/>
        </w:rPr>
        <w:t>…………………………………………</w:t>
      </w:r>
      <w:r w:rsidRPr="00C8235F">
        <w:rPr>
          <w:rFonts w:ascii="Arial" w:eastAsia="Calibri" w:hAnsi="Arial" w:cs="Arial"/>
          <w:sz w:val="20"/>
          <w:szCs w:val="20"/>
        </w:rPr>
        <w:tab/>
      </w:r>
      <w:r w:rsidRPr="00C8235F">
        <w:rPr>
          <w:rFonts w:ascii="Arial" w:eastAsia="Calibri" w:hAnsi="Arial" w:cs="Arial"/>
          <w:sz w:val="20"/>
          <w:szCs w:val="20"/>
        </w:rPr>
        <w:tab/>
      </w:r>
      <w:r w:rsidRPr="00C8235F">
        <w:rPr>
          <w:rFonts w:ascii="Arial" w:eastAsia="Calibri" w:hAnsi="Arial" w:cs="Arial"/>
          <w:sz w:val="20"/>
          <w:szCs w:val="20"/>
        </w:rPr>
        <w:tab/>
      </w:r>
    </w:p>
    <w:p w14:paraId="52F1DF4B" w14:textId="77777777" w:rsidR="00E5501C" w:rsidRPr="00C8235F" w:rsidRDefault="00E5501C" w:rsidP="003A25B7">
      <w:pPr>
        <w:spacing w:after="0" w:line="240" w:lineRule="auto"/>
        <w:contextualSpacing/>
        <w:jc w:val="both"/>
        <w:rPr>
          <w:rFonts w:ascii="Arial" w:eastAsia="Calibri" w:hAnsi="Arial" w:cs="Arial"/>
          <w:sz w:val="20"/>
          <w:szCs w:val="20"/>
        </w:rPr>
      </w:pPr>
    </w:p>
    <w:p w14:paraId="65C2584D" w14:textId="30B80A0F" w:rsidR="003A25B7" w:rsidRPr="00C8235F" w:rsidRDefault="003A25B7" w:rsidP="003A25B7">
      <w:pPr>
        <w:spacing w:after="0" w:line="240" w:lineRule="auto"/>
        <w:contextualSpacing/>
        <w:jc w:val="both"/>
        <w:rPr>
          <w:rFonts w:ascii="Arial" w:eastAsia="Calibri" w:hAnsi="Arial" w:cs="Arial"/>
          <w:sz w:val="20"/>
          <w:szCs w:val="20"/>
        </w:rPr>
      </w:pPr>
      <w:r w:rsidRPr="00C8235F">
        <w:rPr>
          <w:rFonts w:ascii="Arial" w:eastAsia="Calibri" w:hAnsi="Arial" w:cs="Arial"/>
          <w:sz w:val="20"/>
          <w:szCs w:val="20"/>
        </w:rPr>
        <w:tab/>
      </w:r>
      <w:r w:rsidRPr="00C8235F">
        <w:rPr>
          <w:rFonts w:ascii="Arial" w:eastAsia="Calibri" w:hAnsi="Arial" w:cs="Arial"/>
          <w:sz w:val="20"/>
          <w:szCs w:val="20"/>
        </w:rPr>
        <w:tab/>
      </w:r>
      <w:r w:rsidRPr="00C8235F">
        <w:rPr>
          <w:rFonts w:ascii="Arial" w:eastAsia="Calibri" w:hAnsi="Arial" w:cs="Arial"/>
          <w:sz w:val="20"/>
          <w:szCs w:val="20"/>
        </w:rPr>
        <w:tab/>
      </w:r>
      <w:r w:rsidRPr="00C8235F">
        <w:rPr>
          <w:rFonts w:ascii="Arial" w:eastAsia="Calibri" w:hAnsi="Arial" w:cs="Arial"/>
          <w:sz w:val="20"/>
          <w:szCs w:val="20"/>
        </w:rPr>
        <w:tab/>
      </w:r>
      <w:r w:rsidRPr="00C8235F">
        <w:rPr>
          <w:rFonts w:ascii="Arial" w:eastAsia="Calibri" w:hAnsi="Arial" w:cs="Arial"/>
          <w:sz w:val="20"/>
          <w:szCs w:val="20"/>
        </w:rPr>
        <w:tab/>
      </w:r>
      <w:r w:rsidRPr="00C8235F">
        <w:rPr>
          <w:rFonts w:ascii="Arial" w:eastAsia="Calibri" w:hAnsi="Arial" w:cs="Arial"/>
          <w:sz w:val="20"/>
          <w:szCs w:val="20"/>
        </w:rPr>
        <w:tab/>
      </w:r>
      <w:r w:rsidRPr="00C8235F">
        <w:rPr>
          <w:rFonts w:ascii="Arial" w:eastAsia="Calibri" w:hAnsi="Arial" w:cs="Arial"/>
          <w:sz w:val="20"/>
          <w:szCs w:val="20"/>
        </w:rPr>
        <w:tab/>
      </w:r>
      <w:r w:rsidR="00371A34" w:rsidRPr="00C8235F">
        <w:rPr>
          <w:rFonts w:ascii="Arial" w:eastAsia="Calibri" w:hAnsi="Arial" w:cs="Arial"/>
          <w:sz w:val="20"/>
          <w:szCs w:val="20"/>
        </w:rPr>
        <w:tab/>
      </w:r>
      <w:r w:rsidRPr="00C8235F">
        <w:rPr>
          <w:rFonts w:ascii="Arial" w:eastAsia="Calibri" w:hAnsi="Arial" w:cs="Arial"/>
          <w:sz w:val="20"/>
          <w:szCs w:val="20"/>
        </w:rPr>
        <w:t>Šoštanj, dne …………………</w:t>
      </w:r>
    </w:p>
    <w:p w14:paraId="6BC27A74" w14:textId="77777777" w:rsidR="003A25B7" w:rsidRPr="00C8235F" w:rsidRDefault="003A25B7" w:rsidP="003A25B7">
      <w:pPr>
        <w:spacing w:after="0" w:line="240" w:lineRule="auto"/>
        <w:ind w:left="4248" w:firstLine="708"/>
        <w:contextualSpacing/>
        <w:jc w:val="both"/>
        <w:rPr>
          <w:rFonts w:ascii="Arial" w:eastAsia="Calibri" w:hAnsi="Arial" w:cs="Arial"/>
          <w:sz w:val="20"/>
          <w:szCs w:val="20"/>
        </w:rPr>
      </w:pPr>
    </w:p>
    <w:p w14:paraId="1EE0B758" w14:textId="77777777" w:rsidR="003A25B7" w:rsidRPr="00C8235F" w:rsidRDefault="003A25B7" w:rsidP="00371A34">
      <w:pPr>
        <w:spacing w:after="0" w:line="240" w:lineRule="auto"/>
        <w:ind w:left="4956" w:firstLine="708"/>
        <w:contextualSpacing/>
        <w:jc w:val="both"/>
        <w:rPr>
          <w:rFonts w:ascii="Arial" w:eastAsia="Calibri" w:hAnsi="Arial" w:cs="Arial"/>
          <w:b/>
          <w:sz w:val="20"/>
          <w:szCs w:val="20"/>
        </w:rPr>
      </w:pPr>
      <w:r w:rsidRPr="00C8235F">
        <w:rPr>
          <w:rFonts w:ascii="Arial" w:eastAsia="Calibri" w:hAnsi="Arial" w:cs="Arial"/>
          <w:sz w:val="20"/>
          <w:szCs w:val="20"/>
        </w:rPr>
        <w:t>Naročnik:</w:t>
      </w:r>
    </w:p>
    <w:p w14:paraId="2DE6608B" w14:textId="1F66ADA7" w:rsidR="003A25B7" w:rsidRPr="00C8235F" w:rsidRDefault="003A25B7" w:rsidP="003A25B7">
      <w:pPr>
        <w:spacing w:after="0" w:line="240" w:lineRule="auto"/>
        <w:contextualSpacing/>
        <w:jc w:val="both"/>
        <w:rPr>
          <w:rFonts w:ascii="Arial" w:eastAsia="Calibri" w:hAnsi="Arial" w:cs="Arial"/>
          <w:b/>
          <w:sz w:val="20"/>
          <w:szCs w:val="20"/>
        </w:rPr>
      </w:pPr>
      <w:r w:rsidRPr="00C8235F">
        <w:rPr>
          <w:rFonts w:ascii="Arial" w:eastAsia="Calibri" w:hAnsi="Arial" w:cs="Arial"/>
          <w:sz w:val="20"/>
          <w:szCs w:val="20"/>
        </w:rPr>
        <w:tab/>
      </w:r>
      <w:r w:rsidRPr="00C8235F">
        <w:rPr>
          <w:rFonts w:ascii="Arial" w:eastAsia="Calibri" w:hAnsi="Arial" w:cs="Arial"/>
          <w:sz w:val="20"/>
          <w:szCs w:val="20"/>
        </w:rPr>
        <w:tab/>
      </w:r>
      <w:r w:rsidRPr="00C8235F">
        <w:rPr>
          <w:rFonts w:ascii="Arial" w:eastAsia="Calibri" w:hAnsi="Arial" w:cs="Arial"/>
          <w:sz w:val="20"/>
          <w:szCs w:val="20"/>
        </w:rPr>
        <w:tab/>
      </w:r>
      <w:r w:rsidRPr="00C8235F">
        <w:rPr>
          <w:rFonts w:ascii="Arial" w:eastAsia="Calibri" w:hAnsi="Arial" w:cs="Arial"/>
          <w:sz w:val="20"/>
          <w:szCs w:val="20"/>
        </w:rPr>
        <w:tab/>
      </w:r>
      <w:r w:rsidRPr="00C8235F">
        <w:rPr>
          <w:rFonts w:ascii="Arial" w:eastAsia="Calibri" w:hAnsi="Arial" w:cs="Arial"/>
          <w:sz w:val="20"/>
          <w:szCs w:val="20"/>
        </w:rPr>
        <w:tab/>
      </w:r>
      <w:r w:rsidRPr="00C8235F">
        <w:rPr>
          <w:rFonts w:ascii="Arial" w:eastAsia="Calibri" w:hAnsi="Arial" w:cs="Arial"/>
          <w:sz w:val="20"/>
          <w:szCs w:val="20"/>
        </w:rPr>
        <w:tab/>
      </w:r>
      <w:r w:rsidRPr="00C8235F">
        <w:rPr>
          <w:rFonts w:ascii="Arial" w:eastAsia="Calibri" w:hAnsi="Arial" w:cs="Arial"/>
          <w:sz w:val="20"/>
          <w:szCs w:val="20"/>
        </w:rPr>
        <w:tab/>
      </w:r>
      <w:r w:rsidR="00371A34" w:rsidRPr="00C8235F">
        <w:rPr>
          <w:rFonts w:ascii="Arial" w:eastAsia="Calibri" w:hAnsi="Arial" w:cs="Arial"/>
          <w:sz w:val="20"/>
          <w:szCs w:val="20"/>
        </w:rPr>
        <w:tab/>
      </w:r>
      <w:r w:rsidRPr="00C8235F">
        <w:rPr>
          <w:rFonts w:ascii="Arial" w:eastAsia="Calibri" w:hAnsi="Arial" w:cs="Arial"/>
          <w:sz w:val="20"/>
          <w:szCs w:val="20"/>
        </w:rPr>
        <w:t>Občina Šoštanj</w:t>
      </w:r>
      <w:r w:rsidRPr="00C8235F">
        <w:rPr>
          <w:rFonts w:ascii="Arial" w:eastAsia="Calibri" w:hAnsi="Arial" w:cs="Arial"/>
          <w:i/>
          <w:sz w:val="20"/>
          <w:szCs w:val="20"/>
        </w:rPr>
        <w:t xml:space="preserve"> </w:t>
      </w:r>
    </w:p>
    <w:p w14:paraId="7A128976" w14:textId="4120AF18" w:rsidR="003A25B7" w:rsidRPr="00C8235F" w:rsidRDefault="003A25B7" w:rsidP="003A25B7">
      <w:pPr>
        <w:spacing w:after="0" w:line="240" w:lineRule="auto"/>
        <w:contextualSpacing/>
        <w:jc w:val="both"/>
        <w:rPr>
          <w:rFonts w:ascii="Arial" w:eastAsia="Calibri" w:hAnsi="Arial" w:cs="Arial"/>
          <w:b/>
          <w:sz w:val="20"/>
          <w:szCs w:val="20"/>
        </w:rPr>
      </w:pPr>
      <w:r w:rsidRPr="00C8235F">
        <w:rPr>
          <w:rFonts w:ascii="Arial" w:eastAsia="Calibri" w:hAnsi="Arial" w:cs="Arial"/>
          <w:sz w:val="20"/>
          <w:szCs w:val="20"/>
        </w:rPr>
        <w:tab/>
      </w:r>
      <w:r w:rsidRPr="00C8235F">
        <w:rPr>
          <w:rFonts w:ascii="Arial" w:eastAsia="Calibri" w:hAnsi="Arial" w:cs="Arial"/>
          <w:sz w:val="20"/>
          <w:szCs w:val="20"/>
        </w:rPr>
        <w:tab/>
      </w:r>
      <w:r w:rsidRPr="00C8235F">
        <w:rPr>
          <w:rFonts w:ascii="Arial" w:eastAsia="Calibri" w:hAnsi="Arial" w:cs="Arial"/>
          <w:sz w:val="20"/>
          <w:szCs w:val="20"/>
        </w:rPr>
        <w:tab/>
      </w:r>
      <w:r w:rsidRPr="00C8235F">
        <w:rPr>
          <w:rFonts w:ascii="Arial" w:eastAsia="Calibri" w:hAnsi="Arial" w:cs="Arial"/>
          <w:sz w:val="20"/>
          <w:szCs w:val="20"/>
        </w:rPr>
        <w:tab/>
      </w:r>
      <w:r w:rsidRPr="00C8235F">
        <w:rPr>
          <w:rFonts w:ascii="Arial" w:eastAsia="Calibri" w:hAnsi="Arial" w:cs="Arial"/>
          <w:sz w:val="20"/>
          <w:szCs w:val="20"/>
        </w:rPr>
        <w:tab/>
      </w:r>
      <w:r w:rsidRPr="00C8235F">
        <w:rPr>
          <w:rFonts w:ascii="Arial" w:eastAsia="Calibri" w:hAnsi="Arial" w:cs="Arial"/>
          <w:sz w:val="20"/>
          <w:szCs w:val="20"/>
        </w:rPr>
        <w:tab/>
      </w:r>
      <w:r w:rsidRPr="00C8235F">
        <w:rPr>
          <w:rFonts w:ascii="Arial" w:eastAsia="Calibri" w:hAnsi="Arial" w:cs="Arial"/>
          <w:sz w:val="20"/>
          <w:szCs w:val="20"/>
        </w:rPr>
        <w:tab/>
      </w:r>
      <w:r w:rsidR="00371A34" w:rsidRPr="00C8235F">
        <w:rPr>
          <w:rFonts w:ascii="Arial" w:eastAsia="Calibri" w:hAnsi="Arial" w:cs="Arial"/>
          <w:sz w:val="20"/>
          <w:szCs w:val="20"/>
        </w:rPr>
        <w:tab/>
      </w:r>
      <w:r w:rsidRPr="00C8235F">
        <w:rPr>
          <w:rFonts w:ascii="Arial" w:eastAsia="Calibri" w:hAnsi="Arial" w:cs="Arial"/>
          <w:sz w:val="20"/>
          <w:szCs w:val="20"/>
        </w:rPr>
        <w:t>Darko Menih, župan</w:t>
      </w:r>
    </w:p>
    <w:p w14:paraId="34307352" w14:textId="31A8C607" w:rsidR="003A25B7" w:rsidRPr="00C8235F" w:rsidRDefault="003A25B7" w:rsidP="003A25B7">
      <w:pPr>
        <w:spacing w:after="0" w:line="240" w:lineRule="auto"/>
        <w:contextualSpacing/>
        <w:jc w:val="both"/>
        <w:rPr>
          <w:rFonts w:ascii="Arial" w:hAnsi="Arial" w:cs="Arial"/>
          <w:sz w:val="20"/>
          <w:szCs w:val="20"/>
        </w:rPr>
      </w:pP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r>
    </w:p>
    <w:p w14:paraId="3E121ED9" w14:textId="77777777" w:rsidR="00E5501C" w:rsidRPr="00C8235F" w:rsidRDefault="00E5501C" w:rsidP="003A25B7">
      <w:pPr>
        <w:spacing w:after="0" w:line="240" w:lineRule="auto"/>
        <w:contextualSpacing/>
        <w:jc w:val="both"/>
        <w:rPr>
          <w:rFonts w:ascii="Arial" w:hAnsi="Arial" w:cs="Arial"/>
          <w:sz w:val="20"/>
          <w:szCs w:val="20"/>
        </w:rPr>
      </w:pPr>
    </w:p>
    <w:p w14:paraId="0D333FCF" w14:textId="77777777" w:rsidR="003A25B7" w:rsidRPr="00C8235F" w:rsidRDefault="003A25B7" w:rsidP="00371A34">
      <w:pPr>
        <w:spacing w:after="0" w:line="240" w:lineRule="auto"/>
        <w:ind w:left="5244" w:firstLine="420"/>
        <w:contextualSpacing/>
        <w:jc w:val="both"/>
        <w:rPr>
          <w:rFonts w:ascii="Arial" w:hAnsi="Arial" w:cs="Arial"/>
          <w:sz w:val="20"/>
          <w:szCs w:val="20"/>
        </w:rPr>
      </w:pPr>
      <w:r w:rsidRPr="00C8235F">
        <w:rPr>
          <w:rFonts w:ascii="Arial" w:hAnsi="Arial" w:cs="Arial"/>
          <w:sz w:val="20"/>
          <w:szCs w:val="20"/>
        </w:rPr>
        <w:t>Velenje, dne …………………</w:t>
      </w:r>
    </w:p>
    <w:p w14:paraId="0223A6B2" w14:textId="77777777" w:rsidR="003A25B7" w:rsidRPr="00C8235F" w:rsidRDefault="003A25B7" w:rsidP="003A25B7">
      <w:pPr>
        <w:spacing w:after="0" w:line="240" w:lineRule="auto"/>
        <w:contextualSpacing/>
        <w:jc w:val="both"/>
        <w:rPr>
          <w:rFonts w:ascii="Arial" w:hAnsi="Arial" w:cs="Arial"/>
          <w:sz w:val="20"/>
          <w:szCs w:val="20"/>
        </w:rPr>
      </w:pP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r>
    </w:p>
    <w:p w14:paraId="2CBE9A83" w14:textId="77777777" w:rsidR="003A25B7" w:rsidRPr="00C8235F" w:rsidRDefault="003A25B7" w:rsidP="00371A34">
      <w:pPr>
        <w:spacing w:after="0" w:line="240" w:lineRule="auto"/>
        <w:ind w:left="4956" w:firstLine="708"/>
        <w:contextualSpacing/>
        <w:jc w:val="both"/>
        <w:rPr>
          <w:rFonts w:ascii="Arial" w:hAnsi="Arial" w:cs="Arial"/>
          <w:b/>
          <w:sz w:val="20"/>
          <w:szCs w:val="20"/>
        </w:rPr>
      </w:pPr>
      <w:r w:rsidRPr="00C8235F">
        <w:rPr>
          <w:rFonts w:ascii="Arial" w:hAnsi="Arial" w:cs="Arial"/>
          <w:sz w:val="20"/>
          <w:szCs w:val="20"/>
        </w:rPr>
        <w:t>Koordinator:</w:t>
      </w:r>
    </w:p>
    <w:p w14:paraId="273A4EA3" w14:textId="6074DEF4" w:rsidR="003A25B7" w:rsidRPr="00C8235F" w:rsidRDefault="003A25B7" w:rsidP="003A25B7">
      <w:pPr>
        <w:spacing w:after="0" w:line="240" w:lineRule="auto"/>
        <w:contextualSpacing/>
        <w:jc w:val="both"/>
        <w:rPr>
          <w:rFonts w:ascii="Arial" w:hAnsi="Arial" w:cs="Arial"/>
          <w:b/>
          <w:sz w:val="20"/>
          <w:szCs w:val="20"/>
        </w:rPr>
      </w:pP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r>
      <w:r w:rsidR="00371A34" w:rsidRPr="00C8235F">
        <w:rPr>
          <w:rFonts w:ascii="Arial" w:hAnsi="Arial" w:cs="Arial"/>
          <w:sz w:val="20"/>
          <w:szCs w:val="20"/>
        </w:rPr>
        <w:tab/>
      </w:r>
      <w:r w:rsidRPr="00C8235F">
        <w:rPr>
          <w:rFonts w:ascii="Arial" w:hAnsi="Arial" w:cs="Arial"/>
          <w:sz w:val="20"/>
          <w:szCs w:val="20"/>
        </w:rPr>
        <w:t>Komunalno podjetje Velenje, d.o.o.</w:t>
      </w:r>
      <w:r w:rsidRPr="00C8235F">
        <w:rPr>
          <w:rFonts w:ascii="Arial" w:hAnsi="Arial" w:cs="Arial"/>
          <w:i/>
          <w:sz w:val="20"/>
          <w:szCs w:val="20"/>
        </w:rPr>
        <w:t xml:space="preserve"> </w:t>
      </w:r>
    </w:p>
    <w:p w14:paraId="7A0969F9" w14:textId="0B4A683D" w:rsidR="00E5501C" w:rsidRPr="00C8235F" w:rsidRDefault="003A25B7" w:rsidP="003A25B7">
      <w:pPr>
        <w:spacing w:after="0" w:line="240" w:lineRule="auto"/>
        <w:contextualSpacing/>
        <w:jc w:val="both"/>
        <w:rPr>
          <w:rFonts w:ascii="Arial" w:hAnsi="Arial" w:cs="Arial"/>
          <w:sz w:val="20"/>
          <w:szCs w:val="20"/>
        </w:rPr>
      </w:pP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r>
      <w:r w:rsidRPr="00C8235F">
        <w:rPr>
          <w:rFonts w:ascii="Arial" w:hAnsi="Arial" w:cs="Arial"/>
          <w:sz w:val="20"/>
          <w:szCs w:val="20"/>
        </w:rPr>
        <w:tab/>
      </w:r>
      <w:r w:rsidR="00371A34" w:rsidRPr="00C8235F">
        <w:rPr>
          <w:rFonts w:ascii="Arial" w:hAnsi="Arial" w:cs="Arial"/>
          <w:sz w:val="20"/>
          <w:szCs w:val="20"/>
        </w:rPr>
        <w:tab/>
      </w:r>
      <w:r w:rsidRPr="00C8235F">
        <w:rPr>
          <w:rFonts w:ascii="Arial" w:hAnsi="Arial" w:cs="Arial"/>
          <w:sz w:val="20"/>
          <w:szCs w:val="20"/>
        </w:rPr>
        <w:t>mag. Gašper Škarja, direktor</w:t>
      </w:r>
    </w:p>
    <w:p w14:paraId="0E19BF16" w14:textId="77777777" w:rsidR="00E5501C" w:rsidRPr="00C8235F" w:rsidRDefault="00E5501C" w:rsidP="003A25B7">
      <w:pPr>
        <w:spacing w:after="0" w:line="240" w:lineRule="auto"/>
        <w:jc w:val="both"/>
        <w:rPr>
          <w:rFonts w:ascii="Arial" w:hAnsi="Arial" w:cs="Arial"/>
          <w:bCs/>
          <w:i/>
          <w:sz w:val="18"/>
          <w:szCs w:val="18"/>
        </w:rPr>
      </w:pPr>
    </w:p>
    <w:p w14:paraId="47D00E8F" w14:textId="408DB30B" w:rsidR="00C77C88" w:rsidRPr="00C8235F" w:rsidRDefault="003A25B7" w:rsidP="000E619F">
      <w:pPr>
        <w:spacing w:after="0" w:line="240" w:lineRule="auto"/>
        <w:jc w:val="both"/>
        <w:rPr>
          <w:rFonts w:ascii="Arial" w:hAnsi="Arial" w:cs="Arial"/>
          <w:sz w:val="20"/>
          <w:szCs w:val="20"/>
        </w:rPr>
      </w:pPr>
      <w:r w:rsidRPr="00C8235F">
        <w:rPr>
          <w:rFonts w:ascii="Arial" w:hAnsi="Arial" w:cs="Arial"/>
          <w:bCs/>
          <w:i/>
          <w:sz w:val="18"/>
          <w:szCs w:val="18"/>
        </w:rPr>
        <w:t>Opomba: Obdelava osebnih podatkov je skladno z določili člena 6 Splošne uredbe EU o varstvu podatkov (GDPR, 2016/679) potrebna zaradi izvedbe postopka oddaje javnega naročila skladno z veljavnim Zakonom o javnem naročanju.</w:t>
      </w:r>
    </w:p>
    <w:sectPr w:rsidR="00C77C88" w:rsidRPr="00C8235F" w:rsidSect="00DA26C0">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C0170" w14:textId="77777777" w:rsidR="00A80911" w:rsidRDefault="00A80911" w:rsidP="006975C6">
      <w:pPr>
        <w:spacing w:after="0" w:line="240" w:lineRule="auto"/>
      </w:pPr>
      <w:r>
        <w:separator/>
      </w:r>
    </w:p>
  </w:endnote>
  <w:endnote w:type="continuationSeparator" w:id="0">
    <w:p w14:paraId="66E100A3" w14:textId="77777777" w:rsidR="00A80911" w:rsidRDefault="00A8091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6"/>
        <w:szCs w:val="16"/>
      </w:rPr>
      <w:id w:val="-254217820"/>
      <w:docPartObj>
        <w:docPartGallery w:val="Page Numbers (Bottom of Page)"/>
        <w:docPartUnique/>
      </w:docPartObj>
    </w:sdtPr>
    <w:sdtEndPr/>
    <w:sdtContent>
      <w:sdt>
        <w:sdtPr>
          <w:rPr>
            <w:rFonts w:ascii="Arial" w:hAnsi="Arial" w:cs="Arial"/>
            <w:sz w:val="16"/>
            <w:szCs w:val="16"/>
          </w:rPr>
          <w:id w:val="-2126612459"/>
          <w:docPartObj>
            <w:docPartGallery w:val="Page Numbers (Top of Page)"/>
            <w:docPartUnique/>
          </w:docPartObj>
        </w:sdtPr>
        <w:sdtEndPr/>
        <w:sdtContent>
          <w:p w14:paraId="1A75CAAF" w14:textId="1B664D1C" w:rsidR="0064192E" w:rsidRPr="005C5679" w:rsidRDefault="0064192E" w:rsidP="00AB49EF">
            <w:pPr>
              <w:tabs>
                <w:tab w:val="center" w:pos="4536"/>
                <w:tab w:val="right" w:pos="9072"/>
              </w:tabs>
              <w:spacing w:after="0" w:line="240" w:lineRule="auto"/>
              <w:jc w:val="right"/>
              <w:rPr>
                <w:rFonts w:ascii="Arial" w:hAnsi="Arial" w:cs="Arial"/>
                <w:sz w:val="16"/>
                <w:szCs w:val="16"/>
              </w:rPr>
            </w:pPr>
            <w:r>
              <w:rPr>
                <w:rFonts w:ascii="Arial" w:hAnsi="Arial" w:cs="Arial"/>
                <w:sz w:val="16"/>
                <w:szCs w:val="16"/>
              </w:rPr>
              <w:t xml:space="preserve">  </w:t>
            </w: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Pr>
                <w:rFonts w:ascii="Arial" w:hAnsi="Arial" w:cs="Arial"/>
                <w:bCs/>
                <w:noProof/>
                <w:sz w:val="16"/>
                <w:szCs w:val="16"/>
              </w:rPr>
              <w:t>30</w:t>
            </w:r>
            <w:r w:rsidRPr="005C5679">
              <w:rPr>
                <w:rFonts w:ascii="Arial" w:hAnsi="Arial" w:cs="Arial"/>
                <w:bCs/>
                <w:sz w:val="16"/>
                <w:szCs w:val="16"/>
              </w:rPr>
              <w:fldChar w:fldCharType="end"/>
            </w:r>
            <w:r w:rsidRPr="005C5679">
              <w:rPr>
                <w:rFonts w:ascii="Arial" w:hAnsi="Arial" w:cs="Arial"/>
                <w:sz w:val="16"/>
                <w:szCs w:val="16"/>
              </w:rPr>
              <w:t xml:space="preserve"> od </w:t>
            </w:r>
            <w:r w:rsidRPr="005C5679">
              <w:rPr>
                <w:rFonts w:ascii="Arial" w:hAnsi="Arial" w:cs="Arial"/>
                <w:bCs/>
                <w:sz w:val="16"/>
                <w:szCs w:val="16"/>
              </w:rPr>
              <w:fldChar w:fldCharType="begin"/>
            </w:r>
            <w:r w:rsidRPr="005C5679">
              <w:rPr>
                <w:rFonts w:ascii="Arial" w:hAnsi="Arial" w:cs="Arial"/>
                <w:bCs/>
                <w:sz w:val="16"/>
                <w:szCs w:val="16"/>
              </w:rPr>
              <w:instrText>NUMPAGES</w:instrText>
            </w:r>
            <w:r w:rsidRPr="005C5679">
              <w:rPr>
                <w:rFonts w:ascii="Arial" w:hAnsi="Arial" w:cs="Arial"/>
                <w:bCs/>
                <w:sz w:val="16"/>
                <w:szCs w:val="16"/>
              </w:rPr>
              <w:fldChar w:fldCharType="separate"/>
            </w:r>
            <w:r>
              <w:rPr>
                <w:rFonts w:ascii="Arial" w:hAnsi="Arial" w:cs="Arial"/>
                <w:bCs/>
                <w:noProof/>
                <w:sz w:val="16"/>
                <w:szCs w:val="16"/>
              </w:rPr>
              <w:t>60</w:t>
            </w:r>
            <w:r w:rsidRPr="005C5679">
              <w:rPr>
                <w:rFonts w:ascii="Arial" w:hAnsi="Arial" w:cs="Arial"/>
                <w:bCs/>
                <w:sz w:val="16"/>
                <w:szCs w:val="16"/>
              </w:rPr>
              <w:fldChar w:fldCharType="end"/>
            </w:r>
          </w:p>
        </w:sdtContent>
      </w:sdt>
    </w:sdtContent>
  </w:sdt>
  <w:p w14:paraId="33ED6AD9" w14:textId="77777777" w:rsidR="0064192E" w:rsidRDefault="0064192E" w:rsidP="00AB49EF">
    <w:pPr>
      <w:pStyle w:val="Noga"/>
    </w:pPr>
  </w:p>
  <w:p w14:paraId="43653180" w14:textId="25690800" w:rsidR="0064192E" w:rsidRDefault="0064192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6"/>
        <w:szCs w:val="16"/>
      </w:rPr>
      <w:id w:val="-2115742879"/>
      <w:docPartObj>
        <w:docPartGallery w:val="Page Numbers (Bottom of Page)"/>
        <w:docPartUnique/>
      </w:docPartObj>
    </w:sdtPr>
    <w:sdtEndPr/>
    <w:sdtContent>
      <w:sdt>
        <w:sdtPr>
          <w:rPr>
            <w:rFonts w:ascii="Arial" w:hAnsi="Arial" w:cs="Arial"/>
            <w:sz w:val="16"/>
            <w:szCs w:val="16"/>
          </w:rPr>
          <w:id w:val="233833269"/>
          <w:docPartObj>
            <w:docPartGallery w:val="Page Numbers (Top of Page)"/>
            <w:docPartUnique/>
          </w:docPartObj>
        </w:sdtPr>
        <w:sdtEndPr/>
        <w:sdtContent>
          <w:p w14:paraId="28F686A8" w14:textId="6194C159" w:rsidR="0064192E" w:rsidRPr="005C5679" w:rsidRDefault="0064192E" w:rsidP="00AB49EF">
            <w:pPr>
              <w:tabs>
                <w:tab w:val="center" w:pos="4536"/>
                <w:tab w:val="right" w:pos="9072"/>
              </w:tabs>
              <w:spacing w:after="0" w:line="240" w:lineRule="auto"/>
              <w:jc w:val="right"/>
              <w:rPr>
                <w:rFonts w:ascii="Arial" w:hAnsi="Arial" w:cs="Arial"/>
                <w:sz w:val="16"/>
                <w:szCs w:val="16"/>
              </w:rPr>
            </w:pP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Pr>
                <w:rFonts w:ascii="Arial" w:hAnsi="Arial" w:cs="Arial"/>
                <w:bCs/>
                <w:noProof/>
                <w:sz w:val="16"/>
                <w:szCs w:val="16"/>
              </w:rPr>
              <w:t>47</w:t>
            </w:r>
            <w:r w:rsidRPr="005C5679">
              <w:rPr>
                <w:rFonts w:ascii="Arial" w:hAnsi="Arial" w:cs="Arial"/>
                <w:bCs/>
                <w:sz w:val="16"/>
                <w:szCs w:val="16"/>
              </w:rPr>
              <w:fldChar w:fldCharType="end"/>
            </w:r>
            <w:r w:rsidRPr="005C5679">
              <w:rPr>
                <w:rFonts w:ascii="Arial" w:hAnsi="Arial" w:cs="Arial"/>
                <w:sz w:val="16"/>
                <w:szCs w:val="16"/>
              </w:rPr>
              <w:t xml:space="preserve"> od </w:t>
            </w:r>
            <w:r w:rsidRPr="005C5679">
              <w:rPr>
                <w:rFonts w:ascii="Arial" w:hAnsi="Arial" w:cs="Arial"/>
                <w:bCs/>
                <w:sz w:val="16"/>
                <w:szCs w:val="16"/>
              </w:rPr>
              <w:fldChar w:fldCharType="begin"/>
            </w:r>
            <w:r w:rsidRPr="005C5679">
              <w:rPr>
                <w:rFonts w:ascii="Arial" w:hAnsi="Arial" w:cs="Arial"/>
                <w:bCs/>
                <w:sz w:val="16"/>
                <w:szCs w:val="16"/>
              </w:rPr>
              <w:instrText>NUMPAGES</w:instrText>
            </w:r>
            <w:r w:rsidRPr="005C5679">
              <w:rPr>
                <w:rFonts w:ascii="Arial" w:hAnsi="Arial" w:cs="Arial"/>
                <w:bCs/>
                <w:sz w:val="16"/>
                <w:szCs w:val="16"/>
              </w:rPr>
              <w:fldChar w:fldCharType="separate"/>
            </w:r>
            <w:r>
              <w:rPr>
                <w:rFonts w:ascii="Arial" w:hAnsi="Arial" w:cs="Arial"/>
                <w:bCs/>
                <w:noProof/>
                <w:sz w:val="16"/>
                <w:szCs w:val="16"/>
              </w:rPr>
              <w:t>60</w:t>
            </w:r>
            <w:r w:rsidRPr="005C5679">
              <w:rPr>
                <w:rFonts w:ascii="Arial" w:hAnsi="Arial" w:cs="Arial"/>
                <w:bCs/>
                <w:sz w:val="16"/>
                <w:szCs w:val="16"/>
              </w:rPr>
              <w:fldChar w:fldCharType="end"/>
            </w:r>
          </w:p>
        </w:sdtContent>
      </w:sdt>
    </w:sdtContent>
  </w:sdt>
  <w:p w14:paraId="1498B327" w14:textId="77777777" w:rsidR="0064192E" w:rsidRDefault="0064192E" w:rsidP="00AB49EF">
    <w:pPr>
      <w:pStyle w:val="Noga"/>
    </w:pPr>
  </w:p>
  <w:p w14:paraId="3D5F9B1D" w14:textId="3702AD62" w:rsidR="0064192E" w:rsidRDefault="0064192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99F24" w14:textId="77777777" w:rsidR="00A80911" w:rsidRDefault="00A80911" w:rsidP="006975C6">
      <w:pPr>
        <w:spacing w:after="0" w:line="240" w:lineRule="auto"/>
      </w:pPr>
      <w:r>
        <w:separator/>
      </w:r>
    </w:p>
  </w:footnote>
  <w:footnote w:type="continuationSeparator" w:id="0">
    <w:p w14:paraId="476B154E" w14:textId="77777777" w:rsidR="00A80911" w:rsidRDefault="00A80911"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0ABCD" w14:textId="270CC272" w:rsidR="0064192E" w:rsidRPr="00B43F32" w:rsidRDefault="0064192E" w:rsidP="00B43F32">
    <w:pPr>
      <w:tabs>
        <w:tab w:val="center" w:pos="4536"/>
        <w:tab w:val="right" w:pos="9072"/>
      </w:tabs>
      <w:spacing w:after="0" w:line="240" w:lineRule="auto"/>
    </w:pPr>
    <w:r w:rsidRPr="00B43F32">
      <w:t xml:space="preserve">   </w:t>
    </w:r>
  </w:p>
  <w:p w14:paraId="700BCA1C" w14:textId="77777777" w:rsidR="0064192E" w:rsidRPr="00B43F32" w:rsidRDefault="0064192E" w:rsidP="00B43F32">
    <w:pPr>
      <w:tabs>
        <w:tab w:val="center" w:pos="4536"/>
        <w:tab w:val="right" w:pos="9072"/>
      </w:tabs>
      <w:spacing w:after="0" w:line="240" w:lineRule="auto"/>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3797B" w14:textId="77777777" w:rsidR="0064192E" w:rsidRDefault="0064192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085C06"/>
    <w:multiLevelType w:val="hybridMultilevel"/>
    <w:tmpl w:val="F3466440"/>
    <w:lvl w:ilvl="0" w:tplc="04240001">
      <w:start w:val="1"/>
      <w:numFmt w:val="bullet"/>
      <w:lvlText w:val=""/>
      <w:lvlJc w:val="left"/>
      <w:pPr>
        <w:ind w:left="69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0D24E9"/>
    <w:multiLevelType w:val="hybridMultilevel"/>
    <w:tmpl w:val="6C7A09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8A56E7"/>
    <w:multiLevelType w:val="hybridMultilevel"/>
    <w:tmpl w:val="31620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3244F2"/>
    <w:multiLevelType w:val="hybridMultilevel"/>
    <w:tmpl w:val="86A4D5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6" w15:restartNumberingAfterBreak="0">
    <w:nsid w:val="13F133B9"/>
    <w:multiLevelType w:val="hybridMultilevel"/>
    <w:tmpl w:val="E7A8B174"/>
    <w:lvl w:ilvl="0" w:tplc="F8521D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861EBD"/>
    <w:multiLevelType w:val="hybridMultilevel"/>
    <w:tmpl w:val="D77C4E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8D116A"/>
    <w:multiLevelType w:val="hybridMultilevel"/>
    <w:tmpl w:val="65EEEC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E3027B"/>
    <w:multiLevelType w:val="hybridMultilevel"/>
    <w:tmpl w:val="0FA8DA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C258C6"/>
    <w:multiLevelType w:val="hybridMultilevel"/>
    <w:tmpl w:val="B16CF28C"/>
    <w:lvl w:ilvl="0" w:tplc="04240001">
      <w:start w:val="1"/>
      <w:numFmt w:val="bullet"/>
      <w:lvlText w:val=""/>
      <w:lvlJc w:val="left"/>
      <w:pPr>
        <w:ind w:left="720" w:hanging="360"/>
      </w:pPr>
      <w:rPr>
        <w:rFonts w:ascii="Symbol" w:hAnsi="Symbol" w:hint="default"/>
      </w:rPr>
    </w:lvl>
    <w:lvl w:ilvl="1" w:tplc="98EC27CC">
      <w:numFmt w:val="bullet"/>
      <w:lvlText w:val="•"/>
      <w:lvlJc w:val="left"/>
      <w:pPr>
        <w:ind w:left="1788" w:hanging="708"/>
      </w:pPr>
      <w:rPr>
        <w:rFonts w:ascii="Arial" w:eastAsia="Arial"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C62ADD"/>
    <w:multiLevelType w:val="hybridMultilevel"/>
    <w:tmpl w:val="16A61B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C80666"/>
    <w:multiLevelType w:val="hybridMultilevel"/>
    <w:tmpl w:val="2C2E3DB0"/>
    <w:lvl w:ilvl="0" w:tplc="04240001">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3" w15:restartNumberingAfterBreak="0">
    <w:nsid w:val="23774627"/>
    <w:multiLevelType w:val="hybridMultilevel"/>
    <w:tmpl w:val="297E1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853FF7"/>
    <w:multiLevelType w:val="hybridMultilevel"/>
    <w:tmpl w:val="BB4E1D0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6EC6A53"/>
    <w:multiLevelType w:val="hybridMultilevel"/>
    <w:tmpl w:val="6A7450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2A795A"/>
    <w:multiLevelType w:val="hybridMultilevel"/>
    <w:tmpl w:val="71926368"/>
    <w:lvl w:ilvl="0" w:tplc="E4F08684">
      <w:start w:val="1"/>
      <w:numFmt w:val="bullet"/>
      <w:lvlText w:val=""/>
      <w:lvlJc w:val="left"/>
      <w:pPr>
        <w:ind w:left="720" w:hanging="360"/>
      </w:pPr>
      <w:rPr>
        <w:rFonts w:ascii="Symbol" w:hAnsi="Symbol" w:cs="Symbol" w:hint="default"/>
        <w:sz w:val="18"/>
        <w:szCs w:val="18"/>
      </w:rPr>
    </w:lvl>
    <w:lvl w:ilvl="1" w:tplc="DC2CFDC8">
      <w:start w:val="1"/>
      <w:numFmt w:val="bullet"/>
      <w:lvlText w:val="o"/>
      <w:lvlJc w:val="left"/>
      <w:pPr>
        <w:ind w:left="1440" w:hanging="360"/>
      </w:pPr>
      <w:rPr>
        <w:rFonts w:ascii="Courier New" w:hAnsi="Courier New" w:cs="Courier New" w:hint="default"/>
      </w:rPr>
    </w:lvl>
    <w:lvl w:ilvl="2" w:tplc="AC2E022E">
      <w:start w:val="1"/>
      <w:numFmt w:val="bullet"/>
      <w:lvlText w:val=""/>
      <w:lvlJc w:val="left"/>
      <w:pPr>
        <w:ind w:left="2160" w:hanging="360"/>
      </w:pPr>
      <w:rPr>
        <w:rFonts w:ascii="Wingdings" w:hAnsi="Wingdings" w:cs="Wingdings" w:hint="default"/>
      </w:rPr>
    </w:lvl>
    <w:lvl w:ilvl="3" w:tplc="0D7EF602">
      <w:start w:val="1"/>
      <w:numFmt w:val="bullet"/>
      <w:lvlText w:val=""/>
      <w:lvlJc w:val="left"/>
      <w:pPr>
        <w:ind w:left="2880" w:hanging="360"/>
      </w:pPr>
      <w:rPr>
        <w:rFonts w:ascii="Symbol" w:hAnsi="Symbol" w:cs="Symbol" w:hint="default"/>
      </w:rPr>
    </w:lvl>
    <w:lvl w:ilvl="4" w:tplc="6B6801EE">
      <w:start w:val="1"/>
      <w:numFmt w:val="bullet"/>
      <w:lvlText w:val="o"/>
      <w:lvlJc w:val="left"/>
      <w:pPr>
        <w:ind w:left="3600" w:hanging="360"/>
      </w:pPr>
      <w:rPr>
        <w:rFonts w:ascii="Courier New" w:hAnsi="Courier New" w:cs="Courier New" w:hint="default"/>
      </w:rPr>
    </w:lvl>
    <w:lvl w:ilvl="5" w:tplc="481A83AC">
      <w:start w:val="1"/>
      <w:numFmt w:val="bullet"/>
      <w:lvlText w:val=""/>
      <w:lvlJc w:val="left"/>
      <w:pPr>
        <w:ind w:left="4320" w:hanging="360"/>
      </w:pPr>
      <w:rPr>
        <w:rFonts w:ascii="Wingdings" w:hAnsi="Wingdings" w:cs="Wingdings" w:hint="default"/>
      </w:rPr>
    </w:lvl>
    <w:lvl w:ilvl="6" w:tplc="DABE47BA">
      <w:start w:val="1"/>
      <w:numFmt w:val="bullet"/>
      <w:lvlText w:val=""/>
      <w:lvlJc w:val="left"/>
      <w:pPr>
        <w:ind w:left="5040" w:hanging="360"/>
      </w:pPr>
      <w:rPr>
        <w:rFonts w:ascii="Symbol" w:hAnsi="Symbol" w:cs="Symbol" w:hint="default"/>
      </w:rPr>
    </w:lvl>
    <w:lvl w:ilvl="7" w:tplc="371CA072">
      <w:start w:val="1"/>
      <w:numFmt w:val="bullet"/>
      <w:lvlText w:val="o"/>
      <w:lvlJc w:val="left"/>
      <w:pPr>
        <w:ind w:left="5760" w:hanging="360"/>
      </w:pPr>
      <w:rPr>
        <w:rFonts w:ascii="Courier New" w:hAnsi="Courier New" w:cs="Courier New" w:hint="default"/>
      </w:rPr>
    </w:lvl>
    <w:lvl w:ilvl="8" w:tplc="D1203470">
      <w:start w:val="1"/>
      <w:numFmt w:val="bullet"/>
      <w:lvlText w:val=""/>
      <w:lvlJc w:val="left"/>
      <w:pPr>
        <w:ind w:left="6480" w:hanging="360"/>
      </w:pPr>
      <w:rPr>
        <w:rFonts w:ascii="Wingdings" w:hAnsi="Wingdings" w:cs="Wingdings" w:hint="default"/>
      </w:rPr>
    </w:lvl>
  </w:abstractNum>
  <w:abstractNum w:abstractNumId="17" w15:restartNumberingAfterBreak="0">
    <w:nsid w:val="2B6042F6"/>
    <w:multiLevelType w:val="hybridMultilevel"/>
    <w:tmpl w:val="54CEBB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B8B3CD4"/>
    <w:multiLevelType w:val="hybridMultilevel"/>
    <w:tmpl w:val="0F84844E"/>
    <w:lvl w:ilvl="0" w:tplc="A2181F4C">
      <w:start w:val="1"/>
      <w:numFmt w:val="upperRoman"/>
      <w:lvlText w:val="%1."/>
      <w:lvlJc w:val="left"/>
      <w:pPr>
        <w:ind w:left="1080" w:hanging="720"/>
      </w:pPr>
      <w:rPr>
        <w:rFonts w:ascii="Arial" w:hAnsi="Arial" w:cs="Arial"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E5D4F11"/>
    <w:multiLevelType w:val="hybridMultilevel"/>
    <w:tmpl w:val="C874B9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E966A82"/>
    <w:multiLevelType w:val="hybridMultilevel"/>
    <w:tmpl w:val="BA9A52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2CD1659"/>
    <w:multiLevelType w:val="hybridMultilevel"/>
    <w:tmpl w:val="C302C1EC"/>
    <w:lvl w:ilvl="0" w:tplc="BBF05546">
      <w:start w:val="1"/>
      <w:numFmt w:val="decimal"/>
      <w:lvlText w:val="%1."/>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23" w15:restartNumberingAfterBreak="0">
    <w:nsid w:val="42DF2947"/>
    <w:multiLevelType w:val="hybridMultilevel"/>
    <w:tmpl w:val="621E848C"/>
    <w:lvl w:ilvl="0" w:tplc="5DD06CCA">
      <w:start w:val="1"/>
      <w:numFmt w:val="bullet"/>
      <w:lvlText w:val=""/>
      <w:lvlJc w:val="left"/>
      <w:pPr>
        <w:ind w:left="720" w:hanging="360"/>
      </w:pPr>
      <w:rPr>
        <w:rFonts w:ascii="Symbol" w:hAnsi="Symbol" w:cs="Symbol" w:hint="default"/>
        <w:sz w:val="18"/>
        <w:szCs w:val="18"/>
      </w:rPr>
    </w:lvl>
    <w:lvl w:ilvl="1" w:tplc="12303E1A">
      <w:start w:val="1"/>
      <w:numFmt w:val="bullet"/>
      <w:lvlText w:val="o"/>
      <w:lvlJc w:val="left"/>
      <w:pPr>
        <w:ind w:left="1440" w:hanging="360"/>
      </w:pPr>
      <w:rPr>
        <w:rFonts w:ascii="Courier New" w:hAnsi="Courier New" w:cs="Courier New" w:hint="default"/>
      </w:rPr>
    </w:lvl>
    <w:lvl w:ilvl="2" w:tplc="EB2ED60A">
      <w:start w:val="1"/>
      <w:numFmt w:val="bullet"/>
      <w:lvlText w:val=""/>
      <w:lvlJc w:val="left"/>
      <w:pPr>
        <w:ind w:left="2160" w:hanging="360"/>
      </w:pPr>
      <w:rPr>
        <w:rFonts w:ascii="Wingdings" w:hAnsi="Wingdings" w:cs="Wingdings" w:hint="default"/>
      </w:rPr>
    </w:lvl>
    <w:lvl w:ilvl="3" w:tplc="F2DEBB52">
      <w:start w:val="1"/>
      <w:numFmt w:val="bullet"/>
      <w:lvlText w:val=""/>
      <w:lvlJc w:val="left"/>
      <w:pPr>
        <w:ind w:left="2880" w:hanging="360"/>
      </w:pPr>
      <w:rPr>
        <w:rFonts w:ascii="Symbol" w:hAnsi="Symbol" w:cs="Symbol" w:hint="default"/>
      </w:rPr>
    </w:lvl>
    <w:lvl w:ilvl="4" w:tplc="ABCAF988">
      <w:start w:val="1"/>
      <w:numFmt w:val="bullet"/>
      <w:lvlText w:val="o"/>
      <w:lvlJc w:val="left"/>
      <w:pPr>
        <w:ind w:left="3600" w:hanging="360"/>
      </w:pPr>
      <w:rPr>
        <w:rFonts w:ascii="Courier New" w:hAnsi="Courier New" w:cs="Courier New" w:hint="default"/>
      </w:rPr>
    </w:lvl>
    <w:lvl w:ilvl="5" w:tplc="86922790">
      <w:start w:val="1"/>
      <w:numFmt w:val="bullet"/>
      <w:lvlText w:val=""/>
      <w:lvlJc w:val="left"/>
      <w:pPr>
        <w:ind w:left="4320" w:hanging="360"/>
      </w:pPr>
      <w:rPr>
        <w:rFonts w:ascii="Wingdings" w:hAnsi="Wingdings" w:cs="Wingdings" w:hint="default"/>
      </w:rPr>
    </w:lvl>
    <w:lvl w:ilvl="6" w:tplc="17CE8320">
      <w:start w:val="1"/>
      <w:numFmt w:val="bullet"/>
      <w:lvlText w:val=""/>
      <w:lvlJc w:val="left"/>
      <w:pPr>
        <w:ind w:left="5040" w:hanging="360"/>
      </w:pPr>
      <w:rPr>
        <w:rFonts w:ascii="Symbol" w:hAnsi="Symbol" w:cs="Symbol" w:hint="default"/>
      </w:rPr>
    </w:lvl>
    <w:lvl w:ilvl="7" w:tplc="09DED4B4">
      <w:start w:val="1"/>
      <w:numFmt w:val="bullet"/>
      <w:lvlText w:val="o"/>
      <w:lvlJc w:val="left"/>
      <w:pPr>
        <w:ind w:left="5760" w:hanging="360"/>
      </w:pPr>
      <w:rPr>
        <w:rFonts w:ascii="Courier New" w:hAnsi="Courier New" w:cs="Courier New" w:hint="default"/>
      </w:rPr>
    </w:lvl>
    <w:lvl w:ilvl="8" w:tplc="8BE206A8">
      <w:start w:val="1"/>
      <w:numFmt w:val="bullet"/>
      <w:lvlText w:val=""/>
      <w:lvlJc w:val="left"/>
      <w:pPr>
        <w:ind w:left="6480" w:hanging="360"/>
      </w:pPr>
      <w:rPr>
        <w:rFonts w:ascii="Wingdings" w:hAnsi="Wingdings" w:cs="Wingdings" w:hint="default"/>
      </w:rPr>
    </w:lvl>
  </w:abstractNum>
  <w:abstractNum w:abstractNumId="24"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738F"/>
    <w:multiLevelType w:val="hybridMultilevel"/>
    <w:tmpl w:val="04904F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F16045"/>
    <w:multiLevelType w:val="hybridMultilevel"/>
    <w:tmpl w:val="27320C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8" w15:restartNumberingAfterBreak="0">
    <w:nsid w:val="4854727F"/>
    <w:multiLevelType w:val="hybridMultilevel"/>
    <w:tmpl w:val="800EF99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D4926E5"/>
    <w:multiLevelType w:val="hybridMultilevel"/>
    <w:tmpl w:val="70ACFF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DA27BB8"/>
    <w:multiLevelType w:val="hybridMultilevel"/>
    <w:tmpl w:val="0E44C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19E62C8"/>
    <w:multiLevelType w:val="hybridMultilevel"/>
    <w:tmpl w:val="B4D849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3552117"/>
    <w:multiLevelType w:val="hybridMultilevel"/>
    <w:tmpl w:val="D24AE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450134"/>
    <w:multiLevelType w:val="hybridMultilevel"/>
    <w:tmpl w:val="AA6EC0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5B72486"/>
    <w:multiLevelType w:val="hybridMultilevel"/>
    <w:tmpl w:val="D374CA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6B52E33"/>
    <w:multiLevelType w:val="hybridMultilevel"/>
    <w:tmpl w:val="13AC35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7D54716"/>
    <w:multiLevelType w:val="hybridMultilevel"/>
    <w:tmpl w:val="127A5290"/>
    <w:lvl w:ilvl="0" w:tplc="BBF05546">
      <w:start w:val="1"/>
      <w:numFmt w:val="decimal"/>
      <w:lvlText w:val="%1."/>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B0524C0"/>
    <w:multiLevelType w:val="hybridMultilevel"/>
    <w:tmpl w:val="1D9C3F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E3013E2"/>
    <w:multiLevelType w:val="hybridMultilevel"/>
    <w:tmpl w:val="E2EE5E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06B2A9D"/>
    <w:multiLevelType w:val="hybridMultilevel"/>
    <w:tmpl w:val="EE2A5922"/>
    <w:lvl w:ilvl="0" w:tplc="F1F01B6C">
      <w:start w:val="1"/>
      <w:numFmt w:val="bullet"/>
      <w:lvlText w:val=""/>
      <w:lvlJc w:val="left"/>
      <w:pPr>
        <w:ind w:left="720" w:hanging="360"/>
      </w:pPr>
      <w:rPr>
        <w:rFonts w:ascii="Symbol" w:hAnsi="Symbol" w:cs="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42" w15:restartNumberingAfterBreak="0">
    <w:nsid w:val="61124DCB"/>
    <w:multiLevelType w:val="hybridMultilevel"/>
    <w:tmpl w:val="331C36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7091613"/>
    <w:multiLevelType w:val="hybridMultilevel"/>
    <w:tmpl w:val="03C62F1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4"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1F50C4F"/>
    <w:multiLevelType w:val="hybridMultilevel"/>
    <w:tmpl w:val="AE849AB6"/>
    <w:lvl w:ilvl="0" w:tplc="04240001">
      <w:start w:val="1"/>
      <w:numFmt w:val="bullet"/>
      <w:lvlText w:val=""/>
      <w:lvlJc w:val="left"/>
      <w:pPr>
        <w:ind w:left="690" w:hanging="360"/>
      </w:pPr>
      <w:rPr>
        <w:rFonts w:ascii="Symbol" w:hAnsi="Symbol" w:hint="default"/>
      </w:rPr>
    </w:lvl>
    <w:lvl w:ilvl="1" w:tplc="CE483F9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28533D3"/>
    <w:multiLevelType w:val="hybridMultilevel"/>
    <w:tmpl w:val="55AE73A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6E458B0"/>
    <w:multiLevelType w:val="hybridMultilevel"/>
    <w:tmpl w:val="5BC40C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7373AA8"/>
    <w:multiLevelType w:val="hybridMultilevel"/>
    <w:tmpl w:val="A78C3CFE"/>
    <w:lvl w:ilvl="0" w:tplc="7BD40BE0">
      <w:start w:val="1"/>
      <w:numFmt w:val="upperRoman"/>
      <w:lvlText w:val="%1."/>
      <w:lvlJc w:val="right"/>
      <w:pPr>
        <w:ind w:left="720"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940AB1A6">
      <w:start w:val="1"/>
      <w:numFmt w:val="upperRoman"/>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7F706E9"/>
    <w:multiLevelType w:val="hybridMultilevel"/>
    <w:tmpl w:val="8CDC5E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B442E6A"/>
    <w:multiLevelType w:val="hybridMultilevel"/>
    <w:tmpl w:val="9AB21AF2"/>
    <w:lvl w:ilvl="0" w:tplc="0032D452">
      <w:start w:val="1"/>
      <w:numFmt w:val="bullet"/>
      <w:lvlText w:val=""/>
      <w:lvlJc w:val="left"/>
      <w:pPr>
        <w:ind w:left="720" w:hanging="360"/>
      </w:pPr>
      <w:rPr>
        <w:rFonts w:ascii="Symbol" w:hAnsi="Symbol" w:cs="Symbol" w:hint="default"/>
        <w:sz w:val="18"/>
        <w:szCs w:val="18"/>
      </w:rPr>
    </w:lvl>
    <w:lvl w:ilvl="1" w:tplc="0226D2E8">
      <w:start w:val="1"/>
      <w:numFmt w:val="bullet"/>
      <w:lvlText w:val="o"/>
      <w:lvlJc w:val="left"/>
      <w:pPr>
        <w:ind w:left="1440" w:hanging="360"/>
      </w:pPr>
      <w:rPr>
        <w:rFonts w:ascii="Courier New" w:hAnsi="Courier New" w:cs="Courier New" w:hint="default"/>
      </w:rPr>
    </w:lvl>
    <w:lvl w:ilvl="2" w:tplc="B7B8A00C">
      <w:start w:val="1"/>
      <w:numFmt w:val="bullet"/>
      <w:lvlText w:val=""/>
      <w:lvlJc w:val="left"/>
      <w:pPr>
        <w:ind w:left="2160" w:hanging="360"/>
      </w:pPr>
      <w:rPr>
        <w:rFonts w:ascii="Wingdings" w:hAnsi="Wingdings" w:cs="Wingdings" w:hint="default"/>
      </w:rPr>
    </w:lvl>
    <w:lvl w:ilvl="3" w:tplc="92FC7C4C">
      <w:start w:val="1"/>
      <w:numFmt w:val="bullet"/>
      <w:lvlText w:val=""/>
      <w:lvlJc w:val="left"/>
      <w:pPr>
        <w:ind w:left="2880" w:hanging="360"/>
      </w:pPr>
      <w:rPr>
        <w:rFonts w:ascii="Symbol" w:hAnsi="Symbol" w:cs="Symbol" w:hint="default"/>
      </w:rPr>
    </w:lvl>
    <w:lvl w:ilvl="4" w:tplc="069E5590">
      <w:start w:val="1"/>
      <w:numFmt w:val="bullet"/>
      <w:lvlText w:val="o"/>
      <w:lvlJc w:val="left"/>
      <w:pPr>
        <w:ind w:left="3600" w:hanging="360"/>
      </w:pPr>
      <w:rPr>
        <w:rFonts w:ascii="Courier New" w:hAnsi="Courier New" w:cs="Courier New" w:hint="default"/>
      </w:rPr>
    </w:lvl>
    <w:lvl w:ilvl="5" w:tplc="CEC2A0BA">
      <w:start w:val="1"/>
      <w:numFmt w:val="bullet"/>
      <w:lvlText w:val=""/>
      <w:lvlJc w:val="left"/>
      <w:pPr>
        <w:ind w:left="4320" w:hanging="360"/>
      </w:pPr>
      <w:rPr>
        <w:rFonts w:ascii="Wingdings" w:hAnsi="Wingdings" w:cs="Wingdings" w:hint="default"/>
      </w:rPr>
    </w:lvl>
    <w:lvl w:ilvl="6" w:tplc="6EFC4376">
      <w:start w:val="1"/>
      <w:numFmt w:val="bullet"/>
      <w:lvlText w:val=""/>
      <w:lvlJc w:val="left"/>
      <w:pPr>
        <w:ind w:left="5040" w:hanging="360"/>
      </w:pPr>
      <w:rPr>
        <w:rFonts w:ascii="Symbol" w:hAnsi="Symbol" w:cs="Symbol" w:hint="default"/>
      </w:rPr>
    </w:lvl>
    <w:lvl w:ilvl="7" w:tplc="8E7E0660">
      <w:start w:val="1"/>
      <w:numFmt w:val="bullet"/>
      <w:lvlText w:val="o"/>
      <w:lvlJc w:val="left"/>
      <w:pPr>
        <w:ind w:left="5760" w:hanging="360"/>
      </w:pPr>
      <w:rPr>
        <w:rFonts w:ascii="Courier New" w:hAnsi="Courier New" w:cs="Courier New" w:hint="default"/>
      </w:rPr>
    </w:lvl>
    <w:lvl w:ilvl="8" w:tplc="0E96F0EE">
      <w:start w:val="1"/>
      <w:numFmt w:val="bullet"/>
      <w:lvlText w:val=""/>
      <w:lvlJc w:val="left"/>
      <w:pPr>
        <w:ind w:left="6480" w:hanging="360"/>
      </w:pPr>
      <w:rPr>
        <w:rFonts w:ascii="Wingdings" w:hAnsi="Wingdings" w:cs="Wingdings" w:hint="default"/>
      </w:rPr>
    </w:lvl>
  </w:abstractNum>
  <w:abstractNum w:abstractNumId="52"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EEC6847"/>
    <w:multiLevelType w:val="hybridMultilevel"/>
    <w:tmpl w:val="82D22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F2B682E"/>
    <w:multiLevelType w:val="hybridMultilevel"/>
    <w:tmpl w:val="E9D674B2"/>
    <w:lvl w:ilvl="0" w:tplc="BBF05546">
      <w:start w:val="1"/>
      <w:numFmt w:val="decimal"/>
      <w:lvlText w:val="%1."/>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1"/>
  </w:num>
  <w:num w:numId="2">
    <w:abstractNumId w:val="16"/>
  </w:num>
  <w:num w:numId="3">
    <w:abstractNumId w:val="41"/>
  </w:num>
  <w:num w:numId="4">
    <w:abstractNumId w:val="32"/>
  </w:num>
  <w:num w:numId="5">
    <w:abstractNumId w:val="24"/>
  </w:num>
  <w:num w:numId="6">
    <w:abstractNumId w:val="22"/>
  </w:num>
  <w:num w:numId="7">
    <w:abstractNumId w:val="5"/>
  </w:num>
  <w:num w:numId="8">
    <w:abstractNumId w:val="12"/>
  </w:num>
  <w:num w:numId="9">
    <w:abstractNumId w:val="28"/>
  </w:num>
  <w:num w:numId="10">
    <w:abstractNumId w:val="53"/>
  </w:num>
  <w:num w:numId="11">
    <w:abstractNumId w:val="36"/>
  </w:num>
  <w:num w:numId="12">
    <w:abstractNumId w:val="1"/>
  </w:num>
  <w:num w:numId="13">
    <w:abstractNumId w:val="33"/>
  </w:num>
  <w:num w:numId="14">
    <w:abstractNumId w:val="31"/>
  </w:num>
  <w:num w:numId="15">
    <w:abstractNumId w:val="15"/>
  </w:num>
  <w:num w:numId="16">
    <w:abstractNumId w:val="10"/>
  </w:num>
  <w:num w:numId="17">
    <w:abstractNumId w:val="39"/>
  </w:num>
  <w:num w:numId="18">
    <w:abstractNumId w:val="52"/>
  </w:num>
  <w:num w:numId="19">
    <w:abstractNumId w:val="43"/>
  </w:num>
  <w:num w:numId="20">
    <w:abstractNumId w:val="27"/>
  </w:num>
  <w:num w:numId="21">
    <w:abstractNumId w:val="30"/>
  </w:num>
  <w:num w:numId="22">
    <w:abstractNumId w:val="46"/>
  </w:num>
  <w:num w:numId="23">
    <w:abstractNumId w:val="49"/>
  </w:num>
  <w:num w:numId="24">
    <w:abstractNumId w:val="45"/>
  </w:num>
  <w:num w:numId="25">
    <w:abstractNumId w:val="34"/>
  </w:num>
  <w:num w:numId="26">
    <w:abstractNumId w:val="14"/>
  </w:num>
  <w:num w:numId="27">
    <w:abstractNumId w:val="3"/>
  </w:num>
  <w:num w:numId="28">
    <w:abstractNumId w:val="48"/>
  </w:num>
  <w:num w:numId="29">
    <w:abstractNumId w:val="17"/>
  </w:num>
  <w:num w:numId="30">
    <w:abstractNumId w:val="44"/>
  </w:num>
  <w:num w:numId="31">
    <w:abstractNumId w:val="11"/>
  </w:num>
  <w:num w:numId="32">
    <w:abstractNumId w:val="13"/>
  </w:num>
  <w:num w:numId="33">
    <w:abstractNumId w:val="29"/>
  </w:num>
  <w:num w:numId="34">
    <w:abstractNumId w:val="26"/>
  </w:num>
  <w:num w:numId="35">
    <w:abstractNumId w:val="6"/>
  </w:num>
  <w:num w:numId="36">
    <w:abstractNumId w:val="0"/>
  </w:num>
  <w:num w:numId="37">
    <w:abstractNumId w:val="18"/>
  </w:num>
  <w:num w:numId="38">
    <w:abstractNumId w:val="23"/>
  </w:num>
  <w:num w:numId="39">
    <w:abstractNumId w:val="42"/>
  </w:num>
  <w:num w:numId="40">
    <w:abstractNumId w:val="35"/>
  </w:num>
  <w:num w:numId="41">
    <w:abstractNumId w:val="8"/>
  </w:num>
  <w:num w:numId="42">
    <w:abstractNumId w:val="54"/>
  </w:num>
  <w:num w:numId="43">
    <w:abstractNumId w:val="21"/>
  </w:num>
  <w:num w:numId="44">
    <w:abstractNumId w:val="38"/>
  </w:num>
  <w:num w:numId="45">
    <w:abstractNumId w:val="47"/>
  </w:num>
  <w:num w:numId="46">
    <w:abstractNumId w:val="20"/>
  </w:num>
  <w:num w:numId="47">
    <w:abstractNumId w:val="9"/>
  </w:num>
  <w:num w:numId="48">
    <w:abstractNumId w:val="4"/>
  </w:num>
  <w:num w:numId="49">
    <w:abstractNumId w:val="40"/>
  </w:num>
  <w:num w:numId="50">
    <w:abstractNumId w:val="7"/>
  </w:num>
  <w:num w:numId="51">
    <w:abstractNumId w:val="19"/>
  </w:num>
  <w:num w:numId="52">
    <w:abstractNumId w:val="50"/>
  </w:num>
  <w:num w:numId="53">
    <w:abstractNumId w:val="25"/>
  </w:num>
  <w:num w:numId="54">
    <w:abstractNumId w:val="2"/>
  </w:num>
  <w:num w:numId="55">
    <w:abstractNumId w:val="3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361"/>
    <w:rsid w:val="00003D16"/>
    <w:rsid w:val="000055FC"/>
    <w:rsid w:val="00006EB5"/>
    <w:rsid w:val="00007116"/>
    <w:rsid w:val="00011250"/>
    <w:rsid w:val="0001184F"/>
    <w:rsid w:val="000205F3"/>
    <w:rsid w:val="00021212"/>
    <w:rsid w:val="0002154C"/>
    <w:rsid w:val="00025E44"/>
    <w:rsid w:val="000265BE"/>
    <w:rsid w:val="00026BE9"/>
    <w:rsid w:val="0002757C"/>
    <w:rsid w:val="00027F41"/>
    <w:rsid w:val="00032D09"/>
    <w:rsid w:val="00033D0B"/>
    <w:rsid w:val="00033F55"/>
    <w:rsid w:val="0003507D"/>
    <w:rsid w:val="00036857"/>
    <w:rsid w:val="00036EFA"/>
    <w:rsid w:val="0003749B"/>
    <w:rsid w:val="00037A49"/>
    <w:rsid w:val="0004078E"/>
    <w:rsid w:val="00042562"/>
    <w:rsid w:val="00043686"/>
    <w:rsid w:val="00043DDE"/>
    <w:rsid w:val="000455B7"/>
    <w:rsid w:val="00045FB9"/>
    <w:rsid w:val="00050BE3"/>
    <w:rsid w:val="00050D6D"/>
    <w:rsid w:val="00052C76"/>
    <w:rsid w:val="000533E2"/>
    <w:rsid w:val="00056224"/>
    <w:rsid w:val="0005639D"/>
    <w:rsid w:val="0006258A"/>
    <w:rsid w:val="0006276E"/>
    <w:rsid w:val="00063586"/>
    <w:rsid w:val="000644D4"/>
    <w:rsid w:val="00064C78"/>
    <w:rsid w:val="00065F72"/>
    <w:rsid w:val="000722EB"/>
    <w:rsid w:val="00073542"/>
    <w:rsid w:val="00075091"/>
    <w:rsid w:val="000750CA"/>
    <w:rsid w:val="0007588B"/>
    <w:rsid w:val="000760A5"/>
    <w:rsid w:val="00080D71"/>
    <w:rsid w:val="0008515E"/>
    <w:rsid w:val="000858B0"/>
    <w:rsid w:val="0008608F"/>
    <w:rsid w:val="00086138"/>
    <w:rsid w:val="0008645D"/>
    <w:rsid w:val="000864F9"/>
    <w:rsid w:val="00086DA1"/>
    <w:rsid w:val="00087D59"/>
    <w:rsid w:val="00087F9F"/>
    <w:rsid w:val="00091133"/>
    <w:rsid w:val="000912DD"/>
    <w:rsid w:val="000913FA"/>
    <w:rsid w:val="0009274F"/>
    <w:rsid w:val="00092E63"/>
    <w:rsid w:val="000934EC"/>
    <w:rsid w:val="00093B19"/>
    <w:rsid w:val="0009498C"/>
    <w:rsid w:val="000949FD"/>
    <w:rsid w:val="00095A6E"/>
    <w:rsid w:val="00096B02"/>
    <w:rsid w:val="00097F4A"/>
    <w:rsid w:val="000A022B"/>
    <w:rsid w:val="000A2DDB"/>
    <w:rsid w:val="000A3D1D"/>
    <w:rsid w:val="000A505A"/>
    <w:rsid w:val="000A511C"/>
    <w:rsid w:val="000A5DA2"/>
    <w:rsid w:val="000B05AE"/>
    <w:rsid w:val="000B13C9"/>
    <w:rsid w:val="000B1E58"/>
    <w:rsid w:val="000B461F"/>
    <w:rsid w:val="000C1E64"/>
    <w:rsid w:val="000C32A6"/>
    <w:rsid w:val="000C3654"/>
    <w:rsid w:val="000C5527"/>
    <w:rsid w:val="000C721C"/>
    <w:rsid w:val="000D1703"/>
    <w:rsid w:val="000D18A2"/>
    <w:rsid w:val="000D28AD"/>
    <w:rsid w:val="000D3B54"/>
    <w:rsid w:val="000D652F"/>
    <w:rsid w:val="000D7D08"/>
    <w:rsid w:val="000E1458"/>
    <w:rsid w:val="000E2A08"/>
    <w:rsid w:val="000E36EF"/>
    <w:rsid w:val="000E42DD"/>
    <w:rsid w:val="000E53AE"/>
    <w:rsid w:val="000E56E1"/>
    <w:rsid w:val="000E5FE8"/>
    <w:rsid w:val="000E619F"/>
    <w:rsid w:val="000E7128"/>
    <w:rsid w:val="000E76C6"/>
    <w:rsid w:val="000F18C3"/>
    <w:rsid w:val="000F2748"/>
    <w:rsid w:val="000F36EE"/>
    <w:rsid w:val="000F429B"/>
    <w:rsid w:val="000F588F"/>
    <w:rsid w:val="0010772F"/>
    <w:rsid w:val="001138E4"/>
    <w:rsid w:val="001155BB"/>
    <w:rsid w:val="001162BE"/>
    <w:rsid w:val="0011735A"/>
    <w:rsid w:val="001175A4"/>
    <w:rsid w:val="00117659"/>
    <w:rsid w:val="00117E40"/>
    <w:rsid w:val="00120049"/>
    <w:rsid w:val="00121B79"/>
    <w:rsid w:val="00121B8A"/>
    <w:rsid w:val="00122874"/>
    <w:rsid w:val="00124E90"/>
    <w:rsid w:val="0012533F"/>
    <w:rsid w:val="00125CF9"/>
    <w:rsid w:val="0012670E"/>
    <w:rsid w:val="00126CCE"/>
    <w:rsid w:val="00127127"/>
    <w:rsid w:val="00130F86"/>
    <w:rsid w:val="001315F5"/>
    <w:rsid w:val="00134892"/>
    <w:rsid w:val="001367D5"/>
    <w:rsid w:val="0014016C"/>
    <w:rsid w:val="001405B9"/>
    <w:rsid w:val="00140A96"/>
    <w:rsid w:val="00141085"/>
    <w:rsid w:val="001415F0"/>
    <w:rsid w:val="00143652"/>
    <w:rsid w:val="0014430A"/>
    <w:rsid w:val="001448CA"/>
    <w:rsid w:val="00146C5C"/>
    <w:rsid w:val="00151227"/>
    <w:rsid w:val="0015206C"/>
    <w:rsid w:val="00160F4D"/>
    <w:rsid w:val="001618D7"/>
    <w:rsid w:val="00162ACE"/>
    <w:rsid w:val="00163DFC"/>
    <w:rsid w:val="00163F8D"/>
    <w:rsid w:val="00164320"/>
    <w:rsid w:val="00171AB5"/>
    <w:rsid w:val="0017280B"/>
    <w:rsid w:val="00173842"/>
    <w:rsid w:val="001745CF"/>
    <w:rsid w:val="00174672"/>
    <w:rsid w:val="0017498D"/>
    <w:rsid w:val="001802A9"/>
    <w:rsid w:val="0018107F"/>
    <w:rsid w:val="001820E8"/>
    <w:rsid w:val="00182F67"/>
    <w:rsid w:val="00182FE0"/>
    <w:rsid w:val="00183E9A"/>
    <w:rsid w:val="00184A80"/>
    <w:rsid w:val="001851DB"/>
    <w:rsid w:val="00185C34"/>
    <w:rsid w:val="00187CA0"/>
    <w:rsid w:val="001922CF"/>
    <w:rsid w:val="00192B56"/>
    <w:rsid w:val="00195DE3"/>
    <w:rsid w:val="001964A8"/>
    <w:rsid w:val="00196BB4"/>
    <w:rsid w:val="00196C4C"/>
    <w:rsid w:val="001A0D94"/>
    <w:rsid w:val="001A11EE"/>
    <w:rsid w:val="001A1600"/>
    <w:rsid w:val="001A24F5"/>
    <w:rsid w:val="001A4B0D"/>
    <w:rsid w:val="001A6D75"/>
    <w:rsid w:val="001A6E86"/>
    <w:rsid w:val="001B0964"/>
    <w:rsid w:val="001B184E"/>
    <w:rsid w:val="001B1D6F"/>
    <w:rsid w:val="001B2DAF"/>
    <w:rsid w:val="001B4ED9"/>
    <w:rsid w:val="001B69FA"/>
    <w:rsid w:val="001B6DF4"/>
    <w:rsid w:val="001B71EA"/>
    <w:rsid w:val="001C06EC"/>
    <w:rsid w:val="001C4D69"/>
    <w:rsid w:val="001C62F3"/>
    <w:rsid w:val="001C674F"/>
    <w:rsid w:val="001D281B"/>
    <w:rsid w:val="001D56B3"/>
    <w:rsid w:val="001D7A64"/>
    <w:rsid w:val="001E0E34"/>
    <w:rsid w:val="001E2A84"/>
    <w:rsid w:val="001E3EBD"/>
    <w:rsid w:val="001E4B0F"/>
    <w:rsid w:val="001E640C"/>
    <w:rsid w:val="001E6C71"/>
    <w:rsid w:val="001E79B9"/>
    <w:rsid w:val="001F1569"/>
    <w:rsid w:val="001F1BB7"/>
    <w:rsid w:val="001F3D8C"/>
    <w:rsid w:val="001F3E69"/>
    <w:rsid w:val="001F5680"/>
    <w:rsid w:val="001F6331"/>
    <w:rsid w:val="001F7CC8"/>
    <w:rsid w:val="002007D6"/>
    <w:rsid w:val="0020177A"/>
    <w:rsid w:val="00202239"/>
    <w:rsid w:val="00202E55"/>
    <w:rsid w:val="00202F75"/>
    <w:rsid w:val="00204EDB"/>
    <w:rsid w:val="00206770"/>
    <w:rsid w:val="002157F5"/>
    <w:rsid w:val="002165DE"/>
    <w:rsid w:val="00220F0E"/>
    <w:rsid w:val="00223F65"/>
    <w:rsid w:val="00224F20"/>
    <w:rsid w:val="002251D3"/>
    <w:rsid w:val="00226984"/>
    <w:rsid w:val="00230ACE"/>
    <w:rsid w:val="0023447D"/>
    <w:rsid w:val="00241289"/>
    <w:rsid w:val="00241485"/>
    <w:rsid w:val="00242B78"/>
    <w:rsid w:val="002430E0"/>
    <w:rsid w:val="0024394A"/>
    <w:rsid w:val="002446E6"/>
    <w:rsid w:val="00245478"/>
    <w:rsid w:val="00246C1E"/>
    <w:rsid w:val="002516C4"/>
    <w:rsid w:val="002523F4"/>
    <w:rsid w:val="0025250D"/>
    <w:rsid w:val="002529DE"/>
    <w:rsid w:val="00253558"/>
    <w:rsid w:val="00255D19"/>
    <w:rsid w:val="00257A49"/>
    <w:rsid w:val="002607F9"/>
    <w:rsid w:val="00261EEA"/>
    <w:rsid w:val="002634AA"/>
    <w:rsid w:val="00267814"/>
    <w:rsid w:val="00270064"/>
    <w:rsid w:val="00272209"/>
    <w:rsid w:val="00280D71"/>
    <w:rsid w:val="00281254"/>
    <w:rsid w:val="00282780"/>
    <w:rsid w:val="00283227"/>
    <w:rsid w:val="00286FD3"/>
    <w:rsid w:val="00287620"/>
    <w:rsid w:val="002941A6"/>
    <w:rsid w:val="00294D20"/>
    <w:rsid w:val="00296D0E"/>
    <w:rsid w:val="002977A5"/>
    <w:rsid w:val="002977BA"/>
    <w:rsid w:val="002978A5"/>
    <w:rsid w:val="002A2A85"/>
    <w:rsid w:val="002A2F09"/>
    <w:rsid w:val="002A2F78"/>
    <w:rsid w:val="002A3EE6"/>
    <w:rsid w:val="002B2BFC"/>
    <w:rsid w:val="002B66AE"/>
    <w:rsid w:val="002B6EA5"/>
    <w:rsid w:val="002B7F14"/>
    <w:rsid w:val="002C025F"/>
    <w:rsid w:val="002C0B9D"/>
    <w:rsid w:val="002C0BA6"/>
    <w:rsid w:val="002C1445"/>
    <w:rsid w:val="002C1BD3"/>
    <w:rsid w:val="002C279E"/>
    <w:rsid w:val="002C2FFE"/>
    <w:rsid w:val="002C362B"/>
    <w:rsid w:val="002C49BB"/>
    <w:rsid w:val="002C4D19"/>
    <w:rsid w:val="002C4E09"/>
    <w:rsid w:val="002C534F"/>
    <w:rsid w:val="002C5E7D"/>
    <w:rsid w:val="002C6325"/>
    <w:rsid w:val="002D26F3"/>
    <w:rsid w:val="002D58B5"/>
    <w:rsid w:val="002D7F5F"/>
    <w:rsid w:val="002E0AE3"/>
    <w:rsid w:val="002E1765"/>
    <w:rsid w:val="002E1B5B"/>
    <w:rsid w:val="002E267F"/>
    <w:rsid w:val="002E26E7"/>
    <w:rsid w:val="002E3118"/>
    <w:rsid w:val="002E53C1"/>
    <w:rsid w:val="002E720E"/>
    <w:rsid w:val="002F1B80"/>
    <w:rsid w:val="002F1D0D"/>
    <w:rsid w:val="002F2A58"/>
    <w:rsid w:val="002F2F30"/>
    <w:rsid w:val="002F4DE2"/>
    <w:rsid w:val="002F4FE7"/>
    <w:rsid w:val="002F5E65"/>
    <w:rsid w:val="002F635B"/>
    <w:rsid w:val="00301F15"/>
    <w:rsid w:val="00302A30"/>
    <w:rsid w:val="00302AB9"/>
    <w:rsid w:val="00303E41"/>
    <w:rsid w:val="00305048"/>
    <w:rsid w:val="003074E1"/>
    <w:rsid w:val="00307B17"/>
    <w:rsid w:val="00310484"/>
    <w:rsid w:val="00311F8D"/>
    <w:rsid w:val="003124E7"/>
    <w:rsid w:val="003140D5"/>
    <w:rsid w:val="00316287"/>
    <w:rsid w:val="00322947"/>
    <w:rsid w:val="00324352"/>
    <w:rsid w:val="003278D8"/>
    <w:rsid w:val="00327B64"/>
    <w:rsid w:val="0033249E"/>
    <w:rsid w:val="00336229"/>
    <w:rsid w:val="00337E4D"/>
    <w:rsid w:val="00341771"/>
    <w:rsid w:val="00343395"/>
    <w:rsid w:val="00343DD9"/>
    <w:rsid w:val="00344271"/>
    <w:rsid w:val="00344D03"/>
    <w:rsid w:val="003507AF"/>
    <w:rsid w:val="00350D60"/>
    <w:rsid w:val="00351968"/>
    <w:rsid w:val="003530DD"/>
    <w:rsid w:val="00354012"/>
    <w:rsid w:val="00356654"/>
    <w:rsid w:val="00357D36"/>
    <w:rsid w:val="00360704"/>
    <w:rsid w:val="003640CE"/>
    <w:rsid w:val="003641A6"/>
    <w:rsid w:val="00365850"/>
    <w:rsid w:val="00366381"/>
    <w:rsid w:val="003703C2"/>
    <w:rsid w:val="003707E9"/>
    <w:rsid w:val="00371119"/>
    <w:rsid w:val="00371A34"/>
    <w:rsid w:val="00372435"/>
    <w:rsid w:val="0037262A"/>
    <w:rsid w:val="00374D46"/>
    <w:rsid w:val="00375F35"/>
    <w:rsid w:val="003772BA"/>
    <w:rsid w:val="003774C0"/>
    <w:rsid w:val="00377612"/>
    <w:rsid w:val="00382464"/>
    <w:rsid w:val="0038391B"/>
    <w:rsid w:val="00384856"/>
    <w:rsid w:val="00384D32"/>
    <w:rsid w:val="0039285E"/>
    <w:rsid w:val="00392C23"/>
    <w:rsid w:val="00393D51"/>
    <w:rsid w:val="00394DA5"/>
    <w:rsid w:val="003954A8"/>
    <w:rsid w:val="00395933"/>
    <w:rsid w:val="00396389"/>
    <w:rsid w:val="00396DF7"/>
    <w:rsid w:val="00397ECF"/>
    <w:rsid w:val="003A0098"/>
    <w:rsid w:val="003A018C"/>
    <w:rsid w:val="003A0396"/>
    <w:rsid w:val="003A03EF"/>
    <w:rsid w:val="003A13C7"/>
    <w:rsid w:val="003A1AA2"/>
    <w:rsid w:val="003A1D15"/>
    <w:rsid w:val="003A1F8C"/>
    <w:rsid w:val="003A25B7"/>
    <w:rsid w:val="003A32FD"/>
    <w:rsid w:val="003A3543"/>
    <w:rsid w:val="003A3BB6"/>
    <w:rsid w:val="003A4F24"/>
    <w:rsid w:val="003A522C"/>
    <w:rsid w:val="003A5D13"/>
    <w:rsid w:val="003A62A8"/>
    <w:rsid w:val="003B2CEB"/>
    <w:rsid w:val="003B3083"/>
    <w:rsid w:val="003B363E"/>
    <w:rsid w:val="003B6806"/>
    <w:rsid w:val="003B6BA0"/>
    <w:rsid w:val="003C0DBC"/>
    <w:rsid w:val="003C13BE"/>
    <w:rsid w:val="003C256D"/>
    <w:rsid w:val="003C2C0E"/>
    <w:rsid w:val="003C3080"/>
    <w:rsid w:val="003C3D9A"/>
    <w:rsid w:val="003C4068"/>
    <w:rsid w:val="003C495E"/>
    <w:rsid w:val="003C63B3"/>
    <w:rsid w:val="003C650B"/>
    <w:rsid w:val="003D0E30"/>
    <w:rsid w:val="003D1303"/>
    <w:rsid w:val="003D1C40"/>
    <w:rsid w:val="003D4554"/>
    <w:rsid w:val="003E1F84"/>
    <w:rsid w:val="003E5CEA"/>
    <w:rsid w:val="003E61B1"/>
    <w:rsid w:val="003E640F"/>
    <w:rsid w:val="003E6CBF"/>
    <w:rsid w:val="003E7080"/>
    <w:rsid w:val="003E7E1F"/>
    <w:rsid w:val="003F02F0"/>
    <w:rsid w:val="003F2FCB"/>
    <w:rsid w:val="003F33D2"/>
    <w:rsid w:val="003F6A3A"/>
    <w:rsid w:val="003F7B83"/>
    <w:rsid w:val="004017DD"/>
    <w:rsid w:val="00402EF9"/>
    <w:rsid w:val="00406968"/>
    <w:rsid w:val="00410A5B"/>
    <w:rsid w:val="00412AA9"/>
    <w:rsid w:val="00413341"/>
    <w:rsid w:val="004134A4"/>
    <w:rsid w:val="0041372F"/>
    <w:rsid w:val="004145AA"/>
    <w:rsid w:val="004224AC"/>
    <w:rsid w:val="0042292F"/>
    <w:rsid w:val="00427898"/>
    <w:rsid w:val="00430032"/>
    <w:rsid w:val="004317A3"/>
    <w:rsid w:val="00432F7F"/>
    <w:rsid w:val="00433067"/>
    <w:rsid w:val="0043447D"/>
    <w:rsid w:val="00435377"/>
    <w:rsid w:val="0043568E"/>
    <w:rsid w:val="00435FBA"/>
    <w:rsid w:val="00437349"/>
    <w:rsid w:val="00440597"/>
    <w:rsid w:val="00440BB8"/>
    <w:rsid w:val="00443AC3"/>
    <w:rsid w:val="00447411"/>
    <w:rsid w:val="00450AB6"/>
    <w:rsid w:val="00453619"/>
    <w:rsid w:val="00454421"/>
    <w:rsid w:val="004549B8"/>
    <w:rsid w:val="004551A3"/>
    <w:rsid w:val="004556D9"/>
    <w:rsid w:val="00460CC0"/>
    <w:rsid w:val="00463294"/>
    <w:rsid w:val="004638C6"/>
    <w:rsid w:val="00463ECD"/>
    <w:rsid w:val="004642FA"/>
    <w:rsid w:val="004669DB"/>
    <w:rsid w:val="004702FB"/>
    <w:rsid w:val="00471503"/>
    <w:rsid w:val="004725AF"/>
    <w:rsid w:val="00473525"/>
    <w:rsid w:val="00473FAD"/>
    <w:rsid w:val="004750FC"/>
    <w:rsid w:val="00475922"/>
    <w:rsid w:val="004768BC"/>
    <w:rsid w:val="004801F2"/>
    <w:rsid w:val="00480798"/>
    <w:rsid w:val="00483BDA"/>
    <w:rsid w:val="00486C22"/>
    <w:rsid w:val="00491106"/>
    <w:rsid w:val="00494354"/>
    <w:rsid w:val="0049479E"/>
    <w:rsid w:val="0049624F"/>
    <w:rsid w:val="0049737D"/>
    <w:rsid w:val="004A05C4"/>
    <w:rsid w:val="004A6014"/>
    <w:rsid w:val="004B03BE"/>
    <w:rsid w:val="004B26DD"/>
    <w:rsid w:val="004B472B"/>
    <w:rsid w:val="004B5989"/>
    <w:rsid w:val="004B5B2C"/>
    <w:rsid w:val="004B651C"/>
    <w:rsid w:val="004B778B"/>
    <w:rsid w:val="004C1A4C"/>
    <w:rsid w:val="004C1B80"/>
    <w:rsid w:val="004C2EDA"/>
    <w:rsid w:val="004C310C"/>
    <w:rsid w:val="004C4626"/>
    <w:rsid w:val="004C4734"/>
    <w:rsid w:val="004C4989"/>
    <w:rsid w:val="004C4F74"/>
    <w:rsid w:val="004C5191"/>
    <w:rsid w:val="004C6585"/>
    <w:rsid w:val="004C6B88"/>
    <w:rsid w:val="004C71E7"/>
    <w:rsid w:val="004D02EB"/>
    <w:rsid w:val="004D0858"/>
    <w:rsid w:val="004D0925"/>
    <w:rsid w:val="004D2F9F"/>
    <w:rsid w:val="004D3704"/>
    <w:rsid w:val="004D3992"/>
    <w:rsid w:val="004D4081"/>
    <w:rsid w:val="004D432F"/>
    <w:rsid w:val="004D47FB"/>
    <w:rsid w:val="004D484D"/>
    <w:rsid w:val="004D5CA9"/>
    <w:rsid w:val="004D60A6"/>
    <w:rsid w:val="004D68E9"/>
    <w:rsid w:val="004D6937"/>
    <w:rsid w:val="004D7A63"/>
    <w:rsid w:val="004E16A7"/>
    <w:rsid w:val="004E222E"/>
    <w:rsid w:val="004E59DC"/>
    <w:rsid w:val="004F032A"/>
    <w:rsid w:val="004F04B5"/>
    <w:rsid w:val="004F071E"/>
    <w:rsid w:val="004F0830"/>
    <w:rsid w:val="004F2508"/>
    <w:rsid w:val="004F2927"/>
    <w:rsid w:val="004F37B9"/>
    <w:rsid w:val="004F3BFE"/>
    <w:rsid w:val="004F464A"/>
    <w:rsid w:val="004F5F83"/>
    <w:rsid w:val="005015CF"/>
    <w:rsid w:val="005018B6"/>
    <w:rsid w:val="00501FC8"/>
    <w:rsid w:val="00504CB7"/>
    <w:rsid w:val="00505C2F"/>
    <w:rsid w:val="00505F62"/>
    <w:rsid w:val="005063AB"/>
    <w:rsid w:val="005075A5"/>
    <w:rsid w:val="00507ADF"/>
    <w:rsid w:val="005129CF"/>
    <w:rsid w:val="005136F0"/>
    <w:rsid w:val="005137AD"/>
    <w:rsid w:val="00514EC7"/>
    <w:rsid w:val="00516EC4"/>
    <w:rsid w:val="00520CDD"/>
    <w:rsid w:val="0052142A"/>
    <w:rsid w:val="00522121"/>
    <w:rsid w:val="00522D72"/>
    <w:rsid w:val="005232CB"/>
    <w:rsid w:val="00524171"/>
    <w:rsid w:val="00530AB7"/>
    <w:rsid w:val="00532E9D"/>
    <w:rsid w:val="00533D88"/>
    <w:rsid w:val="0053510E"/>
    <w:rsid w:val="00535A35"/>
    <w:rsid w:val="00535B32"/>
    <w:rsid w:val="0053784F"/>
    <w:rsid w:val="005422F6"/>
    <w:rsid w:val="005423BF"/>
    <w:rsid w:val="00542C4C"/>
    <w:rsid w:val="00542DAE"/>
    <w:rsid w:val="00543BE2"/>
    <w:rsid w:val="00544BAC"/>
    <w:rsid w:val="00544DBF"/>
    <w:rsid w:val="00545BD3"/>
    <w:rsid w:val="0055078B"/>
    <w:rsid w:val="00552569"/>
    <w:rsid w:val="005525E9"/>
    <w:rsid w:val="005556C7"/>
    <w:rsid w:val="005557A8"/>
    <w:rsid w:val="00556F6B"/>
    <w:rsid w:val="005578CD"/>
    <w:rsid w:val="00557DA1"/>
    <w:rsid w:val="005622DB"/>
    <w:rsid w:val="00564690"/>
    <w:rsid w:val="0056516A"/>
    <w:rsid w:val="005677C2"/>
    <w:rsid w:val="00570399"/>
    <w:rsid w:val="005704EE"/>
    <w:rsid w:val="00571453"/>
    <w:rsid w:val="00572290"/>
    <w:rsid w:val="00573845"/>
    <w:rsid w:val="00574275"/>
    <w:rsid w:val="005742B5"/>
    <w:rsid w:val="00574867"/>
    <w:rsid w:val="00575780"/>
    <w:rsid w:val="0058263A"/>
    <w:rsid w:val="00584705"/>
    <w:rsid w:val="00585AC8"/>
    <w:rsid w:val="005878B7"/>
    <w:rsid w:val="00592E27"/>
    <w:rsid w:val="00596A86"/>
    <w:rsid w:val="00597266"/>
    <w:rsid w:val="005A1AA4"/>
    <w:rsid w:val="005A1F37"/>
    <w:rsid w:val="005A227B"/>
    <w:rsid w:val="005A38BF"/>
    <w:rsid w:val="005A4808"/>
    <w:rsid w:val="005A51CE"/>
    <w:rsid w:val="005B0B9E"/>
    <w:rsid w:val="005B4584"/>
    <w:rsid w:val="005B4C34"/>
    <w:rsid w:val="005B51B2"/>
    <w:rsid w:val="005B5AF6"/>
    <w:rsid w:val="005B6195"/>
    <w:rsid w:val="005B64F7"/>
    <w:rsid w:val="005C0A9C"/>
    <w:rsid w:val="005C1E19"/>
    <w:rsid w:val="005C22B0"/>
    <w:rsid w:val="005C4B3B"/>
    <w:rsid w:val="005C5679"/>
    <w:rsid w:val="005C5B70"/>
    <w:rsid w:val="005C67A0"/>
    <w:rsid w:val="005D01C9"/>
    <w:rsid w:val="005D1C0C"/>
    <w:rsid w:val="005D1FCC"/>
    <w:rsid w:val="005D23E6"/>
    <w:rsid w:val="005D2726"/>
    <w:rsid w:val="005D69B7"/>
    <w:rsid w:val="005E0338"/>
    <w:rsid w:val="005E1EB8"/>
    <w:rsid w:val="005E3357"/>
    <w:rsid w:val="005E4D47"/>
    <w:rsid w:val="005F041B"/>
    <w:rsid w:val="005F19C5"/>
    <w:rsid w:val="005F27DC"/>
    <w:rsid w:val="005F2D63"/>
    <w:rsid w:val="005F31CB"/>
    <w:rsid w:val="005F580A"/>
    <w:rsid w:val="005F672E"/>
    <w:rsid w:val="005F6846"/>
    <w:rsid w:val="00603798"/>
    <w:rsid w:val="00603A50"/>
    <w:rsid w:val="00605803"/>
    <w:rsid w:val="00606EA1"/>
    <w:rsid w:val="00614560"/>
    <w:rsid w:val="006146DC"/>
    <w:rsid w:val="00614FEC"/>
    <w:rsid w:val="006202D6"/>
    <w:rsid w:val="006203E3"/>
    <w:rsid w:val="006205C7"/>
    <w:rsid w:val="00623050"/>
    <w:rsid w:val="0062484F"/>
    <w:rsid w:val="00625593"/>
    <w:rsid w:val="00625E33"/>
    <w:rsid w:val="0062647D"/>
    <w:rsid w:val="006271EF"/>
    <w:rsid w:val="00627AA3"/>
    <w:rsid w:val="006303CB"/>
    <w:rsid w:val="00630B52"/>
    <w:rsid w:val="00630C95"/>
    <w:rsid w:val="006325A3"/>
    <w:rsid w:val="006335C7"/>
    <w:rsid w:val="006347C3"/>
    <w:rsid w:val="00634E47"/>
    <w:rsid w:val="0063663E"/>
    <w:rsid w:val="00636802"/>
    <w:rsid w:val="00636A99"/>
    <w:rsid w:val="00636EFA"/>
    <w:rsid w:val="006400A7"/>
    <w:rsid w:val="00640A61"/>
    <w:rsid w:val="0064192E"/>
    <w:rsid w:val="006425E5"/>
    <w:rsid w:val="0064554E"/>
    <w:rsid w:val="00645BCA"/>
    <w:rsid w:val="00645DEB"/>
    <w:rsid w:val="00647557"/>
    <w:rsid w:val="00647A95"/>
    <w:rsid w:val="00650767"/>
    <w:rsid w:val="00652430"/>
    <w:rsid w:val="00653625"/>
    <w:rsid w:val="00654475"/>
    <w:rsid w:val="006546C7"/>
    <w:rsid w:val="00655D13"/>
    <w:rsid w:val="00657A6F"/>
    <w:rsid w:val="00660827"/>
    <w:rsid w:val="00660DD5"/>
    <w:rsid w:val="00662218"/>
    <w:rsid w:val="0066241D"/>
    <w:rsid w:val="00662614"/>
    <w:rsid w:val="00663470"/>
    <w:rsid w:val="00664051"/>
    <w:rsid w:val="00665E1D"/>
    <w:rsid w:val="00667862"/>
    <w:rsid w:val="00670213"/>
    <w:rsid w:val="006718E3"/>
    <w:rsid w:val="00672BBD"/>
    <w:rsid w:val="00673819"/>
    <w:rsid w:val="00673F39"/>
    <w:rsid w:val="00674A4C"/>
    <w:rsid w:val="00677631"/>
    <w:rsid w:val="00680271"/>
    <w:rsid w:val="0068048F"/>
    <w:rsid w:val="006812B8"/>
    <w:rsid w:val="0068161C"/>
    <w:rsid w:val="006831E2"/>
    <w:rsid w:val="006863A8"/>
    <w:rsid w:val="00691256"/>
    <w:rsid w:val="00691750"/>
    <w:rsid w:val="0069298D"/>
    <w:rsid w:val="00692EEC"/>
    <w:rsid w:val="0069342D"/>
    <w:rsid w:val="00695C22"/>
    <w:rsid w:val="006975C6"/>
    <w:rsid w:val="006A0DE2"/>
    <w:rsid w:val="006A1B4D"/>
    <w:rsid w:val="006A1FDA"/>
    <w:rsid w:val="006A3744"/>
    <w:rsid w:val="006A3C5C"/>
    <w:rsid w:val="006A552F"/>
    <w:rsid w:val="006A5918"/>
    <w:rsid w:val="006A5D07"/>
    <w:rsid w:val="006A6382"/>
    <w:rsid w:val="006A67A0"/>
    <w:rsid w:val="006A7A6C"/>
    <w:rsid w:val="006B2936"/>
    <w:rsid w:val="006B43C7"/>
    <w:rsid w:val="006B4750"/>
    <w:rsid w:val="006B5169"/>
    <w:rsid w:val="006B63BD"/>
    <w:rsid w:val="006B66A8"/>
    <w:rsid w:val="006C201D"/>
    <w:rsid w:val="006C3803"/>
    <w:rsid w:val="006C45CC"/>
    <w:rsid w:val="006C6DD3"/>
    <w:rsid w:val="006D28A6"/>
    <w:rsid w:val="006D4139"/>
    <w:rsid w:val="006D6DD1"/>
    <w:rsid w:val="006D71B6"/>
    <w:rsid w:val="006D785E"/>
    <w:rsid w:val="006E5267"/>
    <w:rsid w:val="006E5CBE"/>
    <w:rsid w:val="006E5F56"/>
    <w:rsid w:val="006E604E"/>
    <w:rsid w:val="006E6171"/>
    <w:rsid w:val="006E787C"/>
    <w:rsid w:val="006F10CB"/>
    <w:rsid w:val="006F1B0C"/>
    <w:rsid w:val="006F1DA5"/>
    <w:rsid w:val="006F1FA4"/>
    <w:rsid w:val="006F3205"/>
    <w:rsid w:val="006F4752"/>
    <w:rsid w:val="006F6675"/>
    <w:rsid w:val="006F6A3B"/>
    <w:rsid w:val="006F6D78"/>
    <w:rsid w:val="006F7049"/>
    <w:rsid w:val="006F7B00"/>
    <w:rsid w:val="00700389"/>
    <w:rsid w:val="00700675"/>
    <w:rsid w:val="00701314"/>
    <w:rsid w:val="0070164C"/>
    <w:rsid w:val="007064AE"/>
    <w:rsid w:val="007109D5"/>
    <w:rsid w:val="00713515"/>
    <w:rsid w:val="007149A9"/>
    <w:rsid w:val="00716CC7"/>
    <w:rsid w:val="0071758C"/>
    <w:rsid w:val="007178F9"/>
    <w:rsid w:val="007179E8"/>
    <w:rsid w:val="007209EA"/>
    <w:rsid w:val="00722647"/>
    <w:rsid w:val="00723088"/>
    <w:rsid w:val="0072552F"/>
    <w:rsid w:val="007260E8"/>
    <w:rsid w:val="00726731"/>
    <w:rsid w:val="00727235"/>
    <w:rsid w:val="00730270"/>
    <w:rsid w:val="007309C6"/>
    <w:rsid w:val="00731128"/>
    <w:rsid w:val="0073142B"/>
    <w:rsid w:val="007337B7"/>
    <w:rsid w:val="00733C1A"/>
    <w:rsid w:val="007340BC"/>
    <w:rsid w:val="00734944"/>
    <w:rsid w:val="00734A88"/>
    <w:rsid w:val="007351CB"/>
    <w:rsid w:val="00736962"/>
    <w:rsid w:val="007425D4"/>
    <w:rsid w:val="007429EB"/>
    <w:rsid w:val="00742EE5"/>
    <w:rsid w:val="00743BC0"/>
    <w:rsid w:val="00743C56"/>
    <w:rsid w:val="00744281"/>
    <w:rsid w:val="00745467"/>
    <w:rsid w:val="00750376"/>
    <w:rsid w:val="007507C0"/>
    <w:rsid w:val="0075453A"/>
    <w:rsid w:val="00754A8D"/>
    <w:rsid w:val="00754FA2"/>
    <w:rsid w:val="00756D9C"/>
    <w:rsid w:val="00757675"/>
    <w:rsid w:val="00761C53"/>
    <w:rsid w:val="00762BF6"/>
    <w:rsid w:val="00762F36"/>
    <w:rsid w:val="00765438"/>
    <w:rsid w:val="00765C4F"/>
    <w:rsid w:val="00766D6D"/>
    <w:rsid w:val="0076752A"/>
    <w:rsid w:val="0076758F"/>
    <w:rsid w:val="0076781A"/>
    <w:rsid w:val="00771520"/>
    <w:rsid w:val="007715F8"/>
    <w:rsid w:val="0077268D"/>
    <w:rsid w:val="00774AF8"/>
    <w:rsid w:val="00775531"/>
    <w:rsid w:val="00780CBE"/>
    <w:rsid w:val="00781BF6"/>
    <w:rsid w:val="0078283C"/>
    <w:rsid w:val="00784620"/>
    <w:rsid w:val="00785F39"/>
    <w:rsid w:val="00786317"/>
    <w:rsid w:val="007867C0"/>
    <w:rsid w:val="00790916"/>
    <w:rsid w:val="00791EC6"/>
    <w:rsid w:val="00793A48"/>
    <w:rsid w:val="00794122"/>
    <w:rsid w:val="00794DB5"/>
    <w:rsid w:val="00795FC7"/>
    <w:rsid w:val="007A02C8"/>
    <w:rsid w:val="007A057F"/>
    <w:rsid w:val="007A08DC"/>
    <w:rsid w:val="007A0D79"/>
    <w:rsid w:val="007A7AEC"/>
    <w:rsid w:val="007A7C2F"/>
    <w:rsid w:val="007B049E"/>
    <w:rsid w:val="007B0969"/>
    <w:rsid w:val="007B0AB9"/>
    <w:rsid w:val="007B2D18"/>
    <w:rsid w:val="007B3067"/>
    <w:rsid w:val="007B3FEA"/>
    <w:rsid w:val="007B43A5"/>
    <w:rsid w:val="007B5AD4"/>
    <w:rsid w:val="007B6D55"/>
    <w:rsid w:val="007B7DA5"/>
    <w:rsid w:val="007C00F0"/>
    <w:rsid w:val="007C2818"/>
    <w:rsid w:val="007C30C3"/>
    <w:rsid w:val="007C3EA0"/>
    <w:rsid w:val="007C50A1"/>
    <w:rsid w:val="007D0021"/>
    <w:rsid w:val="007D1B68"/>
    <w:rsid w:val="007D2532"/>
    <w:rsid w:val="007D45C0"/>
    <w:rsid w:val="007D4BF1"/>
    <w:rsid w:val="007D4D43"/>
    <w:rsid w:val="007D517C"/>
    <w:rsid w:val="007D5E34"/>
    <w:rsid w:val="007D6A17"/>
    <w:rsid w:val="007D6C3C"/>
    <w:rsid w:val="007D6FB3"/>
    <w:rsid w:val="007D7F46"/>
    <w:rsid w:val="007E0E83"/>
    <w:rsid w:val="007E11B9"/>
    <w:rsid w:val="007E1A63"/>
    <w:rsid w:val="007E1BA4"/>
    <w:rsid w:val="007E2B58"/>
    <w:rsid w:val="007E2CCE"/>
    <w:rsid w:val="007E40D1"/>
    <w:rsid w:val="007E6BA7"/>
    <w:rsid w:val="007E6BAE"/>
    <w:rsid w:val="007E6C40"/>
    <w:rsid w:val="007F12E8"/>
    <w:rsid w:val="007F1DE1"/>
    <w:rsid w:val="007F4821"/>
    <w:rsid w:val="007F63DE"/>
    <w:rsid w:val="007F6CA5"/>
    <w:rsid w:val="007F70CE"/>
    <w:rsid w:val="00800747"/>
    <w:rsid w:val="00801B6D"/>
    <w:rsid w:val="00801BDB"/>
    <w:rsid w:val="008078F9"/>
    <w:rsid w:val="00807E3F"/>
    <w:rsid w:val="00810DC6"/>
    <w:rsid w:val="008112A8"/>
    <w:rsid w:val="00816944"/>
    <w:rsid w:val="00816EEB"/>
    <w:rsid w:val="0082083F"/>
    <w:rsid w:val="00822DF0"/>
    <w:rsid w:val="008235B1"/>
    <w:rsid w:val="00824E17"/>
    <w:rsid w:val="00825077"/>
    <w:rsid w:val="00826A87"/>
    <w:rsid w:val="008278F5"/>
    <w:rsid w:val="008304AC"/>
    <w:rsid w:val="00831499"/>
    <w:rsid w:val="00833680"/>
    <w:rsid w:val="00833A1D"/>
    <w:rsid w:val="008350DF"/>
    <w:rsid w:val="008363BC"/>
    <w:rsid w:val="0084068B"/>
    <w:rsid w:val="00844CA9"/>
    <w:rsid w:val="008456FA"/>
    <w:rsid w:val="00845AC9"/>
    <w:rsid w:val="00846A68"/>
    <w:rsid w:val="00846D5F"/>
    <w:rsid w:val="00846DCD"/>
    <w:rsid w:val="0084710A"/>
    <w:rsid w:val="00847669"/>
    <w:rsid w:val="0085079A"/>
    <w:rsid w:val="00850E57"/>
    <w:rsid w:val="008522D1"/>
    <w:rsid w:val="008546D8"/>
    <w:rsid w:val="00857C84"/>
    <w:rsid w:val="008608AC"/>
    <w:rsid w:val="0086160C"/>
    <w:rsid w:val="00862D9C"/>
    <w:rsid w:val="0086319C"/>
    <w:rsid w:val="00866C9A"/>
    <w:rsid w:val="008674DC"/>
    <w:rsid w:val="00867A27"/>
    <w:rsid w:val="00870CA9"/>
    <w:rsid w:val="00872076"/>
    <w:rsid w:val="00874D40"/>
    <w:rsid w:val="008931EA"/>
    <w:rsid w:val="008968D2"/>
    <w:rsid w:val="00896A5B"/>
    <w:rsid w:val="0089728C"/>
    <w:rsid w:val="00897B83"/>
    <w:rsid w:val="008A2F2E"/>
    <w:rsid w:val="008A338F"/>
    <w:rsid w:val="008A5F2C"/>
    <w:rsid w:val="008A6F5B"/>
    <w:rsid w:val="008A7CC9"/>
    <w:rsid w:val="008B2741"/>
    <w:rsid w:val="008B296E"/>
    <w:rsid w:val="008B2D71"/>
    <w:rsid w:val="008B32FE"/>
    <w:rsid w:val="008B723B"/>
    <w:rsid w:val="008B72CE"/>
    <w:rsid w:val="008B7998"/>
    <w:rsid w:val="008B7B3C"/>
    <w:rsid w:val="008C08EB"/>
    <w:rsid w:val="008C134E"/>
    <w:rsid w:val="008C5FAE"/>
    <w:rsid w:val="008C74E1"/>
    <w:rsid w:val="008D02D3"/>
    <w:rsid w:val="008D0BEE"/>
    <w:rsid w:val="008D0C91"/>
    <w:rsid w:val="008D1D19"/>
    <w:rsid w:val="008D2ACE"/>
    <w:rsid w:val="008D3A26"/>
    <w:rsid w:val="008D4949"/>
    <w:rsid w:val="008D7760"/>
    <w:rsid w:val="008E15F3"/>
    <w:rsid w:val="008E1A1B"/>
    <w:rsid w:val="008E5506"/>
    <w:rsid w:val="008E757E"/>
    <w:rsid w:val="008F1509"/>
    <w:rsid w:val="008F24DD"/>
    <w:rsid w:val="008F3083"/>
    <w:rsid w:val="008F3F03"/>
    <w:rsid w:val="008F3FB8"/>
    <w:rsid w:val="008F5FF4"/>
    <w:rsid w:val="008F6A21"/>
    <w:rsid w:val="009035D0"/>
    <w:rsid w:val="009039F3"/>
    <w:rsid w:val="009043EF"/>
    <w:rsid w:val="00904ADD"/>
    <w:rsid w:val="00910216"/>
    <w:rsid w:val="00912267"/>
    <w:rsid w:val="009163AC"/>
    <w:rsid w:val="009170C5"/>
    <w:rsid w:val="00917313"/>
    <w:rsid w:val="00917EE4"/>
    <w:rsid w:val="00920338"/>
    <w:rsid w:val="009229FC"/>
    <w:rsid w:val="00922C18"/>
    <w:rsid w:val="00926BF7"/>
    <w:rsid w:val="00926C66"/>
    <w:rsid w:val="00927C76"/>
    <w:rsid w:val="009304DB"/>
    <w:rsid w:val="00930868"/>
    <w:rsid w:val="00931CF4"/>
    <w:rsid w:val="00931E64"/>
    <w:rsid w:val="00933A13"/>
    <w:rsid w:val="0093483D"/>
    <w:rsid w:val="00935A41"/>
    <w:rsid w:val="009369C3"/>
    <w:rsid w:val="00936E5C"/>
    <w:rsid w:val="0094177D"/>
    <w:rsid w:val="00941FBE"/>
    <w:rsid w:val="0094291C"/>
    <w:rsid w:val="00944F62"/>
    <w:rsid w:val="00945B2C"/>
    <w:rsid w:val="00945D47"/>
    <w:rsid w:val="009467E9"/>
    <w:rsid w:val="00950570"/>
    <w:rsid w:val="00951C48"/>
    <w:rsid w:val="009528AA"/>
    <w:rsid w:val="0095329C"/>
    <w:rsid w:val="009547F7"/>
    <w:rsid w:val="00960022"/>
    <w:rsid w:val="009625A9"/>
    <w:rsid w:val="009625CD"/>
    <w:rsid w:val="00963985"/>
    <w:rsid w:val="00964660"/>
    <w:rsid w:val="00965000"/>
    <w:rsid w:val="00965125"/>
    <w:rsid w:val="00965196"/>
    <w:rsid w:val="00965C34"/>
    <w:rsid w:val="00966846"/>
    <w:rsid w:val="00967DDD"/>
    <w:rsid w:val="009712A6"/>
    <w:rsid w:val="009717B0"/>
    <w:rsid w:val="009738A3"/>
    <w:rsid w:val="0097588D"/>
    <w:rsid w:val="0097617D"/>
    <w:rsid w:val="009801CC"/>
    <w:rsid w:val="00981593"/>
    <w:rsid w:val="00982244"/>
    <w:rsid w:val="009838CD"/>
    <w:rsid w:val="00983DB9"/>
    <w:rsid w:val="00991208"/>
    <w:rsid w:val="00991AA6"/>
    <w:rsid w:val="00992DD8"/>
    <w:rsid w:val="00993791"/>
    <w:rsid w:val="00996920"/>
    <w:rsid w:val="00997261"/>
    <w:rsid w:val="0099759C"/>
    <w:rsid w:val="009A00BD"/>
    <w:rsid w:val="009A0780"/>
    <w:rsid w:val="009A0DE0"/>
    <w:rsid w:val="009A1BF0"/>
    <w:rsid w:val="009A3624"/>
    <w:rsid w:val="009A5698"/>
    <w:rsid w:val="009A577A"/>
    <w:rsid w:val="009A6023"/>
    <w:rsid w:val="009A60C6"/>
    <w:rsid w:val="009A6AF8"/>
    <w:rsid w:val="009B21B4"/>
    <w:rsid w:val="009B3809"/>
    <w:rsid w:val="009B382A"/>
    <w:rsid w:val="009B58A4"/>
    <w:rsid w:val="009B7232"/>
    <w:rsid w:val="009C1AF6"/>
    <w:rsid w:val="009C37CB"/>
    <w:rsid w:val="009C524D"/>
    <w:rsid w:val="009C580B"/>
    <w:rsid w:val="009C59D4"/>
    <w:rsid w:val="009D133E"/>
    <w:rsid w:val="009D302B"/>
    <w:rsid w:val="009D3B00"/>
    <w:rsid w:val="009D3D7A"/>
    <w:rsid w:val="009D43B2"/>
    <w:rsid w:val="009D5472"/>
    <w:rsid w:val="009D6169"/>
    <w:rsid w:val="009D7B41"/>
    <w:rsid w:val="009E1968"/>
    <w:rsid w:val="009E37ED"/>
    <w:rsid w:val="009E3EA1"/>
    <w:rsid w:val="009E6628"/>
    <w:rsid w:val="009F098F"/>
    <w:rsid w:val="009F1727"/>
    <w:rsid w:val="009F3CA6"/>
    <w:rsid w:val="009F3D19"/>
    <w:rsid w:val="009F3FBD"/>
    <w:rsid w:val="009F41F8"/>
    <w:rsid w:val="009F7487"/>
    <w:rsid w:val="009F75E9"/>
    <w:rsid w:val="00A001AA"/>
    <w:rsid w:val="00A01082"/>
    <w:rsid w:val="00A01EE3"/>
    <w:rsid w:val="00A0268C"/>
    <w:rsid w:val="00A064A0"/>
    <w:rsid w:val="00A06C1B"/>
    <w:rsid w:val="00A13666"/>
    <w:rsid w:val="00A14660"/>
    <w:rsid w:val="00A15A39"/>
    <w:rsid w:val="00A20372"/>
    <w:rsid w:val="00A20A19"/>
    <w:rsid w:val="00A22022"/>
    <w:rsid w:val="00A229A5"/>
    <w:rsid w:val="00A22AAC"/>
    <w:rsid w:val="00A22CE6"/>
    <w:rsid w:val="00A22FA9"/>
    <w:rsid w:val="00A23184"/>
    <w:rsid w:val="00A237CC"/>
    <w:rsid w:val="00A24238"/>
    <w:rsid w:val="00A27CCF"/>
    <w:rsid w:val="00A30AF3"/>
    <w:rsid w:val="00A3211E"/>
    <w:rsid w:val="00A332AA"/>
    <w:rsid w:val="00A3330A"/>
    <w:rsid w:val="00A33934"/>
    <w:rsid w:val="00A35A54"/>
    <w:rsid w:val="00A369B3"/>
    <w:rsid w:val="00A36BB4"/>
    <w:rsid w:val="00A4194C"/>
    <w:rsid w:val="00A443D5"/>
    <w:rsid w:val="00A4533A"/>
    <w:rsid w:val="00A46677"/>
    <w:rsid w:val="00A4686D"/>
    <w:rsid w:val="00A51CC3"/>
    <w:rsid w:val="00A52459"/>
    <w:rsid w:val="00A52C7A"/>
    <w:rsid w:val="00A54D96"/>
    <w:rsid w:val="00A55B03"/>
    <w:rsid w:val="00A57E92"/>
    <w:rsid w:val="00A60014"/>
    <w:rsid w:val="00A62D54"/>
    <w:rsid w:val="00A636D1"/>
    <w:rsid w:val="00A63F18"/>
    <w:rsid w:val="00A7582C"/>
    <w:rsid w:val="00A776A2"/>
    <w:rsid w:val="00A806EA"/>
    <w:rsid w:val="00A80911"/>
    <w:rsid w:val="00A82882"/>
    <w:rsid w:val="00A82D12"/>
    <w:rsid w:val="00A847B7"/>
    <w:rsid w:val="00A84FE7"/>
    <w:rsid w:val="00A86347"/>
    <w:rsid w:val="00A87F09"/>
    <w:rsid w:val="00A94550"/>
    <w:rsid w:val="00A95E43"/>
    <w:rsid w:val="00AA0829"/>
    <w:rsid w:val="00AA2475"/>
    <w:rsid w:val="00AA2AC5"/>
    <w:rsid w:val="00AA2E49"/>
    <w:rsid w:val="00AA4150"/>
    <w:rsid w:val="00AA54A3"/>
    <w:rsid w:val="00AA5D76"/>
    <w:rsid w:val="00AB0C57"/>
    <w:rsid w:val="00AB2FA2"/>
    <w:rsid w:val="00AB46CD"/>
    <w:rsid w:val="00AB49EF"/>
    <w:rsid w:val="00AC0291"/>
    <w:rsid w:val="00AC1846"/>
    <w:rsid w:val="00AC27E7"/>
    <w:rsid w:val="00AC63A4"/>
    <w:rsid w:val="00AC76A8"/>
    <w:rsid w:val="00AD2E24"/>
    <w:rsid w:val="00AD66F5"/>
    <w:rsid w:val="00AE2B07"/>
    <w:rsid w:val="00AE3198"/>
    <w:rsid w:val="00AF039E"/>
    <w:rsid w:val="00AF0762"/>
    <w:rsid w:val="00AF5935"/>
    <w:rsid w:val="00AF5F16"/>
    <w:rsid w:val="00AF65BC"/>
    <w:rsid w:val="00AF6859"/>
    <w:rsid w:val="00AF75B0"/>
    <w:rsid w:val="00AF7FB0"/>
    <w:rsid w:val="00B003D2"/>
    <w:rsid w:val="00B03402"/>
    <w:rsid w:val="00B035ED"/>
    <w:rsid w:val="00B03F0E"/>
    <w:rsid w:val="00B04BB9"/>
    <w:rsid w:val="00B05771"/>
    <w:rsid w:val="00B07382"/>
    <w:rsid w:val="00B07F17"/>
    <w:rsid w:val="00B10E9B"/>
    <w:rsid w:val="00B15224"/>
    <w:rsid w:val="00B156E1"/>
    <w:rsid w:val="00B16402"/>
    <w:rsid w:val="00B169F3"/>
    <w:rsid w:val="00B1745B"/>
    <w:rsid w:val="00B2052E"/>
    <w:rsid w:val="00B2101E"/>
    <w:rsid w:val="00B219F2"/>
    <w:rsid w:val="00B21D67"/>
    <w:rsid w:val="00B2208A"/>
    <w:rsid w:val="00B22B2D"/>
    <w:rsid w:val="00B23A7D"/>
    <w:rsid w:val="00B26468"/>
    <w:rsid w:val="00B26F44"/>
    <w:rsid w:val="00B277C3"/>
    <w:rsid w:val="00B30581"/>
    <w:rsid w:val="00B3161F"/>
    <w:rsid w:val="00B319E5"/>
    <w:rsid w:val="00B342ED"/>
    <w:rsid w:val="00B35570"/>
    <w:rsid w:val="00B367A7"/>
    <w:rsid w:val="00B37837"/>
    <w:rsid w:val="00B37905"/>
    <w:rsid w:val="00B37C80"/>
    <w:rsid w:val="00B410F7"/>
    <w:rsid w:val="00B42E32"/>
    <w:rsid w:val="00B43F32"/>
    <w:rsid w:val="00B45325"/>
    <w:rsid w:val="00B45BDF"/>
    <w:rsid w:val="00B461D1"/>
    <w:rsid w:val="00B4708C"/>
    <w:rsid w:val="00B47B58"/>
    <w:rsid w:val="00B509D3"/>
    <w:rsid w:val="00B527A7"/>
    <w:rsid w:val="00B52A9E"/>
    <w:rsid w:val="00B54600"/>
    <w:rsid w:val="00B546F9"/>
    <w:rsid w:val="00B550FF"/>
    <w:rsid w:val="00B6222A"/>
    <w:rsid w:val="00B62E59"/>
    <w:rsid w:val="00B645C2"/>
    <w:rsid w:val="00B71BE3"/>
    <w:rsid w:val="00B71C35"/>
    <w:rsid w:val="00B71E9C"/>
    <w:rsid w:val="00B757D1"/>
    <w:rsid w:val="00B75915"/>
    <w:rsid w:val="00B76DD8"/>
    <w:rsid w:val="00B77799"/>
    <w:rsid w:val="00B81D5B"/>
    <w:rsid w:val="00B84905"/>
    <w:rsid w:val="00B93434"/>
    <w:rsid w:val="00B95FE3"/>
    <w:rsid w:val="00BA05E1"/>
    <w:rsid w:val="00BA07DA"/>
    <w:rsid w:val="00BA473F"/>
    <w:rsid w:val="00BB0AA2"/>
    <w:rsid w:val="00BB0B50"/>
    <w:rsid w:val="00BB1E4C"/>
    <w:rsid w:val="00BB2797"/>
    <w:rsid w:val="00BB2FFF"/>
    <w:rsid w:val="00BB5D24"/>
    <w:rsid w:val="00BB7ED2"/>
    <w:rsid w:val="00BC026B"/>
    <w:rsid w:val="00BC11F4"/>
    <w:rsid w:val="00BC18BD"/>
    <w:rsid w:val="00BC1E7E"/>
    <w:rsid w:val="00BC2D61"/>
    <w:rsid w:val="00BC4462"/>
    <w:rsid w:val="00BC558E"/>
    <w:rsid w:val="00BC575F"/>
    <w:rsid w:val="00BC5B40"/>
    <w:rsid w:val="00BD5BC4"/>
    <w:rsid w:val="00BD67E4"/>
    <w:rsid w:val="00BD6FEA"/>
    <w:rsid w:val="00BD704A"/>
    <w:rsid w:val="00BE098B"/>
    <w:rsid w:val="00BE0D9A"/>
    <w:rsid w:val="00BE1000"/>
    <w:rsid w:val="00BE23BA"/>
    <w:rsid w:val="00BE2D33"/>
    <w:rsid w:val="00BE4CA9"/>
    <w:rsid w:val="00BE56F4"/>
    <w:rsid w:val="00BE7B61"/>
    <w:rsid w:val="00BF0571"/>
    <w:rsid w:val="00BF072D"/>
    <w:rsid w:val="00BF29FE"/>
    <w:rsid w:val="00BF3EBE"/>
    <w:rsid w:val="00BF3FD9"/>
    <w:rsid w:val="00BF66B8"/>
    <w:rsid w:val="00C0018D"/>
    <w:rsid w:val="00C00313"/>
    <w:rsid w:val="00C00E6F"/>
    <w:rsid w:val="00C02EF0"/>
    <w:rsid w:val="00C0385B"/>
    <w:rsid w:val="00C064F9"/>
    <w:rsid w:val="00C1010C"/>
    <w:rsid w:val="00C125C6"/>
    <w:rsid w:val="00C14B7D"/>
    <w:rsid w:val="00C15377"/>
    <w:rsid w:val="00C15D8C"/>
    <w:rsid w:val="00C171E2"/>
    <w:rsid w:val="00C1747A"/>
    <w:rsid w:val="00C20947"/>
    <w:rsid w:val="00C21012"/>
    <w:rsid w:val="00C21E2A"/>
    <w:rsid w:val="00C23E80"/>
    <w:rsid w:val="00C24307"/>
    <w:rsid w:val="00C24613"/>
    <w:rsid w:val="00C306CC"/>
    <w:rsid w:val="00C315C9"/>
    <w:rsid w:val="00C31E5A"/>
    <w:rsid w:val="00C3242A"/>
    <w:rsid w:val="00C37621"/>
    <w:rsid w:val="00C37624"/>
    <w:rsid w:val="00C41D4C"/>
    <w:rsid w:val="00C44FB5"/>
    <w:rsid w:val="00C463D9"/>
    <w:rsid w:val="00C46951"/>
    <w:rsid w:val="00C475AE"/>
    <w:rsid w:val="00C4793C"/>
    <w:rsid w:val="00C47BAF"/>
    <w:rsid w:val="00C50783"/>
    <w:rsid w:val="00C51A3C"/>
    <w:rsid w:val="00C5208A"/>
    <w:rsid w:val="00C52E1B"/>
    <w:rsid w:val="00C5492A"/>
    <w:rsid w:val="00C554D2"/>
    <w:rsid w:val="00C56BFC"/>
    <w:rsid w:val="00C56FAD"/>
    <w:rsid w:val="00C61027"/>
    <w:rsid w:val="00C7306F"/>
    <w:rsid w:val="00C73657"/>
    <w:rsid w:val="00C74DBA"/>
    <w:rsid w:val="00C75711"/>
    <w:rsid w:val="00C77C88"/>
    <w:rsid w:val="00C81EC7"/>
    <w:rsid w:val="00C82047"/>
    <w:rsid w:val="00C8235F"/>
    <w:rsid w:val="00C83EB2"/>
    <w:rsid w:val="00C84C25"/>
    <w:rsid w:val="00C859E2"/>
    <w:rsid w:val="00C8796B"/>
    <w:rsid w:val="00C879AB"/>
    <w:rsid w:val="00C916F9"/>
    <w:rsid w:val="00C918D0"/>
    <w:rsid w:val="00C92AC3"/>
    <w:rsid w:val="00C94A45"/>
    <w:rsid w:val="00C94F5D"/>
    <w:rsid w:val="00C97345"/>
    <w:rsid w:val="00CA32D2"/>
    <w:rsid w:val="00CA58AA"/>
    <w:rsid w:val="00CA63A5"/>
    <w:rsid w:val="00CA79E3"/>
    <w:rsid w:val="00CA7DE1"/>
    <w:rsid w:val="00CB4405"/>
    <w:rsid w:val="00CB6521"/>
    <w:rsid w:val="00CB7DD6"/>
    <w:rsid w:val="00CC034A"/>
    <w:rsid w:val="00CC3148"/>
    <w:rsid w:val="00CC391C"/>
    <w:rsid w:val="00CC41BC"/>
    <w:rsid w:val="00CC6417"/>
    <w:rsid w:val="00CC7057"/>
    <w:rsid w:val="00CC7F75"/>
    <w:rsid w:val="00CD020D"/>
    <w:rsid w:val="00CD30A4"/>
    <w:rsid w:val="00CD3DA5"/>
    <w:rsid w:val="00CD4027"/>
    <w:rsid w:val="00CD44E7"/>
    <w:rsid w:val="00CD6249"/>
    <w:rsid w:val="00CD697F"/>
    <w:rsid w:val="00CD6CE0"/>
    <w:rsid w:val="00CD6E25"/>
    <w:rsid w:val="00CE05C2"/>
    <w:rsid w:val="00CE0A5A"/>
    <w:rsid w:val="00CE11EB"/>
    <w:rsid w:val="00CE2240"/>
    <w:rsid w:val="00CF1256"/>
    <w:rsid w:val="00CF3685"/>
    <w:rsid w:val="00D01395"/>
    <w:rsid w:val="00D014F1"/>
    <w:rsid w:val="00D05591"/>
    <w:rsid w:val="00D072A0"/>
    <w:rsid w:val="00D1070E"/>
    <w:rsid w:val="00D108B3"/>
    <w:rsid w:val="00D15AB9"/>
    <w:rsid w:val="00D16233"/>
    <w:rsid w:val="00D2413D"/>
    <w:rsid w:val="00D2470C"/>
    <w:rsid w:val="00D251E1"/>
    <w:rsid w:val="00D2635E"/>
    <w:rsid w:val="00D27242"/>
    <w:rsid w:val="00D34123"/>
    <w:rsid w:val="00D35366"/>
    <w:rsid w:val="00D3545D"/>
    <w:rsid w:val="00D36674"/>
    <w:rsid w:val="00D36BC6"/>
    <w:rsid w:val="00D373C1"/>
    <w:rsid w:val="00D379CF"/>
    <w:rsid w:val="00D423EE"/>
    <w:rsid w:val="00D426B4"/>
    <w:rsid w:val="00D43382"/>
    <w:rsid w:val="00D44A98"/>
    <w:rsid w:val="00D455A4"/>
    <w:rsid w:val="00D4790E"/>
    <w:rsid w:val="00D5030F"/>
    <w:rsid w:val="00D50996"/>
    <w:rsid w:val="00D5099A"/>
    <w:rsid w:val="00D51046"/>
    <w:rsid w:val="00D512A3"/>
    <w:rsid w:val="00D5184E"/>
    <w:rsid w:val="00D52065"/>
    <w:rsid w:val="00D54ACE"/>
    <w:rsid w:val="00D60A0B"/>
    <w:rsid w:val="00D62F4D"/>
    <w:rsid w:val="00D6356F"/>
    <w:rsid w:val="00D64F6C"/>
    <w:rsid w:val="00D7122E"/>
    <w:rsid w:val="00D73815"/>
    <w:rsid w:val="00D739B4"/>
    <w:rsid w:val="00D7467F"/>
    <w:rsid w:val="00D74CF7"/>
    <w:rsid w:val="00D74E15"/>
    <w:rsid w:val="00D7525A"/>
    <w:rsid w:val="00D75A59"/>
    <w:rsid w:val="00D75B22"/>
    <w:rsid w:val="00D83618"/>
    <w:rsid w:val="00D85DB6"/>
    <w:rsid w:val="00D8608B"/>
    <w:rsid w:val="00D86C4C"/>
    <w:rsid w:val="00D91F79"/>
    <w:rsid w:val="00D931BF"/>
    <w:rsid w:val="00D94176"/>
    <w:rsid w:val="00D97833"/>
    <w:rsid w:val="00DA26C0"/>
    <w:rsid w:val="00DA2C53"/>
    <w:rsid w:val="00DA5FEF"/>
    <w:rsid w:val="00DA69B4"/>
    <w:rsid w:val="00DB089E"/>
    <w:rsid w:val="00DB4F7A"/>
    <w:rsid w:val="00DB5DF7"/>
    <w:rsid w:val="00DB6149"/>
    <w:rsid w:val="00DC03D8"/>
    <w:rsid w:val="00DC1C49"/>
    <w:rsid w:val="00DC59ED"/>
    <w:rsid w:val="00DC677E"/>
    <w:rsid w:val="00DD2FA1"/>
    <w:rsid w:val="00DD3231"/>
    <w:rsid w:val="00DD3F15"/>
    <w:rsid w:val="00DD4417"/>
    <w:rsid w:val="00DD45D3"/>
    <w:rsid w:val="00DD5A1E"/>
    <w:rsid w:val="00DD5C49"/>
    <w:rsid w:val="00DD6053"/>
    <w:rsid w:val="00DD62BC"/>
    <w:rsid w:val="00DD76CF"/>
    <w:rsid w:val="00DE15A4"/>
    <w:rsid w:val="00DE3977"/>
    <w:rsid w:val="00DE4167"/>
    <w:rsid w:val="00DE63CF"/>
    <w:rsid w:val="00DE64D2"/>
    <w:rsid w:val="00DE7FDE"/>
    <w:rsid w:val="00DF0580"/>
    <w:rsid w:val="00DF0C2B"/>
    <w:rsid w:val="00DF0C49"/>
    <w:rsid w:val="00DF1181"/>
    <w:rsid w:val="00DF40DE"/>
    <w:rsid w:val="00DF42A2"/>
    <w:rsid w:val="00DF5297"/>
    <w:rsid w:val="00DF57D8"/>
    <w:rsid w:val="00DF6DFD"/>
    <w:rsid w:val="00DF707A"/>
    <w:rsid w:val="00E02563"/>
    <w:rsid w:val="00E03828"/>
    <w:rsid w:val="00E04E3C"/>
    <w:rsid w:val="00E076F1"/>
    <w:rsid w:val="00E07D90"/>
    <w:rsid w:val="00E137EB"/>
    <w:rsid w:val="00E156FF"/>
    <w:rsid w:val="00E1639E"/>
    <w:rsid w:val="00E20909"/>
    <w:rsid w:val="00E22F19"/>
    <w:rsid w:val="00E23807"/>
    <w:rsid w:val="00E27870"/>
    <w:rsid w:val="00E31703"/>
    <w:rsid w:val="00E31966"/>
    <w:rsid w:val="00E344B3"/>
    <w:rsid w:val="00E352E8"/>
    <w:rsid w:val="00E40231"/>
    <w:rsid w:val="00E418A9"/>
    <w:rsid w:val="00E43508"/>
    <w:rsid w:val="00E45188"/>
    <w:rsid w:val="00E47F11"/>
    <w:rsid w:val="00E51C59"/>
    <w:rsid w:val="00E51D3C"/>
    <w:rsid w:val="00E53799"/>
    <w:rsid w:val="00E54684"/>
    <w:rsid w:val="00E549CA"/>
    <w:rsid w:val="00E54B21"/>
    <w:rsid w:val="00E54C7F"/>
    <w:rsid w:val="00E5501C"/>
    <w:rsid w:val="00E55B9D"/>
    <w:rsid w:val="00E57846"/>
    <w:rsid w:val="00E57F85"/>
    <w:rsid w:val="00E6229E"/>
    <w:rsid w:val="00E6231B"/>
    <w:rsid w:val="00E627DD"/>
    <w:rsid w:val="00E6379B"/>
    <w:rsid w:val="00E66AB2"/>
    <w:rsid w:val="00E676BC"/>
    <w:rsid w:val="00E7054C"/>
    <w:rsid w:val="00E71148"/>
    <w:rsid w:val="00E71A4C"/>
    <w:rsid w:val="00E720A4"/>
    <w:rsid w:val="00E7301D"/>
    <w:rsid w:val="00E73196"/>
    <w:rsid w:val="00E77650"/>
    <w:rsid w:val="00E81002"/>
    <w:rsid w:val="00E822FD"/>
    <w:rsid w:val="00E8324B"/>
    <w:rsid w:val="00E862D3"/>
    <w:rsid w:val="00E919BA"/>
    <w:rsid w:val="00E925D0"/>
    <w:rsid w:val="00E95A6A"/>
    <w:rsid w:val="00E978E1"/>
    <w:rsid w:val="00EA0E27"/>
    <w:rsid w:val="00EA197B"/>
    <w:rsid w:val="00EA1BE3"/>
    <w:rsid w:val="00EA292A"/>
    <w:rsid w:val="00EA72DB"/>
    <w:rsid w:val="00EB02C3"/>
    <w:rsid w:val="00EB3A35"/>
    <w:rsid w:val="00EB4BD6"/>
    <w:rsid w:val="00EB78B4"/>
    <w:rsid w:val="00EC08E9"/>
    <w:rsid w:val="00EC35CC"/>
    <w:rsid w:val="00EC3C25"/>
    <w:rsid w:val="00EC3CA5"/>
    <w:rsid w:val="00ED0894"/>
    <w:rsid w:val="00ED105A"/>
    <w:rsid w:val="00ED1409"/>
    <w:rsid w:val="00ED2D74"/>
    <w:rsid w:val="00ED3423"/>
    <w:rsid w:val="00ED41BC"/>
    <w:rsid w:val="00ED5B87"/>
    <w:rsid w:val="00ED75D8"/>
    <w:rsid w:val="00ED7A26"/>
    <w:rsid w:val="00EE0B02"/>
    <w:rsid w:val="00EE1EB6"/>
    <w:rsid w:val="00EE2754"/>
    <w:rsid w:val="00EE3948"/>
    <w:rsid w:val="00EE5707"/>
    <w:rsid w:val="00EE693A"/>
    <w:rsid w:val="00EE7B1A"/>
    <w:rsid w:val="00EF1D22"/>
    <w:rsid w:val="00EF2C6B"/>
    <w:rsid w:val="00EF3AE5"/>
    <w:rsid w:val="00EF4981"/>
    <w:rsid w:val="00EF52D3"/>
    <w:rsid w:val="00EF74FA"/>
    <w:rsid w:val="00EF7969"/>
    <w:rsid w:val="00F0349C"/>
    <w:rsid w:val="00F037BA"/>
    <w:rsid w:val="00F05645"/>
    <w:rsid w:val="00F07371"/>
    <w:rsid w:val="00F07F34"/>
    <w:rsid w:val="00F11B77"/>
    <w:rsid w:val="00F1247E"/>
    <w:rsid w:val="00F128FD"/>
    <w:rsid w:val="00F1351D"/>
    <w:rsid w:val="00F17E3C"/>
    <w:rsid w:val="00F20098"/>
    <w:rsid w:val="00F202D1"/>
    <w:rsid w:val="00F21085"/>
    <w:rsid w:val="00F21314"/>
    <w:rsid w:val="00F21969"/>
    <w:rsid w:val="00F21BBD"/>
    <w:rsid w:val="00F2380E"/>
    <w:rsid w:val="00F24E23"/>
    <w:rsid w:val="00F26A79"/>
    <w:rsid w:val="00F2733E"/>
    <w:rsid w:val="00F302AF"/>
    <w:rsid w:val="00F322FD"/>
    <w:rsid w:val="00F33079"/>
    <w:rsid w:val="00F3480B"/>
    <w:rsid w:val="00F40D61"/>
    <w:rsid w:val="00F4140D"/>
    <w:rsid w:val="00F43E0C"/>
    <w:rsid w:val="00F4412C"/>
    <w:rsid w:val="00F459C0"/>
    <w:rsid w:val="00F46622"/>
    <w:rsid w:val="00F514AE"/>
    <w:rsid w:val="00F51B25"/>
    <w:rsid w:val="00F557D3"/>
    <w:rsid w:val="00F57517"/>
    <w:rsid w:val="00F607FA"/>
    <w:rsid w:val="00F623D6"/>
    <w:rsid w:val="00F62979"/>
    <w:rsid w:val="00F67DE9"/>
    <w:rsid w:val="00F702BC"/>
    <w:rsid w:val="00F713D5"/>
    <w:rsid w:val="00F72E61"/>
    <w:rsid w:val="00F750A4"/>
    <w:rsid w:val="00F75320"/>
    <w:rsid w:val="00F759E0"/>
    <w:rsid w:val="00F77CEC"/>
    <w:rsid w:val="00F83745"/>
    <w:rsid w:val="00F83785"/>
    <w:rsid w:val="00F851F3"/>
    <w:rsid w:val="00F85B92"/>
    <w:rsid w:val="00F86180"/>
    <w:rsid w:val="00F92C8F"/>
    <w:rsid w:val="00F96918"/>
    <w:rsid w:val="00F9751F"/>
    <w:rsid w:val="00F97864"/>
    <w:rsid w:val="00F97B9E"/>
    <w:rsid w:val="00FA0692"/>
    <w:rsid w:val="00FA1483"/>
    <w:rsid w:val="00FA60F5"/>
    <w:rsid w:val="00FA7618"/>
    <w:rsid w:val="00FB1174"/>
    <w:rsid w:val="00FB1E19"/>
    <w:rsid w:val="00FB3235"/>
    <w:rsid w:val="00FB3258"/>
    <w:rsid w:val="00FB65B5"/>
    <w:rsid w:val="00FB7206"/>
    <w:rsid w:val="00FC164E"/>
    <w:rsid w:val="00FC1732"/>
    <w:rsid w:val="00FC188E"/>
    <w:rsid w:val="00FC2646"/>
    <w:rsid w:val="00FC43A6"/>
    <w:rsid w:val="00FC49EF"/>
    <w:rsid w:val="00FC7CED"/>
    <w:rsid w:val="00FD0FB5"/>
    <w:rsid w:val="00FD1395"/>
    <w:rsid w:val="00FD23AF"/>
    <w:rsid w:val="00FD2554"/>
    <w:rsid w:val="00FD2770"/>
    <w:rsid w:val="00FD2C2F"/>
    <w:rsid w:val="00FD355C"/>
    <w:rsid w:val="00FD3F54"/>
    <w:rsid w:val="00FE20AD"/>
    <w:rsid w:val="00FE24A3"/>
    <w:rsid w:val="00FE2A8E"/>
    <w:rsid w:val="00FE4EA2"/>
    <w:rsid w:val="00FE6FAD"/>
    <w:rsid w:val="00FE7328"/>
    <w:rsid w:val="00FE785E"/>
    <w:rsid w:val="00FF4E98"/>
    <w:rsid w:val="00FF7184"/>
    <w:rsid w:val="00FF76A0"/>
    <w:rsid w:val="00FF77A1"/>
    <w:rsid w:val="00FF7B84"/>
    <w:rsid w:val="00FF7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988C8D6"/>
  <w15:docId w15:val="{2017F9D0-9C34-4DEC-B999-02A728EF3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AE3198"/>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D16233"/>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7867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7867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7867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Znak Znak,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basedOn w:val="Navaden"/>
    <w:link w:val="PripombabesediloZnak"/>
    <w:unhideWhenUsed/>
    <w:rsid w:val="00DB089E"/>
    <w:pPr>
      <w:spacing w:line="240" w:lineRule="auto"/>
    </w:pPr>
    <w:rPr>
      <w:sz w:val="20"/>
      <w:szCs w:val="20"/>
    </w:rPr>
  </w:style>
  <w:style w:type="character" w:customStyle="1" w:styleId="PripombabesediloZnak">
    <w:name w:val="Pripomba – besedilo Znak"/>
    <w:basedOn w:val="Privzetapisavaodstavka"/>
    <w:link w:val="Pripombabesedilo"/>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NormalTablePHPDOCX1">
    <w:name w:val="Normal Table PHPDOCX1"/>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745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link w:val="TelobesedilaZnak"/>
    <w:rsid w:val="00585AC8"/>
    <w:pPr>
      <w:pBdr>
        <w:top w:val="nil"/>
        <w:left w:val="nil"/>
        <w:bottom w:val="nil"/>
        <w:right w:val="nil"/>
        <w:between w:val="nil"/>
        <w:bar w:val="nil"/>
      </w:pBdr>
      <w:spacing w:after="0" w:line="240" w:lineRule="auto"/>
      <w:jc w:val="both"/>
    </w:pPr>
    <w:rPr>
      <w:rFonts w:ascii="Times New Roman" w:eastAsia="Times New Roman" w:hAnsi="Times New Roman" w:cs="Times New Roman"/>
      <w:color w:val="000000"/>
      <w:sz w:val="24"/>
      <w:szCs w:val="24"/>
      <w:u w:color="000000"/>
      <w:bdr w:val="nil"/>
      <w:lang w:eastAsia="sl-SI"/>
    </w:rPr>
  </w:style>
  <w:style w:type="character" w:customStyle="1" w:styleId="TelobesedilaZnak">
    <w:name w:val="Telo besedila Znak"/>
    <w:basedOn w:val="Privzetapisavaodstavka"/>
    <w:link w:val="Telobesedila"/>
    <w:rsid w:val="00585AC8"/>
    <w:rPr>
      <w:rFonts w:ascii="Times New Roman" w:eastAsia="Times New Roman" w:hAnsi="Times New Roman" w:cs="Times New Roman"/>
      <w:color w:val="000000"/>
      <w:sz w:val="24"/>
      <w:szCs w:val="24"/>
      <w:u w:color="000000"/>
      <w:bdr w:val="nil"/>
      <w:lang w:eastAsia="sl-SI"/>
    </w:rPr>
  </w:style>
  <w:style w:type="paragraph" w:styleId="Naslov">
    <w:name w:val="Title"/>
    <w:basedOn w:val="Navaden"/>
    <w:link w:val="NaslovZnak"/>
    <w:qFormat/>
    <w:rsid w:val="00585AC8"/>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585AC8"/>
    <w:rPr>
      <w:rFonts w:ascii="Arial" w:eastAsia="Times New Roman" w:hAnsi="Arial" w:cs="Arial"/>
      <w:sz w:val="32"/>
      <w:szCs w:val="32"/>
      <w:u w:color="000000"/>
      <w:lang w:eastAsia="sl-SI"/>
    </w:rPr>
  </w:style>
  <w:style w:type="numbering" w:customStyle="1" w:styleId="Seznam21">
    <w:name w:val="Seznam 21"/>
    <w:basedOn w:val="Brezseznama"/>
    <w:rsid w:val="000E56E1"/>
    <w:pPr>
      <w:numPr>
        <w:numId w:val="6"/>
      </w:numPr>
    </w:pPr>
  </w:style>
  <w:style w:type="paragraph" w:customStyle="1" w:styleId="Default">
    <w:name w:val="Default"/>
    <w:rsid w:val="003C63B3"/>
    <w:pPr>
      <w:autoSpaceDE w:val="0"/>
      <w:autoSpaceDN w:val="0"/>
      <w:adjustRightInd w:val="0"/>
      <w:spacing w:after="0" w:line="240" w:lineRule="auto"/>
    </w:pPr>
    <w:rPr>
      <w:rFonts w:ascii="Bookman Old Style" w:eastAsia="Times New Roman" w:hAnsi="Bookman Old Style" w:cs="Bookman Old Style"/>
      <w:color w:val="000000"/>
      <w:sz w:val="24"/>
      <w:szCs w:val="24"/>
      <w:lang w:eastAsia="sl-SI"/>
    </w:rPr>
  </w:style>
  <w:style w:type="table" w:customStyle="1" w:styleId="TableNormal">
    <w:name w:val="Table Normal"/>
    <w:rsid w:val="009D302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D16233"/>
    <w:rPr>
      <w:rFonts w:asciiTheme="majorHAnsi" w:eastAsiaTheme="majorEastAsia" w:hAnsiTheme="majorHAnsi" w:cstheme="majorBidi"/>
      <w:b/>
      <w:bCs/>
      <w:color w:val="4F81BD" w:themeColor="accent1"/>
    </w:rPr>
  </w:style>
  <w:style w:type="table" w:customStyle="1" w:styleId="NormalTablePHPDOCX6">
    <w:name w:val="Normal Table PHPDOCX6"/>
    <w:uiPriority w:val="99"/>
    <w:semiHidden/>
    <w:unhideWhenUsed/>
    <w:qFormat/>
    <w:rsid w:val="001B69FA"/>
    <w:pPr>
      <w:spacing w:after="0" w:line="240" w:lineRule="auto"/>
    </w:p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7867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7867C0"/>
    <w:pPr>
      <w:spacing w:after="100"/>
    </w:pPr>
  </w:style>
  <w:style w:type="paragraph" w:styleId="Kazalovsebine2">
    <w:name w:val="toc 2"/>
    <w:basedOn w:val="Navaden"/>
    <w:next w:val="Navaden"/>
    <w:autoRedefine/>
    <w:uiPriority w:val="39"/>
    <w:unhideWhenUsed/>
    <w:rsid w:val="007867C0"/>
    <w:pPr>
      <w:spacing w:after="100"/>
      <w:ind w:left="220"/>
    </w:pPr>
  </w:style>
  <w:style w:type="paragraph" w:styleId="Kazalovsebine3">
    <w:name w:val="toc 3"/>
    <w:basedOn w:val="Navaden"/>
    <w:next w:val="Navaden"/>
    <w:autoRedefine/>
    <w:uiPriority w:val="39"/>
    <w:unhideWhenUsed/>
    <w:rsid w:val="007867C0"/>
    <w:pPr>
      <w:spacing w:after="100"/>
      <w:ind w:left="440"/>
    </w:pPr>
  </w:style>
  <w:style w:type="character" w:customStyle="1" w:styleId="Naslov4Znak">
    <w:name w:val="Naslov 4 Znak"/>
    <w:basedOn w:val="Privzetapisavaodstavka"/>
    <w:link w:val="Naslov4"/>
    <w:uiPriority w:val="9"/>
    <w:rsid w:val="007867C0"/>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rsid w:val="007867C0"/>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7867C0"/>
    <w:rPr>
      <w:rFonts w:asciiTheme="majorHAnsi" w:eastAsiaTheme="majorEastAsia" w:hAnsiTheme="majorHAnsi" w:cstheme="majorBidi"/>
      <w:i/>
      <w:iCs/>
      <w:color w:val="243F60" w:themeColor="accent1" w:themeShade="7F"/>
    </w:rPr>
  </w:style>
  <w:style w:type="paragraph" w:styleId="Napis">
    <w:name w:val="caption"/>
    <w:basedOn w:val="Navaden"/>
    <w:next w:val="Navaden"/>
    <w:link w:val="NapisZnak"/>
    <w:autoRedefine/>
    <w:qFormat/>
    <w:rsid w:val="00B76DD8"/>
    <w:pPr>
      <w:keepLines/>
      <w:numPr>
        <w:numId w:val="7"/>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B76DD8"/>
    <w:rPr>
      <w:rFonts w:eastAsia="Calibri" w:cs="Arial"/>
      <w:b/>
      <w:bCs/>
      <w:sz w:val="28"/>
      <w:szCs w:val="28"/>
      <w:lang w:val="en-US" w:eastAsia="sl-SI"/>
    </w:rPr>
  </w:style>
  <w:style w:type="table" w:customStyle="1" w:styleId="TableGridPHPDOCX2">
    <w:name w:val="Table Grid PHPDOCX2"/>
    <w:uiPriority w:val="59"/>
    <w:rsid w:val="00B76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semiHidden/>
    <w:unhideWhenUsed/>
    <w:rsid w:val="00160F4D"/>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1E2A84"/>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B71C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557D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35B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951C4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F557D3"/>
    <w:pPr>
      <w:numPr>
        <w:numId w:val="20"/>
      </w:numPr>
    </w:pPr>
  </w:style>
  <w:style w:type="table" w:customStyle="1" w:styleId="Tabelamrea4">
    <w:name w:val="Tabela – mreža4"/>
    <w:basedOn w:val="Navadnatabela"/>
    <w:next w:val="Tabelamrea"/>
    <w:rsid w:val="006205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5075A5"/>
    <w:rPr>
      <w:rFonts w:ascii="Helvetica" w:hAnsi="Helvetica"/>
    </w:rPr>
  </w:style>
  <w:style w:type="table" w:customStyle="1" w:styleId="NormalTablePHPDOCX5">
    <w:name w:val="Normal Table PHPDOCX5"/>
    <w:uiPriority w:val="99"/>
    <w:semiHidden/>
    <w:unhideWhenUsed/>
    <w:qFormat/>
    <w:rsid w:val="004C1A4C"/>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1F568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9712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BC575F"/>
    <w:rPr>
      <w:i/>
      <w:iCs/>
    </w:rPr>
  </w:style>
  <w:style w:type="table" w:customStyle="1" w:styleId="TableGridPHPDOCX41">
    <w:name w:val="Table Grid PHPDOCX41"/>
    <w:uiPriority w:val="59"/>
    <w:rsid w:val="00D712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5">
    <w:name w:val="Tabela – mreža5"/>
    <w:basedOn w:val="Navadnatabela"/>
    <w:next w:val="Tabelamrea"/>
    <w:uiPriority w:val="59"/>
    <w:rsid w:val="002F4FE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C94F5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94F5D"/>
    <w:rPr>
      <w:rFonts w:ascii="Helvetica" w:hAnsi="Helvetica"/>
      <w:sz w:val="20"/>
      <w:szCs w:val="20"/>
    </w:rPr>
  </w:style>
  <w:style w:type="character" w:styleId="Sprotnaopomba-sklic">
    <w:name w:val="footnote reference"/>
    <w:basedOn w:val="Privzetapisavaodstavka"/>
    <w:uiPriority w:val="99"/>
    <w:semiHidden/>
    <w:unhideWhenUsed/>
    <w:rsid w:val="00C94F5D"/>
    <w:rPr>
      <w:vertAlign w:val="superscript"/>
    </w:rPr>
  </w:style>
  <w:style w:type="table" w:customStyle="1" w:styleId="NormalTablePHPDOCX8">
    <w:name w:val="Normal Table PHPDOCX8"/>
    <w:uiPriority w:val="99"/>
    <w:semiHidden/>
    <w:unhideWhenUsed/>
    <w:qFormat/>
    <w:rsid w:val="001922CF"/>
    <w:pPr>
      <w:spacing w:after="0" w:line="240" w:lineRule="auto"/>
    </w:pPr>
    <w:tblPr>
      <w:tblInd w:w="0" w:type="dxa"/>
      <w:tblCellMar>
        <w:top w:w="0" w:type="dxa"/>
        <w:left w:w="108" w:type="dxa"/>
        <w:bottom w:w="0" w:type="dxa"/>
        <w:right w:w="108" w:type="dxa"/>
      </w:tblCellMar>
    </w:tblPr>
  </w:style>
  <w:style w:type="table" w:customStyle="1" w:styleId="Tabelamrea6">
    <w:name w:val="Tabela – mreža6"/>
    <w:basedOn w:val="Navadnatabela"/>
    <w:next w:val="Tabelamrea"/>
    <w:rsid w:val="00AF5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AF5F16"/>
    <w:pPr>
      <w:spacing w:after="0" w:line="240" w:lineRule="auto"/>
    </w:p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TableGridPHPDOCX11">
    <w:name w:val="Table Grid PHPDOCX11"/>
    <w:uiPriority w:val="59"/>
    <w:rsid w:val="00DE64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5A4808"/>
    <w:pPr>
      <w:spacing w:after="0" w:line="240" w:lineRule="auto"/>
    </w:pPr>
    <w:tblPr>
      <w:tblInd w:w="0" w:type="dxa"/>
      <w:tblCellMar>
        <w:top w:w="0" w:type="dxa"/>
        <w:left w:w="108" w:type="dxa"/>
        <w:bottom w:w="0" w:type="dxa"/>
        <w:right w:w="108" w:type="dxa"/>
      </w:tblCellMar>
    </w:tblPr>
  </w:style>
  <w:style w:type="table" w:customStyle="1" w:styleId="TableGridPHPDOCX31">
    <w:name w:val="Table Grid PHPDOCX31"/>
    <w:uiPriority w:val="59"/>
    <w:rsid w:val="005A48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C00313"/>
    <w:pPr>
      <w:spacing w:after="0" w:line="240" w:lineRule="auto"/>
    </w:p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EF2C6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50806">
      <w:bodyDiv w:val="1"/>
      <w:marLeft w:val="0"/>
      <w:marRight w:val="0"/>
      <w:marTop w:val="0"/>
      <w:marBottom w:val="0"/>
      <w:divBdr>
        <w:top w:val="none" w:sz="0" w:space="0" w:color="auto"/>
        <w:left w:val="none" w:sz="0" w:space="0" w:color="auto"/>
        <w:bottom w:val="none" w:sz="0" w:space="0" w:color="auto"/>
        <w:right w:val="none" w:sz="0" w:space="0" w:color="auto"/>
      </w:divBdr>
    </w:div>
    <w:div w:id="36585270">
      <w:bodyDiv w:val="1"/>
      <w:marLeft w:val="0"/>
      <w:marRight w:val="0"/>
      <w:marTop w:val="0"/>
      <w:marBottom w:val="0"/>
      <w:divBdr>
        <w:top w:val="none" w:sz="0" w:space="0" w:color="auto"/>
        <w:left w:val="none" w:sz="0" w:space="0" w:color="auto"/>
        <w:bottom w:val="none" w:sz="0" w:space="0" w:color="auto"/>
        <w:right w:val="none" w:sz="0" w:space="0" w:color="auto"/>
      </w:divBdr>
    </w:div>
    <w:div w:id="83572170">
      <w:bodyDiv w:val="1"/>
      <w:marLeft w:val="0"/>
      <w:marRight w:val="0"/>
      <w:marTop w:val="0"/>
      <w:marBottom w:val="0"/>
      <w:divBdr>
        <w:top w:val="none" w:sz="0" w:space="0" w:color="auto"/>
        <w:left w:val="none" w:sz="0" w:space="0" w:color="auto"/>
        <w:bottom w:val="none" w:sz="0" w:space="0" w:color="auto"/>
        <w:right w:val="none" w:sz="0" w:space="0" w:color="auto"/>
      </w:divBdr>
    </w:div>
    <w:div w:id="91751103">
      <w:bodyDiv w:val="1"/>
      <w:marLeft w:val="0"/>
      <w:marRight w:val="0"/>
      <w:marTop w:val="0"/>
      <w:marBottom w:val="0"/>
      <w:divBdr>
        <w:top w:val="none" w:sz="0" w:space="0" w:color="auto"/>
        <w:left w:val="none" w:sz="0" w:space="0" w:color="auto"/>
        <w:bottom w:val="none" w:sz="0" w:space="0" w:color="auto"/>
        <w:right w:val="none" w:sz="0" w:space="0" w:color="auto"/>
      </w:divBdr>
    </w:div>
    <w:div w:id="152378080">
      <w:bodyDiv w:val="1"/>
      <w:marLeft w:val="0"/>
      <w:marRight w:val="0"/>
      <w:marTop w:val="0"/>
      <w:marBottom w:val="0"/>
      <w:divBdr>
        <w:top w:val="none" w:sz="0" w:space="0" w:color="auto"/>
        <w:left w:val="none" w:sz="0" w:space="0" w:color="auto"/>
        <w:bottom w:val="none" w:sz="0" w:space="0" w:color="auto"/>
        <w:right w:val="none" w:sz="0" w:space="0" w:color="auto"/>
      </w:divBdr>
    </w:div>
    <w:div w:id="275914688">
      <w:bodyDiv w:val="1"/>
      <w:marLeft w:val="0"/>
      <w:marRight w:val="0"/>
      <w:marTop w:val="0"/>
      <w:marBottom w:val="0"/>
      <w:divBdr>
        <w:top w:val="none" w:sz="0" w:space="0" w:color="auto"/>
        <w:left w:val="none" w:sz="0" w:space="0" w:color="auto"/>
        <w:bottom w:val="none" w:sz="0" w:space="0" w:color="auto"/>
        <w:right w:val="none" w:sz="0" w:space="0" w:color="auto"/>
      </w:divBdr>
    </w:div>
    <w:div w:id="31792138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91000594">
      <w:bodyDiv w:val="1"/>
      <w:marLeft w:val="0"/>
      <w:marRight w:val="0"/>
      <w:marTop w:val="0"/>
      <w:marBottom w:val="0"/>
      <w:divBdr>
        <w:top w:val="none" w:sz="0" w:space="0" w:color="auto"/>
        <w:left w:val="none" w:sz="0" w:space="0" w:color="auto"/>
        <w:bottom w:val="none" w:sz="0" w:space="0" w:color="auto"/>
        <w:right w:val="none" w:sz="0" w:space="0" w:color="auto"/>
      </w:divBdr>
    </w:div>
    <w:div w:id="416093973">
      <w:bodyDiv w:val="1"/>
      <w:marLeft w:val="0"/>
      <w:marRight w:val="0"/>
      <w:marTop w:val="0"/>
      <w:marBottom w:val="0"/>
      <w:divBdr>
        <w:top w:val="none" w:sz="0" w:space="0" w:color="auto"/>
        <w:left w:val="none" w:sz="0" w:space="0" w:color="auto"/>
        <w:bottom w:val="none" w:sz="0" w:space="0" w:color="auto"/>
        <w:right w:val="none" w:sz="0" w:space="0" w:color="auto"/>
      </w:divBdr>
    </w:div>
    <w:div w:id="472022103">
      <w:bodyDiv w:val="1"/>
      <w:marLeft w:val="0"/>
      <w:marRight w:val="0"/>
      <w:marTop w:val="0"/>
      <w:marBottom w:val="0"/>
      <w:divBdr>
        <w:top w:val="none" w:sz="0" w:space="0" w:color="auto"/>
        <w:left w:val="none" w:sz="0" w:space="0" w:color="auto"/>
        <w:bottom w:val="none" w:sz="0" w:space="0" w:color="auto"/>
        <w:right w:val="none" w:sz="0" w:space="0" w:color="auto"/>
      </w:divBdr>
    </w:div>
    <w:div w:id="482742417">
      <w:bodyDiv w:val="1"/>
      <w:marLeft w:val="0"/>
      <w:marRight w:val="0"/>
      <w:marTop w:val="0"/>
      <w:marBottom w:val="0"/>
      <w:divBdr>
        <w:top w:val="none" w:sz="0" w:space="0" w:color="auto"/>
        <w:left w:val="none" w:sz="0" w:space="0" w:color="auto"/>
        <w:bottom w:val="none" w:sz="0" w:space="0" w:color="auto"/>
        <w:right w:val="none" w:sz="0" w:space="0" w:color="auto"/>
      </w:divBdr>
    </w:div>
    <w:div w:id="489178332">
      <w:bodyDiv w:val="1"/>
      <w:marLeft w:val="0"/>
      <w:marRight w:val="0"/>
      <w:marTop w:val="0"/>
      <w:marBottom w:val="0"/>
      <w:divBdr>
        <w:top w:val="none" w:sz="0" w:space="0" w:color="auto"/>
        <w:left w:val="none" w:sz="0" w:space="0" w:color="auto"/>
        <w:bottom w:val="none" w:sz="0" w:space="0" w:color="auto"/>
        <w:right w:val="none" w:sz="0" w:space="0" w:color="auto"/>
      </w:divBdr>
    </w:div>
    <w:div w:id="547766160">
      <w:bodyDiv w:val="1"/>
      <w:marLeft w:val="0"/>
      <w:marRight w:val="0"/>
      <w:marTop w:val="0"/>
      <w:marBottom w:val="0"/>
      <w:divBdr>
        <w:top w:val="none" w:sz="0" w:space="0" w:color="auto"/>
        <w:left w:val="none" w:sz="0" w:space="0" w:color="auto"/>
        <w:bottom w:val="none" w:sz="0" w:space="0" w:color="auto"/>
        <w:right w:val="none" w:sz="0" w:space="0" w:color="auto"/>
      </w:divBdr>
    </w:div>
    <w:div w:id="656156531">
      <w:bodyDiv w:val="1"/>
      <w:marLeft w:val="0"/>
      <w:marRight w:val="0"/>
      <w:marTop w:val="0"/>
      <w:marBottom w:val="0"/>
      <w:divBdr>
        <w:top w:val="none" w:sz="0" w:space="0" w:color="auto"/>
        <w:left w:val="none" w:sz="0" w:space="0" w:color="auto"/>
        <w:bottom w:val="none" w:sz="0" w:space="0" w:color="auto"/>
        <w:right w:val="none" w:sz="0" w:space="0" w:color="auto"/>
      </w:divBdr>
    </w:div>
    <w:div w:id="958727699">
      <w:bodyDiv w:val="1"/>
      <w:marLeft w:val="0"/>
      <w:marRight w:val="0"/>
      <w:marTop w:val="0"/>
      <w:marBottom w:val="0"/>
      <w:divBdr>
        <w:top w:val="none" w:sz="0" w:space="0" w:color="auto"/>
        <w:left w:val="none" w:sz="0" w:space="0" w:color="auto"/>
        <w:bottom w:val="none" w:sz="0" w:space="0" w:color="auto"/>
        <w:right w:val="none" w:sz="0" w:space="0" w:color="auto"/>
      </w:divBdr>
    </w:div>
    <w:div w:id="106005900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33980486">
      <w:bodyDiv w:val="1"/>
      <w:marLeft w:val="0"/>
      <w:marRight w:val="0"/>
      <w:marTop w:val="0"/>
      <w:marBottom w:val="0"/>
      <w:divBdr>
        <w:top w:val="none" w:sz="0" w:space="0" w:color="auto"/>
        <w:left w:val="none" w:sz="0" w:space="0" w:color="auto"/>
        <w:bottom w:val="none" w:sz="0" w:space="0" w:color="auto"/>
        <w:right w:val="none" w:sz="0" w:space="0" w:color="auto"/>
      </w:divBdr>
    </w:div>
    <w:div w:id="1209410977">
      <w:bodyDiv w:val="1"/>
      <w:marLeft w:val="0"/>
      <w:marRight w:val="0"/>
      <w:marTop w:val="0"/>
      <w:marBottom w:val="0"/>
      <w:divBdr>
        <w:top w:val="none" w:sz="0" w:space="0" w:color="auto"/>
        <w:left w:val="none" w:sz="0" w:space="0" w:color="auto"/>
        <w:bottom w:val="none" w:sz="0" w:space="0" w:color="auto"/>
        <w:right w:val="none" w:sz="0" w:space="0" w:color="auto"/>
      </w:divBdr>
    </w:div>
    <w:div w:id="1273242990">
      <w:bodyDiv w:val="1"/>
      <w:marLeft w:val="0"/>
      <w:marRight w:val="0"/>
      <w:marTop w:val="0"/>
      <w:marBottom w:val="0"/>
      <w:divBdr>
        <w:top w:val="none" w:sz="0" w:space="0" w:color="auto"/>
        <w:left w:val="none" w:sz="0" w:space="0" w:color="auto"/>
        <w:bottom w:val="none" w:sz="0" w:space="0" w:color="auto"/>
        <w:right w:val="none" w:sz="0" w:space="0" w:color="auto"/>
      </w:divBdr>
    </w:div>
    <w:div w:id="1700472977">
      <w:bodyDiv w:val="1"/>
      <w:marLeft w:val="0"/>
      <w:marRight w:val="0"/>
      <w:marTop w:val="0"/>
      <w:marBottom w:val="0"/>
      <w:divBdr>
        <w:top w:val="none" w:sz="0" w:space="0" w:color="auto"/>
        <w:left w:val="none" w:sz="0" w:space="0" w:color="auto"/>
        <w:bottom w:val="none" w:sz="0" w:space="0" w:color="auto"/>
        <w:right w:val="none" w:sz="0" w:space="0" w:color="auto"/>
      </w:divBdr>
    </w:div>
    <w:div w:id="1749841933">
      <w:bodyDiv w:val="1"/>
      <w:marLeft w:val="0"/>
      <w:marRight w:val="0"/>
      <w:marTop w:val="0"/>
      <w:marBottom w:val="0"/>
      <w:divBdr>
        <w:top w:val="none" w:sz="0" w:space="0" w:color="auto"/>
        <w:left w:val="none" w:sz="0" w:space="0" w:color="auto"/>
        <w:bottom w:val="none" w:sz="0" w:space="0" w:color="auto"/>
        <w:right w:val="none" w:sz="0" w:space="0" w:color="auto"/>
      </w:divBdr>
    </w:div>
    <w:div w:id="1860192123">
      <w:bodyDiv w:val="1"/>
      <w:marLeft w:val="0"/>
      <w:marRight w:val="0"/>
      <w:marTop w:val="0"/>
      <w:marBottom w:val="0"/>
      <w:divBdr>
        <w:top w:val="none" w:sz="0" w:space="0" w:color="auto"/>
        <w:left w:val="none" w:sz="0" w:space="0" w:color="auto"/>
        <w:bottom w:val="none" w:sz="0" w:space="0" w:color="auto"/>
        <w:right w:val="none" w:sz="0" w:space="0" w:color="auto"/>
      </w:divBdr>
    </w:div>
    <w:div w:id="1936933470">
      <w:bodyDiv w:val="1"/>
      <w:marLeft w:val="0"/>
      <w:marRight w:val="0"/>
      <w:marTop w:val="0"/>
      <w:marBottom w:val="0"/>
      <w:divBdr>
        <w:top w:val="none" w:sz="0" w:space="0" w:color="auto"/>
        <w:left w:val="none" w:sz="0" w:space="0" w:color="auto"/>
        <w:bottom w:val="none" w:sz="0" w:space="0" w:color="auto"/>
        <w:right w:val="none" w:sz="0" w:space="0" w:color="auto"/>
      </w:divBdr>
    </w:div>
    <w:div w:id="1982538189">
      <w:bodyDiv w:val="1"/>
      <w:marLeft w:val="0"/>
      <w:marRight w:val="0"/>
      <w:marTop w:val="0"/>
      <w:marBottom w:val="0"/>
      <w:divBdr>
        <w:top w:val="none" w:sz="0" w:space="0" w:color="auto"/>
        <w:left w:val="none" w:sz="0" w:space="0" w:color="auto"/>
        <w:bottom w:val="none" w:sz="0" w:space="0" w:color="auto"/>
        <w:right w:val="none" w:sz="0" w:space="0" w:color="auto"/>
      </w:divBdr>
    </w:div>
    <w:div w:id="208942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6013C-C302-4ADD-9FAD-D6601441C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9910</Words>
  <Characters>56492</Characters>
  <Application>Microsoft Office Word</Application>
  <DocSecurity>0</DocSecurity>
  <Lines>470</Lines>
  <Paragraphs>132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Tomaž Prasnic</cp:lastModifiedBy>
  <cp:revision>2</cp:revision>
  <cp:lastPrinted>2019-03-18T07:50:00Z</cp:lastPrinted>
  <dcterms:created xsi:type="dcterms:W3CDTF">2019-03-18T07:56:00Z</dcterms:created>
  <dcterms:modified xsi:type="dcterms:W3CDTF">2019-03-18T07:56:00Z</dcterms:modified>
</cp:coreProperties>
</file>